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45851195"/>
    <w:bookmarkStart w:id="1" w:name="_Toc150831600"/>
    <w:bookmarkStart w:id="2" w:name="_Toc145851203"/>
    <w:p w14:paraId="2E4AEA0B" w14:textId="77777777" w:rsidR="00C706F0" w:rsidRPr="001B6920" w:rsidRDefault="00AE15AE" w:rsidP="00C706F0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7D1CC4" wp14:editId="63C548A4">
                <wp:simplePos x="0" y="0"/>
                <wp:positionH relativeFrom="column">
                  <wp:posOffset>-108585</wp:posOffset>
                </wp:positionH>
                <wp:positionV relativeFrom="paragraph">
                  <wp:posOffset>-698500</wp:posOffset>
                </wp:positionV>
                <wp:extent cx="6496050" cy="523875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ECEF17" id="Rectangle 5" o:spid="_x0000_s1026" style="position:absolute;margin-left:-8.55pt;margin-top:-55pt;width:511.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" stroked="f"/>
            </w:pict>
          </mc:Fallback>
        </mc:AlternateContent>
      </w:r>
    </w:p>
    <w:p w14:paraId="0B017E64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</w:rPr>
      </w:pPr>
    </w:p>
    <w:p w14:paraId="535A865D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</w:rPr>
      </w:pPr>
    </w:p>
    <w:p w14:paraId="52E174ED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</w:rPr>
      </w:pPr>
    </w:p>
    <w:p w14:paraId="2E4F8B74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</w:rPr>
      </w:pPr>
    </w:p>
    <w:p w14:paraId="3CA5B56F" w14:textId="77777777" w:rsidR="00A112D2" w:rsidRPr="001B6920" w:rsidRDefault="00A112D2" w:rsidP="00C706F0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</w:p>
    <w:p w14:paraId="3C2E4A6D" w14:textId="77777777" w:rsidR="00A112D2" w:rsidRPr="001B6920" w:rsidRDefault="00A112D2" w:rsidP="00C706F0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</w:p>
    <w:p w14:paraId="56EA0F0A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 xml:space="preserve">Схема </w:t>
      </w:r>
    </w:p>
    <w:p w14:paraId="6C4FCB7F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>теплоснабжения</w:t>
      </w:r>
    </w:p>
    <w:p w14:paraId="4C3EB14F" w14:textId="77777777" w:rsidR="002C5264" w:rsidRPr="001B6920" w:rsidRDefault="003D04A8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1B6920">
        <w:rPr>
          <w:b/>
          <w:color w:val="000000" w:themeColor="text1"/>
          <w:sz w:val="36"/>
          <w:szCs w:val="36"/>
        </w:rPr>
        <w:t>Усть-Катав</w:t>
      </w:r>
      <w:r w:rsidR="002C5264" w:rsidRPr="001B6920">
        <w:rPr>
          <w:b/>
          <w:color w:val="000000" w:themeColor="text1"/>
          <w:sz w:val="36"/>
          <w:szCs w:val="36"/>
        </w:rPr>
        <w:t>ского городского округа</w:t>
      </w:r>
    </w:p>
    <w:p w14:paraId="1C250C60" w14:textId="37DC0D39" w:rsidR="00C706F0" w:rsidRPr="001B6920" w:rsidRDefault="002C5264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1B6920">
        <w:rPr>
          <w:b/>
          <w:color w:val="000000" w:themeColor="text1"/>
          <w:sz w:val="36"/>
          <w:szCs w:val="36"/>
        </w:rPr>
        <w:t>(актуализация на 20</w:t>
      </w:r>
      <w:r w:rsidR="003D04A8" w:rsidRPr="001B6920">
        <w:rPr>
          <w:b/>
          <w:color w:val="000000" w:themeColor="text1"/>
          <w:sz w:val="36"/>
          <w:szCs w:val="36"/>
        </w:rPr>
        <w:t>2</w:t>
      </w:r>
      <w:r w:rsidR="004C3B97" w:rsidRPr="001B6920">
        <w:rPr>
          <w:b/>
          <w:color w:val="000000" w:themeColor="text1"/>
          <w:sz w:val="36"/>
          <w:szCs w:val="36"/>
        </w:rPr>
        <w:t>7</w:t>
      </w:r>
      <w:r w:rsidRPr="001B6920">
        <w:rPr>
          <w:b/>
          <w:color w:val="000000" w:themeColor="text1"/>
          <w:sz w:val="36"/>
          <w:szCs w:val="36"/>
        </w:rPr>
        <w:t xml:space="preserve"> год)</w:t>
      </w:r>
    </w:p>
    <w:p w14:paraId="54588F32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647A6693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46BE0771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0330656D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72AFC53C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5C2E894E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00566582" w14:textId="77777777" w:rsidR="00C706F0" w:rsidRPr="001B6920" w:rsidRDefault="00C706F0" w:rsidP="00C706F0">
      <w:pPr>
        <w:pStyle w:val="affff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D80DC7C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239733A1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7AA45A45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0E27F09F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2D46B870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0D1E6EC4" w14:textId="77777777" w:rsidR="00A112D2" w:rsidRPr="001B6920" w:rsidRDefault="00AE15AE" w:rsidP="00C706F0">
      <w:pPr>
        <w:spacing w:line="360" w:lineRule="auto"/>
        <w:rPr>
          <w:color w:val="000000" w:themeColor="text1"/>
        </w:rPr>
      </w:pPr>
      <w:r w:rsidRPr="001B6920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80B9AF" wp14:editId="3F603CF3">
                <wp:simplePos x="0" y="0"/>
                <wp:positionH relativeFrom="column">
                  <wp:posOffset>-79375</wp:posOffset>
                </wp:positionH>
                <wp:positionV relativeFrom="paragraph">
                  <wp:posOffset>390525</wp:posOffset>
                </wp:positionV>
                <wp:extent cx="6461125" cy="513715"/>
                <wp:effectExtent l="0" t="0" r="0" b="63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1125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40C1360" id="Прямоугольник 6" o:spid="_x0000_s1026" style="position:absolute;margin-left:-6.25pt;margin-top:30.75pt;width:508.75pt;height:4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" strokecolor="white [3212]"/>
            </w:pict>
          </mc:Fallback>
        </mc:AlternateContent>
      </w:r>
    </w:p>
    <w:p w14:paraId="638C1304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0FC27B0A" w14:textId="77777777" w:rsidR="00A112D2" w:rsidRPr="001B6920" w:rsidRDefault="00AE15AE" w:rsidP="00C706F0">
      <w:pPr>
        <w:spacing w:line="360" w:lineRule="auto"/>
        <w:rPr>
          <w:color w:val="000000" w:themeColor="text1"/>
        </w:rPr>
      </w:pP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F0FF7" wp14:editId="5EE460D4">
                <wp:simplePos x="0" y="0"/>
                <wp:positionH relativeFrom="column">
                  <wp:posOffset>-319405</wp:posOffset>
                </wp:positionH>
                <wp:positionV relativeFrom="paragraph">
                  <wp:posOffset>199390</wp:posOffset>
                </wp:positionV>
                <wp:extent cx="6496050" cy="523875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E07F33E" id="Rectangle 3" o:spid="_x0000_s1026" style="position:absolute;margin-left:-25.15pt;margin-top:15.7pt;width:511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" stroked="f"/>
            </w:pict>
          </mc:Fallback>
        </mc:AlternateContent>
      </w: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6386A5" wp14:editId="57315BC8">
                <wp:simplePos x="0" y="0"/>
                <wp:positionH relativeFrom="column">
                  <wp:posOffset>-186690</wp:posOffset>
                </wp:positionH>
                <wp:positionV relativeFrom="paragraph">
                  <wp:posOffset>-586105</wp:posOffset>
                </wp:positionV>
                <wp:extent cx="6496050" cy="523875"/>
                <wp:effectExtent l="0" t="0" r="0" b="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FF337F8" id="Rectangle 8" o:spid="_x0000_s1026" style="position:absolute;margin-left:-14.7pt;margin-top:-46.15pt;width:511.5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" stroked="f"/>
            </w:pict>
          </mc:Fallback>
        </mc:AlternateContent>
      </w:r>
    </w:p>
    <w:p w14:paraId="32F6E867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453E92FB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0C997FAD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77C3D72D" w14:textId="77777777" w:rsidR="002C5264" w:rsidRPr="001B6920" w:rsidRDefault="002C5264" w:rsidP="00C706F0">
      <w:pPr>
        <w:spacing w:line="360" w:lineRule="auto"/>
        <w:rPr>
          <w:color w:val="000000" w:themeColor="text1"/>
        </w:rPr>
      </w:pPr>
    </w:p>
    <w:p w14:paraId="2F22D68E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668DCD24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6903C9D3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51628522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 xml:space="preserve">Схема </w:t>
      </w:r>
    </w:p>
    <w:p w14:paraId="4B9A4F41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>теплоснабжения</w:t>
      </w:r>
    </w:p>
    <w:p w14:paraId="79DF4BA6" w14:textId="77777777" w:rsidR="002C5264" w:rsidRPr="001B6920" w:rsidRDefault="003D04A8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1B6920">
        <w:rPr>
          <w:b/>
          <w:color w:val="000000" w:themeColor="text1"/>
          <w:sz w:val="36"/>
          <w:szCs w:val="36"/>
        </w:rPr>
        <w:t>Усть-Катав</w:t>
      </w:r>
      <w:r w:rsidR="002C5264" w:rsidRPr="001B6920">
        <w:rPr>
          <w:b/>
          <w:color w:val="000000" w:themeColor="text1"/>
          <w:sz w:val="36"/>
          <w:szCs w:val="36"/>
        </w:rPr>
        <w:t>ского городского округа</w:t>
      </w:r>
    </w:p>
    <w:p w14:paraId="066613BF" w14:textId="172E85B7" w:rsidR="00C706F0" w:rsidRPr="001B6920" w:rsidRDefault="002C5264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1B6920">
        <w:rPr>
          <w:b/>
          <w:color w:val="000000" w:themeColor="text1"/>
          <w:sz w:val="36"/>
          <w:szCs w:val="36"/>
        </w:rPr>
        <w:t>(актуализация на 20</w:t>
      </w:r>
      <w:r w:rsidR="003D04A8" w:rsidRPr="001B6920">
        <w:rPr>
          <w:b/>
          <w:color w:val="000000" w:themeColor="text1"/>
          <w:sz w:val="36"/>
          <w:szCs w:val="36"/>
        </w:rPr>
        <w:t>2</w:t>
      </w:r>
      <w:r w:rsidR="004C3B97" w:rsidRPr="001B6920">
        <w:rPr>
          <w:b/>
          <w:color w:val="000000" w:themeColor="text1"/>
          <w:sz w:val="36"/>
          <w:szCs w:val="36"/>
        </w:rPr>
        <w:t>7</w:t>
      </w:r>
      <w:r w:rsidRPr="001B6920">
        <w:rPr>
          <w:b/>
          <w:color w:val="000000" w:themeColor="text1"/>
          <w:sz w:val="36"/>
          <w:szCs w:val="36"/>
        </w:rPr>
        <w:t xml:space="preserve"> год)</w:t>
      </w:r>
    </w:p>
    <w:p w14:paraId="1510445B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2C1B12DA" w14:textId="77777777" w:rsidR="00C706F0" w:rsidRPr="001B6920" w:rsidRDefault="00C706F0" w:rsidP="00C706F0">
      <w:pPr>
        <w:spacing w:line="360" w:lineRule="auto"/>
        <w:rPr>
          <w:b/>
          <w:color w:val="000000" w:themeColor="text1"/>
        </w:rPr>
      </w:pPr>
    </w:p>
    <w:p w14:paraId="25AF0D17" w14:textId="77777777" w:rsidR="00A112D2" w:rsidRPr="001B6920" w:rsidRDefault="00A112D2" w:rsidP="00C706F0">
      <w:pPr>
        <w:spacing w:line="360" w:lineRule="auto"/>
        <w:rPr>
          <w:b/>
          <w:color w:val="000000" w:themeColor="text1"/>
        </w:rPr>
      </w:pPr>
    </w:p>
    <w:p w14:paraId="4795E14E" w14:textId="77777777" w:rsidR="00A112D2" w:rsidRPr="001B6920" w:rsidRDefault="00A112D2" w:rsidP="00C706F0">
      <w:pPr>
        <w:spacing w:line="360" w:lineRule="auto"/>
        <w:rPr>
          <w:b/>
          <w:color w:val="000000" w:themeColor="text1"/>
        </w:rPr>
      </w:pPr>
    </w:p>
    <w:p w14:paraId="5BF13EC8" w14:textId="77777777" w:rsidR="00C706F0" w:rsidRPr="001B6920" w:rsidRDefault="00C706F0" w:rsidP="00C706F0">
      <w:pPr>
        <w:spacing w:line="360" w:lineRule="auto"/>
        <w:rPr>
          <w:b/>
          <w:color w:val="000000" w:themeColor="text1"/>
        </w:rPr>
      </w:pPr>
    </w:p>
    <w:p w14:paraId="51026981" w14:textId="77777777" w:rsidR="00C706F0" w:rsidRPr="001B6920" w:rsidRDefault="00C706F0" w:rsidP="00C706F0">
      <w:pPr>
        <w:spacing w:line="360" w:lineRule="auto"/>
        <w:rPr>
          <w:b/>
          <w:color w:val="000000" w:themeColor="text1"/>
        </w:rPr>
      </w:pPr>
    </w:p>
    <w:p w14:paraId="64965473" w14:textId="77777777" w:rsidR="0037777D" w:rsidRPr="001B6920" w:rsidRDefault="0037777D" w:rsidP="0037777D">
      <w:pPr>
        <w:spacing w:line="360" w:lineRule="auto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t>Разработчик:</w:t>
      </w:r>
    </w:p>
    <w:p w14:paraId="7632B0C4" w14:textId="77777777" w:rsidR="0037777D" w:rsidRPr="001B6920" w:rsidRDefault="0037777D" w:rsidP="0037777D">
      <w:pPr>
        <w:spacing w:line="360" w:lineRule="auto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t>ООО «РОМ»</w:t>
      </w:r>
    </w:p>
    <w:p w14:paraId="11B44C1D" w14:textId="77777777" w:rsidR="00A112D2" w:rsidRPr="001B6920" w:rsidRDefault="0037777D" w:rsidP="0037777D">
      <w:pPr>
        <w:spacing w:line="360" w:lineRule="auto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t>Генеральный директор ________________ Жирнов Ю. Ю</w:t>
      </w:r>
    </w:p>
    <w:p w14:paraId="4CD8A038" w14:textId="77777777" w:rsidR="00C706F0" w:rsidRPr="001B6920" w:rsidRDefault="00C706F0" w:rsidP="00C706F0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14:paraId="2D875A37" w14:textId="77777777" w:rsidR="00C706F0" w:rsidRPr="001B6920" w:rsidRDefault="00C706F0" w:rsidP="00C706F0">
      <w:pPr>
        <w:pStyle w:val="affff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C9CA99A" w14:textId="77777777" w:rsidR="00C706F0" w:rsidRPr="001B6920" w:rsidRDefault="00C706F0" w:rsidP="00C706F0">
      <w:pPr>
        <w:pStyle w:val="affff6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1234692" w14:textId="77777777" w:rsidR="00C706F0" w:rsidRPr="001B6920" w:rsidRDefault="00C706F0" w:rsidP="00C706F0">
      <w:pPr>
        <w:pStyle w:val="affff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1572FC6" w14:textId="77777777" w:rsidR="00C706F0" w:rsidRPr="001B6920" w:rsidRDefault="00C706F0" w:rsidP="00C706F0">
      <w:pPr>
        <w:rPr>
          <w:color w:val="000000" w:themeColor="text1"/>
        </w:rPr>
      </w:pPr>
    </w:p>
    <w:p w14:paraId="28D08584" w14:textId="77777777" w:rsidR="00C706F0" w:rsidRPr="001B6920" w:rsidRDefault="00C706F0" w:rsidP="00DB0C4E">
      <w:pPr>
        <w:jc w:val="right"/>
        <w:outlineLvl w:val="0"/>
        <w:rPr>
          <w:rFonts w:ascii="Pragmatica" w:hAnsi="Pragmatica"/>
          <w:b/>
          <w:color w:val="000000" w:themeColor="text1"/>
          <w:sz w:val="36"/>
          <w:szCs w:val="36"/>
        </w:rPr>
      </w:pPr>
    </w:p>
    <w:p w14:paraId="629ED079" w14:textId="77777777" w:rsidR="004D67BB" w:rsidRPr="001B6920" w:rsidRDefault="00AE15AE" w:rsidP="00C706F0">
      <w:pPr>
        <w:jc w:val="right"/>
        <w:outlineLvl w:val="0"/>
        <w:rPr>
          <w:rFonts w:ascii="Calibri" w:hAnsi="Calibri"/>
          <w:b/>
          <w:bCs/>
          <w:caps/>
          <w:color w:val="000000" w:themeColor="text1"/>
          <w:spacing w:val="20"/>
          <w:kern w:val="32"/>
          <w:sz w:val="32"/>
          <w:szCs w:val="32"/>
        </w:rPr>
      </w:pP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9ADA9B" wp14:editId="1EC122B5">
                <wp:simplePos x="0" y="0"/>
                <wp:positionH relativeFrom="column">
                  <wp:posOffset>-186690</wp:posOffset>
                </wp:positionH>
                <wp:positionV relativeFrom="paragraph">
                  <wp:posOffset>1033780</wp:posOffset>
                </wp:positionV>
                <wp:extent cx="6496050" cy="52387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D9581EF" id="Rectangle 2" o:spid="_x0000_s1026" style="position:absolute;margin-left:-14.7pt;margin-top:81.4pt;width:511.5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" stroked="f"/>
            </w:pict>
          </mc:Fallback>
        </mc:AlternateContent>
      </w:r>
      <w:r w:rsidR="00C706F0" w:rsidRPr="001B6920">
        <w:rPr>
          <w:rFonts w:ascii="Pragmatica" w:hAnsi="Pragmatica"/>
          <w:b/>
          <w:color w:val="000000" w:themeColor="text1"/>
          <w:sz w:val="36"/>
          <w:szCs w:val="36"/>
        </w:rPr>
        <w:br w:type="page"/>
      </w:r>
      <w:bookmarkStart w:id="3" w:name="_Toc241902311"/>
      <w:bookmarkStart w:id="4" w:name="_Toc289179269"/>
      <w:bookmarkStart w:id="5" w:name="_Toc165884969"/>
    </w:p>
    <w:p w14:paraId="01B0A2A7" w14:textId="77777777" w:rsidR="0022643E" w:rsidRPr="001B6920" w:rsidRDefault="0022643E" w:rsidP="00632930">
      <w:pPr>
        <w:pStyle w:val="affff5"/>
        <w:jc w:val="center"/>
        <w:outlineLvl w:val="0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lastRenderedPageBreak/>
        <w:t>Оглавление</w:t>
      </w:r>
    </w:p>
    <w:p w14:paraId="705C9B56" w14:textId="77777777" w:rsidR="00D76CE7" w:rsidRPr="001B6920" w:rsidRDefault="00D76CE7" w:rsidP="00D76CE7">
      <w:pPr>
        <w:rPr>
          <w:color w:val="000000" w:themeColor="text1"/>
          <w:lang w:eastAsia="en-US"/>
        </w:rPr>
      </w:pPr>
    </w:p>
    <w:p w14:paraId="2BC014B4" w14:textId="1BEAE4CB" w:rsidR="00F77433" w:rsidRPr="001B6920" w:rsidRDefault="00B01369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r w:rsidRPr="001B6920">
        <w:rPr>
          <w:b w:val="0"/>
          <w:caps w:val="0"/>
          <w:color w:val="000000" w:themeColor="text1"/>
          <w:sz w:val="28"/>
          <w:szCs w:val="28"/>
        </w:rPr>
        <w:fldChar w:fldCharType="begin"/>
      </w:r>
      <w:r w:rsidR="000628F5" w:rsidRPr="001B6920">
        <w:rPr>
          <w:b w:val="0"/>
          <w:caps w:val="0"/>
          <w:color w:val="000000" w:themeColor="text1"/>
          <w:sz w:val="28"/>
          <w:szCs w:val="28"/>
        </w:rPr>
        <w:instrText xml:space="preserve"> TOC \o "1-3" \h \z \t "1-й уровень;1" </w:instrText>
      </w:r>
      <w:r w:rsidRPr="001B6920">
        <w:rPr>
          <w:b w:val="0"/>
          <w:caps w:val="0"/>
          <w:color w:val="000000" w:themeColor="text1"/>
          <w:sz w:val="28"/>
          <w:szCs w:val="28"/>
        </w:rPr>
        <w:fldChar w:fldCharType="separate"/>
      </w:r>
      <w:hyperlink w:anchor="_Toc106598410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1. Показатели существующего и перспективного спроса на тепловую энергию (мощность) и теплоноситель в установленных границах территории Усть-Катавского городского округа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_Toc106598410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4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02E6FB83" w14:textId="70E5ADE3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1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2. Существующие и Перспективные балансы тепловой мощности источников тепловой энергии и тепловой нагрузки потребителей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_Toc106598411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32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24B73F4" w14:textId="0EB8A1FB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2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3. Существующие и Перспективные балансы теплоносителя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_Toc106598412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60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53AC4DA7" w14:textId="07C777E4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3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4. Основные положения мастер-плана развития систем теплоснабжения поселения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_Toc106598413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61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142BF3BC" w14:textId="1A48EEF0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4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5. Предложения по строительству, реконструкции и техническому перевооружению источников тепловой энергии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_Toc106598414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62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53234A2" w14:textId="4F838220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5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6. Предложения по строительству и реконструкции тепловых сетей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_Toc106598415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80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221A13AE" w14:textId="2DF3C6C9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6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7. Предложения по переводу открытых систем теплоснабжения (горячего водоснабжения) в закрытые системы горячего водоснабжения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_Toc106598416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86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5D71B22E" w14:textId="5037C77B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7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8. Перспективные топливные балансы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_Toc106598417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87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6DCD82D9" w14:textId="1E2253BF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8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9. Инвестиции в строительство, реконструкцию и техническое перевооружение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_Toc106598418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90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0021AD81" w14:textId="62199931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9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10. Решение об определении единой теплоснабжающей организации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_Toc106598419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261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2709EC48" w14:textId="3F23EBD8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0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11. Решения о распределении тепловой нагрузки между источниками тепловой энергии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_Toc106598420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264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42BA4566" w14:textId="664FCB04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1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12. Решения по бесхозяйным тепловым сетям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_Toc106598421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265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F05279A" w14:textId="7CED26A8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2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13. Синхронизация схемы теплоснабжения со схемой газоснабжения и газификации субъекта Российской Федерации, схемой и программой развития электроэнергетики, а также со схемой водоснабжения и водоотведения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_Toc106598422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266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03CD3F14" w14:textId="384FAB3B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3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14. Индикаторы развития систем теплоснабжения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_Toc106598423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268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3F986C1" w14:textId="6B94F267" w:rsidR="00F77433" w:rsidRPr="001B6920" w:rsidRDefault="00D870CE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4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15. Ценовые (тарифные) последствия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_Toc106598424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4C3B97" w:rsidRPr="001B6920">
          <w:rPr>
            <w:webHidden/>
            <w:color w:val="000000" w:themeColor="text1"/>
          </w:rPr>
          <w:t>269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46B3858F" w14:textId="77777777" w:rsidR="00027B95" w:rsidRPr="001B6920" w:rsidRDefault="00B01369" w:rsidP="00632930">
      <w:pPr>
        <w:pStyle w:val="11"/>
        <w:rPr>
          <w:rFonts w:ascii="TextBook" w:hAnsi="TextBook"/>
          <w:b w:val="0"/>
          <w:bCs/>
          <w:caps w:val="0"/>
          <w:color w:val="000000" w:themeColor="text1"/>
          <w:spacing w:val="20"/>
          <w:kern w:val="32"/>
          <w:sz w:val="28"/>
          <w:szCs w:val="28"/>
        </w:rPr>
      </w:pPr>
      <w:r w:rsidRPr="001B6920">
        <w:rPr>
          <w:b w:val="0"/>
          <w:caps w:val="0"/>
          <w:color w:val="000000" w:themeColor="text1"/>
          <w:sz w:val="28"/>
          <w:szCs w:val="28"/>
        </w:rPr>
        <w:fldChar w:fldCharType="end"/>
      </w:r>
    </w:p>
    <w:p w14:paraId="7017AB11" w14:textId="77777777" w:rsidR="00027B95" w:rsidRPr="001B6920" w:rsidRDefault="00027B95" w:rsidP="00027B95">
      <w:pPr>
        <w:rPr>
          <w:color w:val="000000" w:themeColor="text1"/>
        </w:rPr>
      </w:pPr>
    </w:p>
    <w:p w14:paraId="570AAF80" w14:textId="77777777" w:rsidR="00027B95" w:rsidRPr="001B6920" w:rsidRDefault="00027B95" w:rsidP="00027B95">
      <w:pPr>
        <w:jc w:val="right"/>
        <w:rPr>
          <w:color w:val="000000" w:themeColor="text1"/>
        </w:rPr>
      </w:pPr>
    </w:p>
    <w:p w14:paraId="4FFB92F2" w14:textId="77777777" w:rsidR="00027B95" w:rsidRPr="001B6920" w:rsidRDefault="00027B95" w:rsidP="00027B95">
      <w:pPr>
        <w:rPr>
          <w:color w:val="000000" w:themeColor="text1"/>
        </w:rPr>
      </w:pPr>
    </w:p>
    <w:p w14:paraId="014138C4" w14:textId="77777777" w:rsidR="00027B95" w:rsidRPr="001B6920" w:rsidRDefault="00027B95" w:rsidP="00027B95">
      <w:pPr>
        <w:rPr>
          <w:color w:val="000000" w:themeColor="text1"/>
        </w:rPr>
      </w:pPr>
    </w:p>
    <w:p w14:paraId="3E2B6B6E" w14:textId="77777777" w:rsidR="00027B95" w:rsidRPr="001B6920" w:rsidRDefault="00027B95" w:rsidP="00027B95">
      <w:pPr>
        <w:rPr>
          <w:color w:val="000000" w:themeColor="text1"/>
        </w:rPr>
      </w:pPr>
    </w:p>
    <w:p w14:paraId="22C52598" w14:textId="77777777" w:rsidR="0024776E" w:rsidRPr="001B6920" w:rsidRDefault="0024776E" w:rsidP="00027B95">
      <w:pPr>
        <w:jc w:val="right"/>
        <w:rPr>
          <w:color w:val="000000" w:themeColor="text1"/>
        </w:rPr>
      </w:pPr>
    </w:p>
    <w:p w14:paraId="003FF3DE" w14:textId="77777777" w:rsidR="004062D5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6" w:name="_Toc106598410"/>
      <w:bookmarkStart w:id="7" w:name="_Toc215484829"/>
      <w:bookmarkStart w:id="8" w:name="_Toc294609062"/>
      <w:bookmarkStart w:id="9" w:name="_Toc325558079"/>
      <w:bookmarkEnd w:id="0"/>
      <w:bookmarkEnd w:id="1"/>
      <w:bookmarkEnd w:id="2"/>
      <w:bookmarkEnd w:id="3"/>
      <w:bookmarkEnd w:id="4"/>
      <w:bookmarkEnd w:id="5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lastRenderedPageBreak/>
        <w:t>1. Показатели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существующего и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перспективного спроса на тепловую энергию (мощность) и теплоноситель в установленных границах территори</w:t>
      </w:r>
      <w:r w:rsidR="00D64D64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и</w:t>
      </w:r>
      <w:r w:rsidR="00566D5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="003D04A8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Усть-Катав</w:t>
      </w:r>
      <w:r w:rsidR="002C5264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ского городского округа</w:t>
      </w:r>
      <w:bookmarkEnd w:id="6"/>
    </w:p>
    <w:p w14:paraId="307B2F3E" w14:textId="77777777" w:rsidR="004E0B29" w:rsidRPr="001B6920" w:rsidRDefault="004E0B29" w:rsidP="00AC108E">
      <w:pPr>
        <w:tabs>
          <w:tab w:val="num" w:pos="-4962"/>
        </w:tabs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00D01BB8" w14:textId="77777777" w:rsidR="001A2858" w:rsidRPr="001B6920" w:rsidRDefault="001A2858" w:rsidP="00FE67B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а) </w:t>
      </w:r>
      <w:r w:rsidR="0046233E" w:rsidRPr="001B6920">
        <w:rPr>
          <w:b/>
          <w:color w:val="000000" w:themeColor="text1"/>
          <w:sz w:val="28"/>
          <w:szCs w:val="28"/>
        </w:rPr>
        <w:t>В</w:t>
      </w:r>
      <w:r w:rsidR="004940B5" w:rsidRPr="001B6920">
        <w:rPr>
          <w:b/>
          <w:color w:val="000000" w:themeColor="text1"/>
          <w:sz w:val="28"/>
          <w:szCs w:val="28"/>
        </w:rPr>
        <w:t>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</w:r>
    </w:p>
    <w:p w14:paraId="4AC41A90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Оценка потребления товаров и услуг организаций коммунального комплекса играет важное значение при разработке схемы теплоснабжения. Во-первых, объемы потребления должны быть обеспечены соответствующими производственными мощностями систем теплоснабжения. Системы теплоснабжения должны обеспечивать потребителей тепловой энергией в соответствии с требованиями к качеству, в том числе круглосуточное и бесперебойное снабжение. Во-вторых, прогнозные объемы потребления тепловой энергии должны учитываться при расчете тарифов, которые являются одним из основных источников финансирования инвестиционных программ теплоснабжающей организации. </w:t>
      </w:r>
    </w:p>
    <w:p w14:paraId="603BF368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Для оценки перспективных объемов был проанализирован сложившийся уровень потребления тепловой энергии в Усть-Катавском городском округе. </w:t>
      </w:r>
    </w:p>
    <w:p w14:paraId="76F5D410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Схема теплоснабжения разрабатывается на основе документов территориального планирования поселения, утвержденных в соответствии с законодательством о градостроительной деятельности.</w:t>
      </w:r>
    </w:p>
    <w:p w14:paraId="4FD5709C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Подключение строящегося жилищного фонда к системе централизованного теплоснабжения предусматривается для многоквартирной застройки, для районов индивидуальной застройки теплоснабжение и горячее водоснабжение предусматривается от индивидуальных теплоисточников. Прогноз приростов строительных фондов представлен в таблице </w:t>
      </w:r>
      <w:r w:rsidR="004049AA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>.</w:t>
      </w:r>
    </w:p>
    <w:p w14:paraId="4A4DE1D2" w14:textId="77777777" w:rsidR="008942FE" w:rsidRPr="001B6920" w:rsidRDefault="008942FE" w:rsidP="008942FE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48"/>
        <w:gridCol w:w="1057"/>
        <w:gridCol w:w="1910"/>
        <w:gridCol w:w="1415"/>
        <w:gridCol w:w="961"/>
        <w:gridCol w:w="1013"/>
        <w:gridCol w:w="1032"/>
        <w:gridCol w:w="992"/>
      </w:tblGrid>
      <w:tr w:rsidR="001B6920" w:rsidRPr="001B6920" w14:paraId="214897E7" w14:textId="77777777" w:rsidTr="002713AB">
        <w:trPr>
          <w:tblHeader/>
        </w:trPr>
        <w:tc>
          <w:tcPr>
            <w:tcW w:w="648" w:type="pct"/>
            <w:vAlign w:val="center"/>
          </w:tcPr>
          <w:p w14:paraId="28DD0444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t>Наименвание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 xml:space="preserve"> объекта</w:t>
            </w:r>
          </w:p>
        </w:tc>
        <w:tc>
          <w:tcPr>
            <w:tcW w:w="549" w:type="pct"/>
            <w:vAlign w:val="center"/>
          </w:tcPr>
          <w:p w14:paraId="41F9696A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Адресная привязка</w:t>
            </w:r>
          </w:p>
        </w:tc>
        <w:tc>
          <w:tcPr>
            <w:tcW w:w="992" w:type="pct"/>
            <w:vAlign w:val="center"/>
          </w:tcPr>
          <w:p w14:paraId="184DD0A4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№ кадастрового квартала/ земельного участка</w:t>
            </w:r>
          </w:p>
        </w:tc>
        <w:tc>
          <w:tcPr>
            <w:tcW w:w="735" w:type="pct"/>
            <w:vAlign w:val="center"/>
          </w:tcPr>
          <w:p w14:paraId="7C49E1D7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Источник тепловой энергии</w:t>
            </w:r>
          </w:p>
        </w:tc>
        <w:tc>
          <w:tcPr>
            <w:tcW w:w="499" w:type="pct"/>
            <w:vAlign w:val="center"/>
          </w:tcPr>
          <w:p w14:paraId="3969F323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Год планируемого подключения</w:t>
            </w:r>
          </w:p>
        </w:tc>
        <w:tc>
          <w:tcPr>
            <w:tcW w:w="526" w:type="pct"/>
            <w:vAlign w:val="center"/>
          </w:tcPr>
          <w:p w14:paraId="30A14D46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Подключенная тепловая нагрузка отопления и вентиляции, Гкал/час</w:t>
            </w:r>
          </w:p>
        </w:tc>
        <w:tc>
          <w:tcPr>
            <w:tcW w:w="536" w:type="pct"/>
            <w:vAlign w:val="center"/>
          </w:tcPr>
          <w:p w14:paraId="371E3BD0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Подключенная среднечасовая тепловая нагрузка ГВС, Гкал/час</w:t>
            </w:r>
          </w:p>
        </w:tc>
        <w:tc>
          <w:tcPr>
            <w:tcW w:w="515" w:type="pct"/>
            <w:vAlign w:val="center"/>
          </w:tcPr>
          <w:p w14:paraId="1DE97C0C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Подключенная суммарная тепловая нагрузка Гкал/час,</w:t>
            </w:r>
          </w:p>
        </w:tc>
      </w:tr>
      <w:tr w:rsidR="001B6920" w:rsidRPr="001B6920" w14:paraId="23610C63" w14:textId="77777777" w:rsidTr="002713AB">
        <w:tc>
          <w:tcPr>
            <w:tcW w:w="648" w:type="pct"/>
          </w:tcPr>
          <w:p w14:paraId="0CE46549" w14:textId="67898B41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Многоквартирный жилой дом</w:t>
            </w:r>
          </w:p>
        </w:tc>
        <w:tc>
          <w:tcPr>
            <w:tcW w:w="549" w:type="pct"/>
            <w:vAlign w:val="center"/>
          </w:tcPr>
          <w:p w14:paraId="310E54E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0DDCAC7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г.Усть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>-Катав</w:t>
            </w:r>
          </w:p>
          <w:p w14:paraId="65D0223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д.31</w:t>
            </w:r>
          </w:p>
        </w:tc>
        <w:tc>
          <w:tcPr>
            <w:tcW w:w="992" w:type="pct"/>
            <w:vAlign w:val="center"/>
          </w:tcPr>
          <w:p w14:paraId="7CBCCC60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74:39:0302040/</w:t>
            </w:r>
          </w:p>
          <w:p w14:paraId="71F9748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74:39:0302040:1060</w:t>
            </w:r>
          </w:p>
        </w:tc>
        <w:tc>
          <w:tcPr>
            <w:tcW w:w="735" w:type="pct"/>
            <w:vAlign w:val="center"/>
          </w:tcPr>
          <w:p w14:paraId="09F7A653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 xml:space="preserve">Газовая котельная ул. </w:t>
            </w: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Строителей, 13</w:t>
            </w:r>
          </w:p>
        </w:tc>
        <w:tc>
          <w:tcPr>
            <w:tcW w:w="499" w:type="pct"/>
            <w:vAlign w:val="center"/>
          </w:tcPr>
          <w:p w14:paraId="7CB484CE" w14:textId="7B36ACB2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2026</w:t>
            </w:r>
          </w:p>
        </w:tc>
        <w:tc>
          <w:tcPr>
            <w:tcW w:w="526" w:type="pct"/>
            <w:vAlign w:val="center"/>
          </w:tcPr>
          <w:p w14:paraId="3457DE0E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0,075</w:t>
            </w:r>
          </w:p>
        </w:tc>
        <w:tc>
          <w:tcPr>
            <w:tcW w:w="536" w:type="pct"/>
            <w:vAlign w:val="center"/>
          </w:tcPr>
          <w:p w14:paraId="29EE857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0,132</w:t>
            </w:r>
          </w:p>
        </w:tc>
        <w:tc>
          <w:tcPr>
            <w:tcW w:w="515" w:type="pct"/>
            <w:vAlign w:val="center"/>
          </w:tcPr>
          <w:p w14:paraId="3E822F6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0,206</w:t>
            </w:r>
          </w:p>
        </w:tc>
      </w:tr>
      <w:tr w:rsidR="001B6920" w:rsidRPr="001B6920" w14:paraId="4C0B830E" w14:textId="77777777" w:rsidTr="002713AB">
        <w:tc>
          <w:tcPr>
            <w:tcW w:w="648" w:type="pct"/>
          </w:tcPr>
          <w:p w14:paraId="5D24EB82" w14:textId="58A20E94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Многоквартирный жилой дом</w:t>
            </w:r>
          </w:p>
        </w:tc>
        <w:tc>
          <w:tcPr>
            <w:tcW w:w="549" w:type="pct"/>
            <w:vAlign w:val="center"/>
          </w:tcPr>
          <w:p w14:paraId="6C6BC73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7DC7A0BD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t>г.Усть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>-Катав</w:t>
            </w:r>
          </w:p>
          <w:p w14:paraId="6E6E5F6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д.32</w:t>
            </w:r>
          </w:p>
        </w:tc>
        <w:tc>
          <w:tcPr>
            <w:tcW w:w="992" w:type="pct"/>
            <w:vAlign w:val="center"/>
          </w:tcPr>
          <w:p w14:paraId="1B4DFBA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19BC39C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74:39:0302040:1062</w:t>
            </w:r>
          </w:p>
        </w:tc>
        <w:tc>
          <w:tcPr>
            <w:tcW w:w="735" w:type="pct"/>
            <w:vAlign w:val="center"/>
          </w:tcPr>
          <w:p w14:paraId="6500F6F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710EFE47" w14:textId="48C6D8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673DCB7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0,075</w:t>
            </w:r>
          </w:p>
        </w:tc>
        <w:tc>
          <w:tcPr>
            <w:tcW w:w="536" w:type="pct"/>
            <w:vAlign w:val="center"/>
          </w:tcPr>
          <w:p w14:paraId="48B4C1F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0,132</w:t>
            </w:r>
          </w:p>
        </w:tc>
        <w:tc>
          <w:tcPr>
            <w:tcW w:w="515" w:type="pct"/>
            <w:vAlign w:val="center"/>
          </w:tcPr>
          <w:p w14:paraId="59812F9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0,206</w:t>
            </w:r>
          </w:p>
        </w:tc>
      </w:tr>
      <w:tr w:rsidR="001B6920" w:rsidRPr="001B6920" w14:paraId="24CFD19C" w14:textId="77777777" w:rsidTr="002713AB">
        <w:tc>
          <w:tcPr>
            <w:tcW w:w="648" w:type="pct"/>
          </w:tcPr>
          <w:p w14:paraId="7B5C4BC7" w14:textId="13B2770F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Многоквартирный жилой дом</w:t>
            </w:r>
          </w:p>
        </w:tc>
        <w:tc>
          <w:tcPr>
            <w:tcW w:w="549" w:type="pct"/>
            <w:vAlign w:val="center"/>
          </w:tcPr>
          <w:p w14:paraId="1ED41984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49E3991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t>г.Усть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>-Катав</w:t>
            </w:r>
          </w:p>
          <w:p w14:paraId="3B760EA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д.2</w:t>
            </w:r>
          </w:p>
        </w:tc>
        <w:tc>
          <w:tcPr>
            <w:tcW w:w="992" w:type="pct"/>
            <w:vAlign w:val="center"/>
          </w:tcPr>
          <w:p w14:paraId="3B1C248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41B3554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74:39:0302040:1456</w:t>
            </w:r>
          </w:p>
        </w:tc>
        <w:tc>
          <w:tcPr>
            <w:tcW w:w="735" w:type="pct"/>
            <w:vAlign w:val="center"/>
          </w:tcPr>
          <w:p w14:paraId="17DB114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4A33C3FD" w14:textId="094D074B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3EF294E8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0,075</w:t>
            </w:r>
          </w:p>
        </w:tc>
        <w:tc>
          <w:tcPr>
            <w:tcW w:w="536" w:type="pct"/>
            <w:vAlign w:val="center"/>
          </w:tcPr>
          <w:p w14:paraId="7B47538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0,132</w:t>
            </w:r>
          </w:p>
        </w:tc>
        <w:tc>
          <w:tcPr>
            <w:tcW w:w="515" w:type="pct"/>
            <w:vAlign w:val="center"/>
          </w:tcPr>
          <w:p w14:paraId="7A5B8A2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0,206</w:t>
            </w:r>
          </w:p>
        </w:tc>
      </w:tr>
      <w:tr w:rsidR="001B6920" w:rsidRPr="001B6920" w14:paraId="6317427A" w14:textId="77777777" w:rsidTr="002713AB">
        <w:tc>
          <w:tcPr>
            <w:tcW w:w="648" w:type="pct"/>
          </w:tcPr>
          <w:p w14:paraId="53A9269C" w14:textId="2BD7B400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Аптека</w:t>
            </w:r>
          </w:p>
        </w:tc>
        <w:tc>
          <w:tcPr>
            <w:tcW w:w="549" w:type="pct"/>
            <w:vAlign w:val="center"/>
          </w:tcPr>
          <w:p w14:paraId="1B3B1FD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4640530B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t>г.Усть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>-Катав</w:t>
            </w:r>
          </w:p>
          <w:p w14:paraId="2CBE96BA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д.33</w:t>
            </w:r>
          </w:p>
        </w:tc>
        <w:tc>
          <w:tcPr>
            <w:tcW w:w="992" w:type="pct"/>
            <w:vAlign w:val="center"/>
          </w:tcPr>
          <w:p w14:paraId="26A92D3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43389A68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74:39:0302040:1063</w:t>
            </w:r>
          </w:p>
        </w:tc>
        <w:tc>
          <w:tcPr>
            <w:tcW w:w="735" w:type="pct"/>
            <w:vAlign w:val="center"/>
          </w:tcPr>
          <w:p w14:paraId="6D88522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21C5BD14" w14:textId="64120609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39F3603D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536" w:type="pct"/>
            <w:vAlign w:val="center"/>
          </w:tcPr>
          <w:p w14:paraId="48BFD1E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515" w:type="pct"/>
            <w:vAlign w:val="center"/>
          </w:tcPr>
          <w:p w14:paraId="01E5AC7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</w:tr>
      <w:tr w:rsidR="001B6920" w:rsidRPr="001B6920" w14:paraId="1CF31E78" w14:textId="77777777" w:rsidTr="002713AB">
        <w:tc>
          <w:tcPr>
            <w:tcW w:w="648" w:type="pct"/>
          </w:tcPr>
          <w:p w14:paraId="0E5E20F6" w14:textId="4DE12333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Универсальный магазин</w:t>
            </w:r>
          </w:p>
        </w:tc>
        <w:tc>
          <w:tcPr>
            <w:tcW w:w="549" w:type="pct"/>
            <w:vAlign w:val="center"/>
          </w:tcPr>
          <w:p w14:paraId="4C23314B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7D26DF5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t>г.Усть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>-Катав</w:t>
            </w:r>
          </w:p>
          <w:p w14:paraId="5753D9C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д.34</w:t>
            </w:r>
          </w:p>
        </w:tc>
        <w:tc>
          <w:tcPr>
            <w:tcW w:w="992" w:type="pct"/>
            <w:vAlign w:val="center"/>
          </w:tcPr>
          <w:p w14:paraId="46D7D11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607E0320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74:39:0302040:1065</w:t>
            </w:r>
          </w:p>
        </w:tc>
        <w:tc>
          <w:tcPr>
            <w:tcW w:w="735" w:type="pct"/>
            <w:vAlign w:val="center"/>
          </w:tcPr>
          <w:p w14:paraId="5D4AC84D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18F31E79" w14:textId="65DEBB2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41E4BC08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0,006</w:t>
            </w:r>
          </w:p>
        </w:tc>
        <w:tc>
          <w:tcPr>
            <w:tcW w:w="536" w:type="pct"/>
            <w:vAlign w:val="center"/>
          </w:tcPr>
          <w:p w14:paraId="7F0E61F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0,145</w:t>
            </w:r>
          </w:p>
        </w:tc>
        <w:tc>
          <w:tcPr>
            <w:tcW w:w="515" w:type="pct"/>
            <w:vAlign w:val="center"/>
          </w:tcPr>
          <w:p w14:paraId="65D0F92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0,151</w:t>
            </w:r>
          </w:p>
        </w:tc>
      </w:tr>
      <w:tr w:rsidR="001B6920" w:rsidRPr="001B6920" w14:paraId="1C262152" w14:textId="77777777" w:rsidTr="002713AB">
        <w:tc>
          <w:tcPr>
            <w:tcW w:w="648" w:type="pct"/>
          </w:tcPr>
          <w:p w14:paraId="35E49824" w14:textId="797C9F0B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Универсальный магазин</w:t>
            </w:r>
          </w:p>
        </w:tc>
        <w:tc>
          <w:tcPr>
            <w:tcW w:w="549" w:type="pct"/>
            <w:vAlign w:val="center"/>
          </w:tcPr>
          <w:p w14:paraId="1DAD7FE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2410D787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t>г.Усть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>-Катав</w:t>
            </w:r>
          </w:p>
          <w:p w14:paraId="35290D44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д.35</w:t>
            </w:r>
          </w:p>
        </w:tc>
        <w:tc>
          <w:tcPr>
            <w:tcW w:w="992" w:type="pct"/>
            <w:vAlign w:val="center"/>
          </w:tcPr>
          <w:p w14:paraId="02EEBE87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1C0FE5D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74:39:0302040:1061</w:t>
            </w:r>
          </w:p>
        </w:tc>
        <w:tc>
          <w:tcPr>
            <w:tcW w:w="735" w:type="pct"/>
            <w:vAlign w:val="center"/>
          </w:tcPr>
          <w:p w14:paraId="28F0FD57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4033BEBC" w14:textId="29B4CA12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1C28FAC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0,004</w:t>
            </w:r>
          </w:p>
        </w:tc>
        <w:tc>
          <w:tcPr>
            <w:tcW w:w="536" w:type="pct"/>
            <w:vAlign w:val="center"/>
          </w:tcPr>
          <w:p w14:paraId="6B288A63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0,084</w:t>
            </w:r>
          </w:p>
        </w:tc>
        <w:tc>
          <w:tcPr>
            <w:tcW w:w="515" w:type="pct"/>
            <w:vAlign w:val="center"/>
          </w:tcPr>
          <w:p w14:paraId="0D51F4B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0,088</w:t>
            </w:r>
          </w:p>
        </w:tc>
      </w:tr>
      <w:tr w:rsidR="002713AB" w:rsidRPr="001B6920" w14:paraId="027C4946" w14:textId="77777777" w:rsidTr="002713AB">
        <w:tc>
          <w:tcPr>
            <w:tcW w:w="648" w:type="pct"/>
          </w:tcPr>
          <w:p w14:paraId="7DD8FE88" w14:textId="22F2E7EF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Административное здание</w:t>
            </w:r>
          </w:p>
        </w:tc>
        <w:tc>
          <w:tcPr>
            <w:tcW w:w="549" w:type="pct"/>
            <w:vAlign w:val="center"/>
          </w:tcPr>
          <w:p w14:paraId="08A9AD0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705ED41B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1B6920">
              <w:rPr>
                <w:color w:val="000000" w:themeColor="text1"/>
                <w:sz w:val="21"/>
                <w:szCs w:val="21"/>
              </w:rPr>
              <w:t>г.Усть</w:t>
            </w:r>
            <w:proofErr w:type="spellEnd"/>
            <w:r w:rsidRPr="001B6920">
              <w:rPr>
                <w:color w:val="000000" w:themeColor="text1"/>
                <w:sz w:val="21"/>
                <w:szCs w:val="21"/>
              </w:rPr>
              <w:t>-Катав</w:t>
            </w:r>
          </w:p>
          <w:p w14:paraId="00FBFA5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д.36</w:t>
            </w:r>
          </w:p>
        </w:tc>
        <w:tc>
          <w:tcPr>
            <w:tcW w:w="992" w:type="pct"/>
            <w:vAlign w:val="center"/>
          </w:tcPr>
          <w:p w14:paraId="5DC05A4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37548B9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74:39:0302040:1064</w:t>
            </w:r>
          </w:p>
        </w:tc>
        <w:tc>
          <w:tcPr>
            <w:tcW w:w="735" w:type="pct"/>
            <w:vAlign w:val="center"/>
          </w:tcPr>
          <w:p w14:paraId="417B384E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2F2BE121" w14:textId="2A47EBD0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41686BD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0,002</w:t>
            </w:r>
          </w:p>
        </w:tc>
        <w:tc>
          <w:tcPr>
            <w:tcW w:w="536" w:type="pct"/>
            <w:vAlign w:val="center"/>
          </w:tcPr>
          <w:p w14:paraId="5DFD90B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0,039</w:t>
            </w:r>
          </w:p>
        </w:tc>
        <w:tc>
          <w:tcPr>
            <w:tcW w:w="515" w:type="pct"/>
            <w:vAlign w:val="center"/>
          </w:tcPr>
          <w:p w14:paraId="63A66BA3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0,041</w:t>
            </w:r>
          </w:p>
        </w:tc>
      </w:tr>
    </w:tbl>
    <w:p w14:paraId="2B60B1FF" w14:textId="77777777" w:rsidR="00D27476" w:rsidRPr="001B6920" w:rsidRDefault="00D27476" w:rsidP="00D27476">
      <w:pPr>
        <w:ind w:firstLine="709"/>
        <w:jc w:val="both"/>
        <w:rPr>
          <w:color w:val="000000" w:themeColor="text1"/>
          <w:sz w:val="28"/>
          <w:szCs w:val="28"/>
        </w:rPr>
      </w:pPr>
    </w:p>
    <w:p w14:paraId="1FA280DA" w14:textId="52E72FAB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настоящее время технические условия на подключение к централизованным системам теплоснабжения выданы на строительство торгово-досугового </w:t>
      </w:r>
      <w:r w:rsidRPr="001B6920">
        <w:rPr>
          <w:color w:val="000000" w:themeColor="text1"/>
          <w:sz w:val="28"/>
          <w:szCs w:val="28"/>
        </w:rPr>
        <w:lastRenderedPageBreak/>
        <w:t xml:space="preserve">комплекса с кафе и с детской игровой площадкой в </w:t>
      </w:r>
      <w:proofErr w:type="spellStart"/>
      <w:r w:rsidRPr="001B6920">
        <w:rPr>
          <w:color w:val="000000" w:themeColor="text1"/>
          <w:sz w:val="28"/>
          <w:szCs w:val="28"/>
        </w:rPr>
        <w:t>г.Усть</w:t>
      </w:r>
      <w:proofErr w:type="spellEnd"/>
      <w:r w:rsidRPr="001B6920">
        <w:rPr>
          <w:color w:val="000000" w:themeColor="text1"/>
          <w:sz w:val="28"/>
          <w:szCs w:val="28"/>
        </w:rPr>
        <w:t>-Катав (общественные здания) и жилые дома в МКР-</w:t>
      </w:r>
      <w:r w:rsidR="003830F4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>. По остальным объектам заявки на подключение к системам централизованного теплоснабжения в теплоснабжающую организацию не поступали, в связи с чем данные объекты в прогнозных расчетах полезного отпуска и балансов тепловой энергии и теплоносителя не учитывались. По мере поступления заявок на подключение и конкретизации проектных параметров подключения соответствующие объекты должны включаться в расчеты при очередной актуализации схемы теплоснабжения.</w:t>
      </w:r>
    </w:p>
    <w:p w14:paraId="3835FCDE" w14:textId="27B5DA6C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Расчетные нагрузки на систему теплоснабжения учитывают потребление тепловой энергии объектами социально-бытового и культурного назначения, расположенными на соответствующих территориях застройки. Схемой теплоснабжения предусматривается равномерное в течение периода с 2025 по 2034 гг. строительство жилищного фонда и объектов социально-бытового и культурного назначения и, как следствие, равномерный прирост нагрузок в период до 2034 года.</w:t>
      </w:r>
    </w:p>
    <w:p w14:paraId="0A32AA0B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Развитие жилищного строительства оказывает существенное влияние на формирование системы расселения, а, следовательно, на изменение числа жителей и потребность в инфраструктурных объектах. </w:t>
      </w:r>
    </w:p>
    <w:p w14:paraId="54B20FDB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Состояние жилищного фонда Усть-Катавского городского округа характеризуется следующими показателями:</w:t>
      </w:r>
    </w:p>
    <w:p w14:paraId="4E1736A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Жилищный фонд Усть-Катавского городского округа составляет 632 </w:t>
      </w:r>
      <w:proofErr w:type="gramStart"/>
      <w:r w:rsidRPr="001B6920">
        <w:rPr>
          <w:color w:val="000000" w:themeColor="text1"/>
          <w:sz w:val="28"/>
          <w:szCs w:val="28"/>
        </w:rPr>
        <w:t>тыс.м</w:t>
      </w:r>
      <w:proofErr w:type="gramEnd"/>
      <w:r w:rsidRPr="001B6920">
        <w:rPr>
          <w:color w:val="000000" w:themeColor="text1"/>
          <w:sz w:val="28"/>
          <w:szCs w:val="28"/>
          <w:vertAlign w:val="superscript"/>
        </w:rPr>
        <w:t>2</w:t>
      </w:r>
      <w:r w:rsidRPr="001B6920">
        <w:rPr>
          <w:color w:val="000000" w:themeColor="text1"/>
          <w:sz w:val="28"/>
          <w:szCs w:val="28"/>
        </w:rPr>
        <w:t>., в среднем на каждого жителя приходится 24,0 кв. м. Уровень износа муниципального жилищного фонда составляет 41,4%. Общая доля капитально отремонтированных многоквартирных домов – 15,8 %.</w:t>
      </w:r>
    </w:p>
    <w:p w14:paraId="6B9956D3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Ветхий и аварийный фонд составляет 9,674 тыс. м</w:t>
      </w:r>
      <w:r w:rsidRPr="001B6920">
        <w:rPr>
          <w:color w:val="000000" w:themeColor="text1"/>
          <w:sz w:val="28"/>
          <w:szCs w:val="28"/>
          <w:vertAlign w:val="superscript"/>
        </w:rPr>
        <w:t>2</w:t>
      </w:r>
      <w:r w:rsidRPr="001B6920">
        <w:rPr>
          <w:color w:val="000000" w:themeColor="text1"/>
          <w:sz w:val="28"/>
          <w:szCs w:val="28"/>
        </w:rPr>
        <w:t xml:space="preserve"> или 2,67 % от общей площади многоквартирных домов (362,352 тыс. кв.м.).</w:t>
      </w:r>
    </w:p>
    <w:p w14:paraId="74A4BD88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Обеспеченность жилищного фонда всеми видами благоустройства 86,5%.</w:t>
      </w:r>
    </w:p>
    <w:p w14:paraId="6F08055C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Генеральным планом удовлетворение потребностей населения в качественном благоустроенном жилье предусматривается за счет:</w:t>
      </w:r>
    </w:p>
    <w:p w14:paraId="21C29D79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</w:t>
      </w:r>
      <w:r w:rsidRPr="001B6920">
        <w:rPr>
          <w:color w:val="000000" w:themeColor="text1"/>
          <w:sz w:val="28"/>
          <w:szCs w:val="28"/>
        </w:rPr>
        <w:tab/>
        <w:t xml:space="preserve">строительства 1-2 этажных усадебных домов и коттеджей: </w:t>
      </w:r>
    </w:p>
    <w:p w14:paraId="421FF8F5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</w:t>
      </w:r>
      <w:r w:rsidRPr="001B6920">
        <w:rPr>
          <w:color w:val="000000" w:themeColor="text1"/>
          <w:sz w:val="28"/>
          <w:szCs w:val="28"/>
        </w:rPr>
        <w:tab/>
        <w:t>строительства 2-3 этажных секционных домов, многоэтажного жилья в г. Усть-Катаве;</w:t>
      </w:r>
    </w:p>
    <w:p w14:paraId="5F9EAC37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</w:t>
      </w:r>
      <w:r w:rsidRPr="001B6920">
        <w:rPr>
          <w:color w:val="000000" w:themeColor="text1"/>
          <w:sz w:val="28"/>
          <w:szCs w:val="28"/>
        </w:rPr>
        <w:tab/>
        <w:t>реновации жилого фонда в сохраняемой усадебной застройке (замена ветхих домов на новые – в пределах существующих земельных участков.</w:t>
      </w:r>
    </w:p>
    <w:p w14:paraId="65419252" w14:textId="06D28E8C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Таким образом, предусматривается развитие жилых территорий в пределах городского округа, что позволит увеличить площадь жилищного фонда в 1,6 раза.</w:t>
      </w:r>
    </w:p>
    <w:p w14:paraId="1F97338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Основываясь на перспективах жилищного строительства в зоне действия котельных основной прирост тепловой энергии планируется по газовой котельной ул. Строителей 13.</w:t>
      </w:r>
    </w:p>
    <w:p w14:paraId="06A160F2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 строительстве новых многоквартирных, индивидуальных жилых домов и общественных зданий подключение их от существующих котельных планируется при наличии резерва мощности на теплоисточнике и реконструкции действующих котельных с увеличением их располагаемой мощности для подключения новых потребителей. В случае экономической обоснованности и невозможности подключения к существующим источникам тепла для теплоснабжения новых многоквартирных домов и общественных зданий планируются применять индивидуальное отопление от индивидуальных автоматизированных блочных котельных и в исключительных случаях от индивидуальных теплогенераторов (индивидуальных котлов).</w:t>
      </w:r>
    </w:p>
    <w:p w14:paraId="7810EAA5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Также на территории Усть-Катавского городского округа имеются жилые помещения, оборудованные индивидуальными системами теплоснабжения.</w:t>
      </w:r>
    </w:p>
    <w:p w14:paraId="3C06A7C4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Общее количество жилых помещений в многоквартирных домах, в которых переоборудована внутриквартирная система отопления для использования индивидуальных источников тепловой энергии -12:</w:t>
      </w:r>
    </w:p>
    <w:p w14:paraId="665ECC5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1. Челябинская область, г. Усть-Катав, ул. Ленина, д. 60 кв. 57;</w:t>
      </w:r>
    </w:p>
    <w:p w14:paraId="5DD2F489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2. Челябинская область, г. Усть-Катав, ул. Ленина, д. 60 кв. 58;</w:t>
      </w:r>
    </w:p>
    <w:p w14:paraId="00FC0311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3. Челябинская область, г. Усть-Катав, ул. Ленина, д. 61 кв. 33;</w:t>
      </w:r>
    </w:p>
    <w:p w14:paraId="5F0E47B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4. Челябинская область, г. Усть-Катав, ул. Ленина, д. 61 кв. 58;</w:t>
      </w:r>
    </w:p>
    <w:p w14:paraId="41E31014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5. Челябинская область, г. Усть-Катав, ул. Ленина, д. 46 кв. 54;</w:t>
      </w:r>
    </w:p>
    <w:p w14:paraId="3EEC9C38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6. Челябинская область, г. Усть-Катав, ул. Ленина, д. 48 кв. 51;</w:t>
      </w:r>
    </w:p>
    <w:p w14:paraId="1631D8BA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7. Челябинская область, г. Усть-Катав, ул. Ленина, д. 43 кв. 21;</w:t>
      </w:r>
    </w:p>
    <w:p w14:paraId="11541CE2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8. Челябинская область, г. Усть-Катав, ул. Ленина, д. 43 кв. 22;</w:t>
      </w:r>
    </w:p>
    <w:p w14:paraId="62E4BE40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9. Челябинская область, г. Усть-Катав, ул. Комсомольская, д. 36 кв. 50;</w:t>
      </w:r>
    </w:p>
    <w:p w14:paraId="7C638745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10. Челябинская область, г. Усть-Катав, ул. Комсомольская, д. 36 кв. 51;</w:t>
      </w:r>
    </w:p>
    <w:p w14:paraId="11496319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11. Челябинская область, г. Усть-Катав, МКР-2, д. 12, кв. 116;</w:t>
      </w:r>
    </w:p>
    <w:p w14:paraId="691EC290" w14:textId="476B6177" w:rsidR="007E4675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12. Челябинская область, г. Усть-Катав, МКР-2, д. 13, кв. 4.</w:t>
      </w:r>
    </w:p>
    <w:p w14:paraId="5C1AFAE2" w14:textId="77777777" w:rsidR="007E4675" w:rsidRPr="001B6920" w:rsidRDefault="007E4675" w:rsidP="007E4675">
      <w:pPr>
        <w:ind w:firstLine="709"/>
        <w:jc w:val="both"/>
        <w:rPr>
          <w:color w:val="000000" w:themeColor="text1"/>
          <w:sz w:val="28"/>
          <w:szCs w:val="28"/>
        </w:rPr>
      </w:pPr>
    </w:p>
    <w:p w14:paraId="1217A884" w14:textId="77777777" w:rsidR="001A2858" w:rsidRPr="001B6920" w:rsidRDefault="001A2858" w:rsidP="00FE67B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б) </w:t>
      </w:r>
      <w:r w:rsidR="0046233E" w:rsidRPr="001B6920">
        <w:rPr>
          <w:b/>
          <w:color w:val="000000" w:themeColor="text1"/>
          <w:sz w:val="28"/>
          <w:szCs w:val="28"/>
        </w:rPr>
        <w:t>С</w:t>
      </w:r>
      <w:r w:rsidR="004940B5" w:rsidRPr="001B6920">
        <w:rPr>
          <w:b/>
          <w:color w:val="000000" w:themeColor="text1"/>
          <w:sz w:val="28"/>
          <w:szCs w:val="28"/>
        </w:rPr>
        <w:t>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</w:p>
    <w:p w14:paraId="30A87F75" w14:textId="77777777" w:rsidR="00FE67B8" w:rsidRPr="001B6920" w:rsidRDefault="00FE67B8" w:rsidP="00CE6181">
      <w:pPr>
        <w:ind w:firstLine="709"/>
        <w:jc w:val="both"/>
        <w:rPr>
          <w:color w:val="000000" w:themeColor="text1"/>
          <w:sz w:val="28"/>
          <w:szCs w:val="28"/>
        </w:rPr>
      </w:pPr>
    </w:p>
    <w:p w14:paraId="4B2E8B7D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bookmarkStart w:id="10" w:name="_Hlk501470240"/>
      <w:r w:rsidRPr="001B6920">
        <w:rPr>
          <w:color w:val="000000" w:themeColor="text1"/>
          <w:sz w:val="28"/>
          <w:szCs w:val="28"/>
        </w:rPr>
        <w:t>Количество потребляемой тепловой энергии и ГВС потребителями зависит от многих факторов:</w:t>
      </w:r>
    </w:p>
    <w:p w14:paraId="53AA0809" w14:textId="77777777" w:rsidR="006C041E" w:rsidRPr="001B6920" w:rsidRDefault="006C041E" w:rsidP="006C041E">
      <w:pPr>
        <w:ind w:left="57"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обеспеченности населения жильем с централизованными коммуникациями;</w:t>
      </w:r>
    </w:p>
    <w:p w14:paraId="3D032201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температуры наружного воздуха;</w:t>
      </w:r>
    </w:p>
    <w:p w14:paraId="3C3C46F2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теплопроводности наружных ограждающих поверхностей помещения;</w:t>
      </w:r>
    </w:p>
    <w:p w14:paraId="6F7A8FCC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характера отопительного сезона;</w:t>
      </w:r>
    </w:p>
    <w:p w14:paraId="4BEB75CD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назначения помещения;</w:t>
      </w:r>
    </w:p>
    <w:p w14:paraId="23131A82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характера производства, если это промышленные предприятия и т.д.</w:t>
      </w:r>
    </w:p>
    <w:p w14:paraId="2EECA952" w14:textId="3743F3BA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Полезный отпуск по Усть-Катавскому городскому округу сформирован в размере </w:t>
      </w:r>
      <w:r w:rsidR="00B23FC1" w:rsidRPr="001B6920">
        <w:rPr>
          <w:color w:val="000000" w:themeColor="text1"/>
          <w:sz w:val="28"/>
          <w:szCs w:val="28"/>
        </w:rPr>
        <w:t>1</w:t>
      </w:r>
      <w:r w:rsidR="001C41D1" w:rsidRPr="001B6920">
        <w:rPr>
          <w:color w:val="000000" w:themeColor="text1"/>
          <w:sz w:val="28"/>
          <w:szCs w:val="28"/>
        </w:rPr>
        <w:t>81264,4</w:t>
      </w:r>
      <w:r w:rsidRPr="001B6920">
        <w:rPr>
          <w:color w:val="000000" w:themeColor="text1"/>
          <w:sz w:val="28"/>
          <w:szCs w:val="28"/>
        </w:rPr>
        <w:t xml:space="preserve"> Гкал, в том числе по юридическим лицам:</w:t>
      </w:r>
    </w:p>
    <w:p w14:paraId="48287C31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при наличии приборов учета у конечного потребителя – по показаниям приборов учета тепловой энергии предыдущего года,</w:t>
      </w:r>
    </w:p>
    <w:p w14:paraId="54312FA1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при отсутствии приборов учета у потребителя – по договорным нагрузкам на горячее водоснабжение и отопление, рассчитанным в соответствии с Методикой определения потребления в топливе электрической энергии и воде при производстве и передаче тепловой энергии и теплоносителя в системах коммунального теплоснабжения, утвержденной Госстрой от 12.08.2009г.</w:t>
      </w:r>
    </w:p>
    <w:p w14:paraId="7DFD066E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 населению: </w:t>
      </w:r>
    </w:p>
    <w:p w14:paraId="6EECAD15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- при наличии ОДПУ у многоквартирных жилых домов – по показаниям приборов учета предыдущего года, </w:t>
      </w:r>
    </w:p>
    <w:p w14:paraId="08B8FA0A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по МКД, необорудованным ОДПУ, полезный отпуск населению формируется по нормативам, утвержденным Государственным Комитетом «Единый тарифный орган Челябинской области»;</w:t>
      </w:r>
    </w:p>
    <w:p w14:paraId="3B5D0B67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годовая потребность тепловой энергии на ГВС рассчитывается по формуле:</w:t>
      </w:r>
    </w:p>
    <w:p w14:paraId="7B8B49FA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</w:rPr>
      </w:pPr>
    </w:p>
    <w:tbl>
      <w:tblPr>
        <w:tblW w:w="5602" w:type="dxa"/>
        <w:tblInd w:w="1526" w:type="dxa"/>
        <w:tblLook w:val="04A0" w:firstRow="1" w:lastRow="0" w:firstColumn="1" w:lastColumn="0" w:noHBand="0" w:noVBand="1"/>
      </w:tblPr>
      <w:tblGrid>
        <w:gridCol w:w="726"/>
        <w:gridCol w:w="356"/>
        <w:gridCol w:w="691"/>
        <w:gridCol w:w="356"/>
        <w:gridCol w:w="1080"/>
        <w:gridCol w:w="356"/>
        <w:gridCol w:w="566"/>
        <w:gridCol w:w="356"/>
        <w:gridCol w:w="712"/>
        <w:gridCol w:w="356"/>
        <w:gridCol w:w="636"/>
      </w:tblGrid>
      <w:tr w:rsidR="001B6920" w:rsidRPr="001B6920" w14:paraId="4385E2EE" w14:textId="77777777" w:rsidTr="00666C90">
        <w:trPr>
          <w:trHeight w:val="540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FAAD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кол-во людей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A8641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496D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B6920">
              <w:rPr>
                <w:color w:val="000000" w:themeColor="text1"/>
                <w:sz w:val="28"/>
                <w:szCs w:val="28"/>
              </w:rPr>
              <w:t>Nхв</w:t>
            </w:r>
            <w:proofErr w:type="spellEnd"/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9DF5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A528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1B6920">
              <w:rPr>
                <w:color w:val="000000" w:themeColor="text1"/>
                <w:sz w:val="28"/>
                <w:szCs w:val="28"/>
              </w:rPr>
              <w:t>t</w:t>
            </w:r>
            <w:r w:rsidRPr="001B6920">
              <w:rPr>
                <w:color w:val="000000" w:themeColor="text1"/>
                <w:sz w:val="28"/>
                <w:szCs w:val="28"/>
                <w:vertAlign w:val="subscript"/>
              </w:rPr>
              <w:t>гв</w:t>
            </w:r>
            <w:proofErr w:type="spellEnd"/>
            <w:r w:rsidRPr="001B6920">
              <w:rPr>
                <w:color w:val="000000" w:themeColor="text1"/>
                <w:sz w:val="28"/>
                <w:szCs w:val="28"/>
              </w:rPr>
              <w:t xml:space="preserve"> -</w:t>
            </w:r>
            <w:r w:rsidRPr="001B6920">
              <w:rPr>
                <w:color w:val="000000" w:themeColor="text1"/>
                <w:sz w:val="28"/>
                <w:szCs w:val="28"/>
                <w:vertAlign w:val="subscript"/>
              </w:rPr>
              <w:t xml:space="preserve">  </w:t>
            </w:r>
            <w:proofErr w:type="spellStart"/>
            <w:r w:rsidRPr="001B6920">
              <w:rPr>
                <w:color w:val="000000" w:themeColor="text1"/>
                <w:sz w:val="28"/>
                <w:szCs w:val="28"/>
              </w:rPr>
              <w:t>t</w:t>
            </w:r>
            <w:r w:rsidRPr="001B6920">
              <w:rPr>
                <w:color w:val="000000" w:themeColor="text1"/>
                <w:sz w:val="28"/>
                <w:szCs w:val="28"/>
                <w:vertAlign w:val="subscript"/>
              </w:rPr>
              <w:t>хв</w:t>
            </w:r>
            <w:proofErr w:type="spellEnd"/>
            <w:r w:rsidRPr="001B6920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E89E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BD41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1,2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47DF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10703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10</w:t>
            </w:r>
            <w:r w:rsidRPr="001B6920">
              <w:rPr>
                <w:color w:val="000000" w:themeColor="text1"/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BF20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21F0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365</w:t>
            </w:r>
          </w:p>
        </w:tc>
      </w:tr>
    </w:tbl>
    <w:p w14:paraId="025FB023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где:</w:t>
      </w:r>
    </w:p>
    <w:p w14:paraId="2BF4E2DE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1B6920">
        <w:rPr>
          <w:color w:val="000000" w:themeColor="text1"/>
          <w:sz w:val="28"/>
          <w:szCs w:val="28"/>
        </w:rPr>
        <w:t>Nхв</w:t>
      </w:r>
      <w:proofErr w:type="spellEnd"/>
      <w:r w:rsidRPr="001B6920">
        <w:rPr>
          <w:color w:val="000000" w:themeColor="text1"/>
          <w:sz w:val="28"/>
          <w:szCs w:val="28"/>
        </w:rPr>
        <w:t xml:space="preserve"> – норматив потребления холодной воды,</w:t>
      </w:r>
    </w:p>
    <w:p w14:paraId="6CB0224F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  <w:vertAlign w:val="subscript"/>
        </w:rPr>
      </w:pPr>
      <w:proofErr w:type="spellStart"/>
      <w:r w:rsidRPr="001B6920">
        <w:rPr>
          <w:color w:val="000000" w:themeColor="text1"/>
          <w:sz w:val="28"/>
          <w:szCs w:val="28"/>
        </w:rPr>
        <w:t>t</w:t>
      </w:r>
      <w:r w:rsidRPr="001B6920">
        <w:rPr>
          <w:color w:val="000000" w:themeColor="text1"/>
          <w:sz w:val="28"/>
          <w:szCs w:val="28"/>
          <w:vertAlign w:val="subscript"/>
        </w:rPr>
        <w:t>гв</w:t>
      </w:r>
      <w:proofErr w:type="spellEnd"/>
      <w:r w:rsidRPr="001B6920">
        <w:rPr>
          <w:color w:val="000000" w:themeColor="text1"/>
          <w:sz w:val="28"/>
          <w:szCs w:val="28"/>
          <w:vertAlign w:val="subscript"/>
        </w:rPr>
        <w:t xml:space="preserve"> </w:t>
      </w:r>
      <w:r w:rsidRPr="001B6920">
        <w:rPr>
          <w:color w:val="000000" w:themeColor="text1"/>
          <w:sz w:val="28"/>
          <w:szCs w:val="28"/>
        </w:rPr>
        <w:t>– температура горячей воды,</w:t>
      </w:r>
    </w:p>
    <w:p w14:paraId="3C21225E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1B6920">
        <w:rPr>
          <w:color w:val="000000" w:themeColor="text1"/>
          <w:sz w:val="28"/>
          <w:szCs w:val="28"/>
        </w:rPr>
        <w:t>t</w:t>
      </w:r>
      <w:r w:rsidRPr="001B6920">
        <w:rPr>
          <w:color w:val="000000" w:themeColor="text1"/>
          <w:sz w:val="28"/>
          <w:szCs w:val="28"/>
          <w:vertAlign w:val="subscript"/>
        </w:rPr>
        <w:t>хв</w:t>
      </w:r>
      <w:proofErr w:type="spellEnd"/>
      <w:r w:rsidRPr="001B6920">
        <w:rPr>
          <w:color w:val="000000" w:themeColor="text1"/>
          <w:sz w:val="28"/>
          <w:szCs w:val="28"/>
          <w:vertAlign w:val="subscript"/>
        </w:rPr>
        <w:t xml:space="preserve"> </w:t>
      </w:r>
      <w:r w:rsidRPr="001B6920">
        <w:rPr>
          <w:color w:val="000000" w:themeColor="text1"/>
          <w:sz w:val="28"/>
          <w:szCs w:val="28"/>
        </w:rPr>
        <w:t>– температура холодной воды,</w:t>
      </w:r>
    </w:p>
    <w:p w14:paraId="5E3038C1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1,2 – коэффициент потерь.</w:t>
      </w:r>
    </w:p>
    <w:p w14:paraId="7526E240" w14:textId="77777777" w:rsidR="008721F0" w:rsidRPr="001B6920" w:rsidRDefault="008721F0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6FC2A4A3" w14:textId="77777777" w:rsidR="006C041E" w:rsidRPr="001B6920" w:rsidRDefault="005D523A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Фактический и прогнозный расчет</w:t>
      </w:r>
      <w:r w:rsidR="005F14C5" w:rsidRPr="001B6920">
        <w:rPr>
          <w:color w:val="000000" w:themeColor="text1"/>
          <w:sz w:val="28"/>
          <w:szCs w:val="28"/>
        </w:rPr>
        <w:t xml:space="preserve"> полезного отпуска</w:t>
      </w:r>
      <w:r w:rsidR="006C041E" w:rsidRPr="001B6920">
        <w:rPr>
          <w:color w:val="000000" w:themeColor="text1"/>
          <w:sz w:val="28"/>
          <w:szCs w:val="28"/>
        </w:rPr>
        <w:t xml:space="preserve"> по источникам теплоснабжения представлен в таблице 2</w:t>
      </w:r>
    </w:p>
    <w:p w14:paraId="5337C9B9" w14:textId="77777777" w:rsidR="006C041E" w:rsidRDefault="006C041E" w:rsidP="006C041E">
      <w:pPr>
        <w:spacing w:line="276" w:lineRule="auto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5"/>
        <w:gridCol w:w="2014"/>
        <w:gridCol w:w="2472"/>
        <w:gridCol w:w="1179"/>
        <w:gridCol w:w="939"/>
        <w:gridCol w:w="1060"/>
        <w:gridCol w:w="1299"/>
      </w:tblGrid>
      <w:tr w:rsidR="00E23F53" w:rsidRPr="004D1BE2" w14:paraId="6F8313AB" w14:textId="77777777" w:rsidTr="00D870CE">
        <w:trPr>
          <w:trHeight w:val="20"/>
          <w:tblHeader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CFE35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 xml:space="preserve">№ </w:t>
            </w:r>
            <w:proofErr w:type="spellStart"/>
            <w:r w:rsidRPr="004D1BE2">
              <w:rPr>
                <w:color w:val="000000"/>
              </w:rPr>
              <w:t>п.п</w:t>
            </w:r>
            <w:proofErr w:type="spellEnd"/>
            <w:r w:rsidRPr="004D1BE2">
              <w:rPr>
                <w:color w:val="000000"/>
              </w:rPr>
              <w:t>.</w:t>
            </w:r>
          </w:p>
        </w:tc>
        <w:tc>
          <w:tcPr>
            <w:tcW w:w="104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0E291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Группы потребителей</w:t>
            </w:r>
          </w:p>
        </w:tc>
        <w:tc>
          <w:tcPr>
            <w:tcW w:w="12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87B3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Полезный отпуск на отопление по нормативу</w:t>
            </w:r>
            <w:r>
              <w:rPr>
                <w:color w:val="000000"/>
              </w:rPr>
              <w:t>,</w:t>
            </w:r>
            <w:r w:rsidRPr="004D1BE2">
              <w:rPr>
                <w:color w:val="000000"/>
              </w:rPr>
              <w:t xml:space="preserve"> Гкал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2D29D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Полезный отпуск на отопление по счетчикам</w:t>
            </w:r>
            <w:r>
              <w:rPr>
                <w:color w:val="000000"/>
              </w:rPr>
              <w:t>,</w:t>
            </w:r>
            <w:r w:rsidRPr="004D1BE2">
              <w:rPr>
                <w:color w:val="000000"/>
              </w:rPr>
              <w:t xml:space="preserve"> Гкал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6C327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Полезный отпуск на ГВС по нормативу</w:t>
            </w:r>
            <w:r>
              <w:rPr>
                <w:color w:val="000000"/>
              </w:rPr>
              <w:t>,</w:t>
            </w:r>
            <w:r w:rsidRPr="004D1BE2">
              <w:rPr>
                <w:color w:val="000000"/>
              </w:rPr>
              <w:t xml:space="preserve"> Гкал</w:t>
            </w:r>
          </w:p>
        </w:tc>
        <w:tc>
          <w:tcPr>
            <w:tcW w:w="55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97B25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Полезный отпуск на ГВС по счетчикам</w:t>
            </w:r>
            <w:r>
              <w:rPr>
                <w:color w:val="000000"/>
              </w:rPr>
              <w:t>,</w:t>
            </w:r>
            <w:r w:rsidRPr="004D1BE2">
              <w:rPr>
                <w:color w:val="000000"/>
              </w:rPr>
              <w:t xml:space="preserve"> Гкал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61B54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Полезный отпуск всего от ТСО</w:t>
            </w:r>
            <w:r>
              <w:rPr>
                <w:color w:val="000000"/>
              </w:rPr>
              <w:t xml:space="preserve">, </w:t>
            </w:r>
            <w:r w:rsidRPr="004D1BE2">
              <w:rPr>
                <w:color w:val="000000"/>
              </w:rPr>
              <w:t>Гкал</w:t>
            </w:r>
          </w:p>
        </w:tc>
      </w:tr>
      <w:tr w:rsidR="00E23F53" w:rsidRPr="004D1BE2" w14:paraId="5832D0AD" w14:textId="77777777" w:rsidTr="00D870CE">
        <w:trPr>
          <w:trHeight w:val="20"/>
          <w:tblHeader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68321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15424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CA0A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496C1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6200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6574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4E99C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</w:tr>
      <w:tr w:rsidR="00E23F53" w:rsidRPr="004D1BE2" w14:paraId="0C5121F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C4FDF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0DB61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2025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CE903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3EA95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B55CF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7AD74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63160" w14:textId="77777777" w:rsidR="00E23F53" w:rsidRPr="004D1BE2" w:rsidRDefault="00E23F53" w:rsidP="00D870CE">
            <w:pPr>
              <w:keepNext/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394B2D0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1D95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6AA2C1D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A4FC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76C4773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3DC7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E201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0DA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5D77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A70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EC9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F2A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61836,881</w:t>
            </w:r>
          </w:p>
        </w:tc>
      </w:tr>
      <w:tr w:rsidR="00E23F53" w:rsidRPr="004D1BE2" w14:paraId="68C6DFE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FB4A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1715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6AD5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4B10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46D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EACF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DA4C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52636,68</w:t>
            </w:r>
          </w:p>
        </w:tc>
      </w:tr>
      <w:tr w:rsidR="00E23F53" w:rsidRPr="004D1BE2" w14:paraId="2CA4859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9501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1E5F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C7E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522A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FB8B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D051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A06D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114473,556</w:t>
            </w:r>
          </w:p>
        </w:tc>
      </w:tr>
      <w:tr w:rsidR="00E23F53" w:rsidRPr="004D1BE2" w14:paraId="0548B5C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61A3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52AB9A9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73630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37A33E9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5E3B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E26B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12E8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1B86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CCB7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78C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22B4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6897,212</w:t>
            </w:r>
          </w:p>
        </w:tc>
      </w:tr>
      <w:tr w:rsidR="00E23F53" w:rsidRPr="004D1BE2" w14:paraId="28C3829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469F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1028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469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12 041,61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0F71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19 257,76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4D3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962,157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67A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3 268,69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762B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35530,214</w:t>
            </w:r>
          </w:p>
        </w:tc>
      </w:tr>
      <w:tr w:rsidR="00E23F53" w:rsidRPr="004D1BE2" w14:paraId="52C798F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6A35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5266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044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F88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E5A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5AF0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7D0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6140,571</w:t>
            </w:r>
          </w:p>
        </w:tc>
      </w:tr>
      <w:tr w:rsidR="00E23F53" w:rsidRPr="004D1BE2" w14:paraId="62CE3CC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55A9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1E2B2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2A0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8C7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279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E5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9E18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48567,997</w:t>
            </w:r>
          </w:p>
        </w:tc>
      </w:tr>
      <w:tr w:rsidR="00E23F53" w:rsidRPr="004D1BE2" w14:paraId="1180734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F843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699F19C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3F65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300F9F8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C2EB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943B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80C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9650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6CA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10A4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D6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58617,348</w:t>
            </w:r>
          </w:p>
        </w:tc>
      </w:tr>
      <w:tr w:rsidR="00E23F53" w:rsidRPr="004D1BE2" w14:paraId="0D10AA2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C9B8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2833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0B9F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BCCB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87B7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5641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9FF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58617,348</w:t>
            </w:r>
          </w:p>
        </w:tc>
      </w:tr>
      <w:tr w:rsidR="00E23F53" w:rsidRPr="004D1BE2" w14:paraId="7C7EF71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B9C1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4624275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B03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00FCD1F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61CC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A046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70F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D4A6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D11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747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464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5991,274</w:t>
            </w:r>
          </w:p>
        </w:tc>
      </w:tr>
      <w:tr w:rsidR="00E23F53" w:rsidRPr="004D1BE2" w14:paraId="2750A2D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03DA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A4E1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C71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12821,704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23F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19262,054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157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853,245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365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4327,624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0EC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37264,627</w:t>
            </w:r>
          </w:p>
        </w:tc>
      </w:tr>
      <w:tr w:rsidR="00E23F53" w:rsidRPr="004D1BE2" w14:paraId="7C2F4B4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4BB7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9CE5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E3D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7B8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0A96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F0EE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ADE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2311,514</w:t>
            </w:r>
          </w:p>
        </w:tc>
      </w:tr>
      <w:tr w:rsidR="00E23F53" w:rsidRPr="004D1BE2" w14:paraId="5A6DFFD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6D3C1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768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8D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12E7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016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51D2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B76E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45567,415</w:t>
            </w:r>
          </w:p>
        </w:tc>
      </w:tr>
      <w:tr w:rsidR="00E23F53" w:rsidRPr="004D1BE2" w14:paraId="281A100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CDF9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08E17B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4A4A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6BF9CA8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173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7E6C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E77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0D8B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6CC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DC8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CC4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22998,45</w:t>
            </w:r>
          </w:p>
        </w:tc>
      </w:tr>
      <w:tr w:rsidR="00E23F53" w:rsidRPr="004D1BE2" w14:paraId="22CFDE9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BE33A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12D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4BC1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8D1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1AF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1BE7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4A66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22998,449</w:t>
            </w:r>
          </w:p>
        </w:tc>
      </w:tr>
      <w:tr w:rsidR="00E23F53" w:rsidRPr="004D1BE2" w14:paraId="7B836D3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9EF7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6001951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17C1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7B6E9F5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118A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C7AB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C9E7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808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89A4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3F5D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AA3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4275,649</w:t>
            </w:r>
          </w:p>
        </w:tc>
      </w:tr>
      <w:tr w:rsidR="00E23F53" w:rsidRPr="004D1BE2" w14:paraId="1A3DEA7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2F4C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5C7B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BAB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3181,28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3BB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3591,288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C5F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325,05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719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1283,80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552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8381,413</w:t>
            </w:r>
          </w:p>
        </w:tc>
      </w:tr>
      <w:tr w:rsidR="00E23F53" w:rsidRPr="004D1BE2" w14:paraId="70EF738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82BC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174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E02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368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276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A28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1A04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1384,335</w:t>
            </w:r>
          </w:p>
        </w:tc>
      </w:tr>
      <w:tr w:rsidR="00E23F53" w:rsidRPr="004D1BE2" w14:paraId="79A97A1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0D07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98B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5065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016B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504C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633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95C5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14041,397</w:t>
            </w:r>
          </w:p>
        </w:tc>
      </w:tr>
      <w:tr w:rsidR="00E23F53" w:rsidRPr="004D1BE2" w14:paraId="220CD79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E569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3650457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6A12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4DFD29E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5648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DA23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2E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7342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94E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4A99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BB93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5843,989</w:t>
            </w:r>
          </w:p>
        </w:tc>
      </w:tr>
      <w:tr w:rsidR="00E23F53" w:rsidRPr="004D1BE2" w14:paraId="7D10F6B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D623B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E26B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CD3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07A3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C810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E60C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3827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5843,989</w:t>
            </w:r>
          </w:p>
        </w:tc>
      </w:tr>
      <w:tr w:rsidR="00E23F53" w:rsidRPr="004D1BE2" w14:paraId="28AB1E1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551A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1A81F18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EDDD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73A76C4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C83A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3071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C9E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1E7F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C30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040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108B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299,357</w:t>
            </w:r>
          </w:p>
        </w:tc>
      </w:tr>
      <w:tr w:rsidR="00E23F53" w:rsidRPr="004D1BE2" w14:paraId="66F0708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0E06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E247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8C6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2973,985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50F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C912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86E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0A0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2973,985</w:t>
            </w:r>
          </w:p>
        </w:tc>
      </w:tr>
      <w:tr w:rsidR="00E23F53" w:rsidRPr="004D1BE2" w14:paraId="4B632BD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9AB8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74F7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2D4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2BF7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89E7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4DBE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60D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31,200</w:t>
            </w:r>
          </w:p>
        </w:tc>
      </w:tr>
      <w:tr w:rsidR="00E23F53" w:rsidRPr="004D1BE2" w14:paraId="230113C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52F18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C85B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250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1D0E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92FD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E700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D8E1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3304,542</w:t>
            </w:r>
          </w:p>
        </w:tc>
      </w:tr>
      <w:tr w:rsidR="00E23F53" w:rsidRPr="004D1BE2" w14:paraId="5FE8E3C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61543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23EE5A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61CE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38EF62A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D834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0F59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A2BF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5CDF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72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E5AC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CF6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5709,009</w:t>
            </w:r>
          </w:p>
        </w:tc>
      </w:tr>
      <w:tr w:rsidR="00E23F53" w:rsidRPr="004D1BE2" w14:paraId="7F12F5B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76B91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6728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5024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530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B6A7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136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2A8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5709,009</w:t>
            </w:r>
          </w:p>
        </w:tc>
      </w:tr>
      <w:tr w:rsidR="00E23F53" w:rsidRPr="004D1BE2" w14:paraId="6D08223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8B58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7DB66F8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506E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24E2E99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B2D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A534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7F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4532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90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556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13B7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2385,75</w:t>
            </w:r>
          </w:p>
        </w:tc>
      </w:tr>
      <w:tr w:rsidR="00E23F53" w:rsidRPr="004D1BE2" w14:paraId="7FD39A1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944D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1C76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FDE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874,429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8834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1E8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28,858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6ED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68,672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3FC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971,959</w:t>
            </w:r>
          </w:p>
        </w:tc>
      </w:tr>
      <w:tr w:rsidR="00E23F53" w:rsidRPr="004D1BE2" w14:paraId="3EE02DB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D82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435F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692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C0B5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B5C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28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6C1A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0,00</w:t>
            </w:r>
          </w:p>
        </w:tc>
      </w:tr>
      <w:tr w:rsidR="00E23F53" w:rsidRPr="004D1BE2" w14:paraId="0856133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582BE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589A4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E31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E861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B2B3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50D4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A6CA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3357,709</w:t>
            </w:r>
          </w:p>
        </w:tc>
      </w:tr>
      <w:tr w:rsidR="00E23F53" w:rsidRPr="004D1BE2" w14:paraId="2D4D3A1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AE2D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58D03BD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AFC2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E53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15D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28E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C15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CE71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99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409BD88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49DF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C038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889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40EC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886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31D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0BB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5827FD2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D706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D16D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171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FA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9E5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ADE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C9B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78F430F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6879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BC8C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3355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3294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318E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F31C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593C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0D80B18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803A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278C063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40B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9861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903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1EB3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875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CA38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1C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1AF946D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7327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8BC5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DB0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D47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59F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0CC7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022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100EE84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F888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6C9B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53D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DD2A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6E0B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72E4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778B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73BF291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2104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6A8B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34E2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AB1B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C17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B32C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88EE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0C218E5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8CDF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3C816F3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F4A4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113A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BDE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CAFC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166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4D0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F2A2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504BA55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36DC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7A0B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C9CF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F64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0FD0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87A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B4D2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37ACCD0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1C74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7BBA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5BD2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524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8F47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810D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BC3A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47DE1FC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37C8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580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516AF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40C3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68A1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CF0A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8C4A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7EFA430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5E39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910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2026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BB5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B380A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1A8A1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F0FE5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16AC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007306E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A9C1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268D68B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BCE7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2F59AC4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697C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BE0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CF63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F26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140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8B8A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16DA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4019846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2708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33A3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C332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358B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EBCB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C13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6E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744D1E2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9C16F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E7A84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F06D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5A39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E67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72A1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5B42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117468,880</w:t>
            </w:r>
          </w:p>
        </w:tc>
      </w:tr>
      <w:tr w:rsidR="00E23F53" w:rsidRPr="004D1BE2" w14:paraId="7913649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B6E4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4920319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73F9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63F94B8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B59A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C2A4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878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FA28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C11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DD0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F8C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</w:t>
            </w:r>
          </w:p>
        </w:tc>
      </w:tr>
      <w:tr w:rsidR="00E23F53" w:rsidRPr="004D1BE2" w14:paraId="099B956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2DE7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D816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B18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0612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BD6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F5B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47EA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</w:t>
            </w:r>
          </w:p>
        </w:tc>
      </w:tr>
      <w:tr w:rsidR="00E23F53" w:rsidRPr="004D1BE2" w14:paraId="186E561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0386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FF3D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B9DE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5BCB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FC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EC7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B15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3D45B95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8562A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657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8839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E0D2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B79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A04B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30C9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105B68F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E528C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6E4796E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778F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1A3F966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4341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E539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A3C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2900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E7A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2073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ADE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25423D1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9F1E5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1971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D157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F34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A3A8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49AD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359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62C34A6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D87E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22C9434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A7F7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468E2E0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72AF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7878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79C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CDC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E3E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EDB4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EFDE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4BA9561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959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352D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D114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C226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105A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222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902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60F6306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9C12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3992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68E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128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94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D3B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E282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0CBFC66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B1ADB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23C0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4ED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1D3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DA1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A6EE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CF92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573E828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2A565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165289C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22CE5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4CC6F0A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EE5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03EE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AA9F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663F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58C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B25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2CE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3FE47BE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C330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D878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4270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C06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803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8AD4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C661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07B8068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1618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4EFCF7B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F84F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6CF57FB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7BDE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C6CD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DA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95B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318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C980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8E7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51E2AC0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129D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F8DF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76ED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4FE9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876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423F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3CE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0C22E81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D681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04B3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29B2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7120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AFE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B6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AEE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42E6FD7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AF9F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4248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936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DDA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F52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87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CD9A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2F0520F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591B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E1D6E1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F19C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447E5D1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45C9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1D61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0F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4A94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FC4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22B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D45E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1A8C9C4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7315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C066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F9C8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4B68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BC19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FC36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540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04EBE90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46D2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3774E27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686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66DABF3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796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EF2A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1043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C31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62AE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854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E074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38B1B7F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7255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0F59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B75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67F0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389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3C2C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413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70FC86C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B6CA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4080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BC3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1FC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BD2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237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877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754EB54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3A11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F537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1423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6E1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0D0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459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9765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18C6919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C9F4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555A57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C86A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225A64F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351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402F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33D8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C8F4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8C5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32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53D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43CCFE7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F0BA1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DDB0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9916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D438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3649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6953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7978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4217680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C09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18EC212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D92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27FCB21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0F7F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736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750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95C2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066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C0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A9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2AA1462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828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3758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01CF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3618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079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D11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A4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4A8270E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223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D46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72CC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D4CD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ACF8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8DAB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7D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</w:t>
            </w:r>
          </w:p>
        </w:tc>
      </w:tr>
      <w:tr w:rsidR="00E23F53" w:rsidRPr="004D1BE2" w14:paraId="49F0E6E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1AA7B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5E76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A65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1BF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312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40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987F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787D738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6977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6E009BA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56D2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8BDF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90D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55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C0EE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5D1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0D7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6C773D6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0717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CEE2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9B39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BD57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0AB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E3D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616D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32DB9B0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C5A1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8CF9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A64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7C4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647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6AC0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171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79D1B8E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84F6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B5B7D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1BD4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711B9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FEA9B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814A7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D041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446924B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F2D4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0F7560B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20FD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68E0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2D9E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FA5A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CD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C1B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8147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1B9CE8C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CE7F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A9B4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402B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9973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B570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567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F45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42F7363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D67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0675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8ED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5E4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33C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A8C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BD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022F16D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737F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9E43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57071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7840F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1E13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A6D99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664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704EED86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B412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63F7AD1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B30A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663F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6BB4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B48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9D2D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B12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BE9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54C4BA2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861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C874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DA8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B63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2979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F075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9CC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1A45595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9C9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6335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5CB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03A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733F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285D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6736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68F9856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1E15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E5B9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C5DF0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C8ED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1837D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E05A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078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6D6822E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0C06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2EB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2027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153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ACAF3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8AF43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84ECB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397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4C2BA97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0A23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7DD7E25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013E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0E4E543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460D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38AD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2548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2045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CEE5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F978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50A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64968,88</w:t>
            </w:r>
          </w:p>
        </w:tc>
      </w:tr>
      <w:tr w:rsidR="00E23F53" w:rsidRPr="004D1BE2" w14:paraId="6A13313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1A7F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5440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EF10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178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E4CE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9C54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78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52500,00</w:t>
            </w:r>
          </w:p>
        </w:tc>
      </w:tr>
      <w:tr w:rsidR="00E23F53" w:rsidRPr="004D1BE2" w14:paraId="006B5BA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53E9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FE91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F2D3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77B5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38DF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978D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DE0F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1EEA922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841A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22291386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5F79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0C30ED9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EB07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4B0F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4D85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62E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91F4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19F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90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44C262A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8606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7040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1FA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18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AE5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46D3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DBA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37900,00</w:t>
            </w:r>
          </w:p>
        </w:tc>
      </w:tr>
      <w:tr w:rsidR="00E23F53" w:rsidRPr="004D1BE2" w14:paraId="63ECFE0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00AD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E5D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C60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996A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5F1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35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753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6200,00</w:t>
            </w:r>
          </w:p>
        </w:tc>
      </w:tr>
      <w:tr w:rsidR="00E23F53" w:rsidRPr="004D1BE2" w14:paraId="3F25C74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B11F7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CF10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720C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96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AB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BCD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6D71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51700,00</w:t>
            </w:r>
          </w:p>
        </w:tc>
      </w:tr>
      <w:tr w:rsidR="00E23F53" w:rsidRPr="004D1BE2" w14:paraId="7E82CA7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5B8ED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10B05F3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9DBED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33E8E7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23BC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BA62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2A2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453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D46B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FE48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EF2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3AA9745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B325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671F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F0C7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FA4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7A1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D931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148F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5A1C10E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E0049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756B044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1732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1406353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F9CE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2AED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B64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A94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C21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7267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AD1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24E3CA6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3A4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99CD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1F4C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7B9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0BD7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0D0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AE58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101EF49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895E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B998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CDA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4DA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FE96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A7CC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175B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1599C01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ABE7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8D09D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7EF8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CD56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29AB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64C5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AF0E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6D41E72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A0B5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131F919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E18F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664B2EC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547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575E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917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4E67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ABF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DAB8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A953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24157,05</w:t>
            </w:r>
          </w:p>
        </w:tc>
      </w:tr>
      <w:tr w:rsidR="00E23F53" w:rsidRPr="004D1BE2" w14:paraId="78B381D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734A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9C66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D6C9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C54A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80BB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65A2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D488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24157,05</w:t>
            </w:r>
          </w:p>
        </w:tc>
      </w:tr>
      <w:tr w:rsidR="00E23F53" w:rsidRPr="004D1BE2" w14:paraId="5460C55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9BE9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2991EBF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80C1A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5C08D67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6942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EC78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96F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EB7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F64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0C5C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107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4400,00</w:t>
            </w:r>
          </w:p>
        </w:tc>
      </w:tr>
      <w:tr w:rsidR="00E23F53" w:rsidRPr="004D1BE2" w14:paraId="70F3F38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65E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74FB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28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DE5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180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81A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F0F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9500,00</w:t>
            </w:r>
          </w:p>
        </w:tc>
      </w:tr>
      <w:tr w:rsidR="00E23F53" w:rsidRPr="004D1BE2" w14:paraId="19BE9F3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1A35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3DD4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DC29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F39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12A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346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AE4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1300,00</w:t>
            </w:r>
          </w:p>
        </w:tc>
      </w:tr>
      <w:tr w:rsidR="00E23F53" w:rsidRPr="004D1BE2" w14:paraId="1DA5B4D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EBF65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16B4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E01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6E77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89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719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04E3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15200,00</w:t>
            </w:r>
          </w:p>
        </w:tc>
      </w:tr>
      <w:tr w:rsidR="00E23F53" w:rsidRPr="004D1BE2" w14:paraId="2539F11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17E85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272DED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E3710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46040D0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B059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3446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330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940B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597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0F2B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C2F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5989,45</w:t>
            </w:r>
          </w:p>
        </w:tc>
      </w:tr>
      <w:tr w:rsidR="00E23F53" w:rsidRPr="004D1BE2" w14:paraId="5CFB071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109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7AC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EA73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1C60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75E6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570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1926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5989,45</w:t>
            </w:r>
          </w:p>
        </w:tc>
      </w:tr>
      <w:tr w:rsidR="00E23F53" w:rsidRPr="004D1BE2" w14:paraId="6236764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BA64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5BC5E79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64CAD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7BBB34C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2EED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082A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1C38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79B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7806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6D9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C05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316,00</w:t>
            </w:r>
          </w:p>
        </w:tc>
      </w:tr>
      <w:tr w:rsidR="00E23F53" w:rsidRPr="004D1BE2" w14:paraId="76B4D00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42A0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C4A4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B08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597E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0FC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423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FA90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3102,80</w:t>
            </w:r>
          </w:p>
        </w:tc>
      </w:tr>
      <w:tr w:rsidR="00E23F53" w:rsidRPr="004D1BE2" w14:paraId="3A67B33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C9B5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1394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FCB6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B5A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4F2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963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F345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5D62B0E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322A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5815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EC4A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C59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FF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E648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391F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3450,00</w:t>
            </w:r>
          </w:p>
        </w:tc>
      </w:tr>
      <w:tr w:rsidR="00E23F53" w:rsidRPr="004D1BE2" w14:paraId="0630872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96C6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7F6D3EF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CE36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6DDCDE2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53AF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3AFE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F33A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D97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EAD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38B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790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5800,97</w:t>
            </w:r>
          </w:p>
        </w:tc>
      </w:tr>
      <w:tr w:rsidR="00E23F53" w:rsidRPr="004D1BE2" w14:paraId="30058AA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319E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521C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CF8D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29F5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729D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CEC2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863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5800,97</w:t>
            </w:r>
          </w:p>
        </w:tc>
      </w:tr>
      <w:tr w:rsidR="00E23F53" w:rsidRPr="004D1BE2" w14:paraId="31CC232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4012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0689AFA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CA88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05D2865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D86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1DF9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BFE4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6896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740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95C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C30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4131AE7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7D78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4F4F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5AEB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CBBA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71A2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438D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6748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950,00</w:t>
            </w:r>
          </w:p>
        </w:tc>
      </w:tr>
      <w:tr w:rsidR="00E23F53" w:rsidRPr="004D1BE2" w14:paraId="7B537B2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E1CD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61A3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942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3F06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B957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1A0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866F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</w:t>
            </w:r>
          </w:p>
        </w:tc>
      </w:tr>
      <w:tr w:rsidR="00E23F53" w:rsidRPr="004D1BE2" w14:paraId="55278BB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799E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8D32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9E9B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719A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4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C802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4CD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3450,00</w:t>
            </w:r>
          </w:p>
        </w:tc>
      </w:tr>
      <w:tr w:rsidR="00E23F53" w:rsidRPr="004D1BE2" w14:paraId="1831F14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6FFD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5680C5C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1717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B42D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107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BA24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E94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C904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8563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5A60B05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A9D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2D14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371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70EA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EE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FB36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2F0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1B25D09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204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20F9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E19B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D11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5C9F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31BB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A504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488FC36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FF7D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2C0E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0202F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F8DFB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6A70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2B75F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18CB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2705F5C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7795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6BE3B1C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3064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5692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ED07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FFE8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5769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238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C8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7D5E1D4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6A1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DF60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561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69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5FE7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F53D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F9B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5C6AB00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6E09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32E5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4A0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B4A9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33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157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2CF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2EB0CA0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EE232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844B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23027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F6D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3C2E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884E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3CF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7AD3F98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3E5C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4DBA5F8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9C81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E6FA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1EB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DD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45E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339A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6753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36A6460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03EA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12AE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767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B3D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E67E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44B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D836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7EFCE52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A6B4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E3E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1B4D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84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E4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CD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A84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60E9575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EF8C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AE9B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61D19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74AA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8E621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14FA2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8FD4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7A1E247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8C0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D5A6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2028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0E37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3878D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409F6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EDEC3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4A1C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751EE906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970F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1D0C068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E87C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06CD656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45BE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7E4A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764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2227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0EA3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7E7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28B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6570E42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8585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2E53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4B5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82D9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8D40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B5EA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BBA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4116EC6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C9A35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C36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888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7B8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1FE1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024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A987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7191A7B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93FC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6272192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DCD8B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4C90E88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BE9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7BE1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4EE3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2CC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F307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42C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515C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6566C98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470B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4B36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38D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8DCB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809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C2B6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D2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38200,000</w:t>
            </w:r>
          </w:p>
        </w:tc>
      </w:tr>
      <w:tr w:rsidR="00E23F53" w:rsidRPr="004D1BE2" w14:paraId="5678F68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3F0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5E8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27E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32C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7F9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679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0AC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27A2643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7B41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50F5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ADB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9FF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E07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5045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48DD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14D5740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AAC0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8F65FA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156A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57E8384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F228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BEDE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3A47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58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9CD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8899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278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74B79E5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503BF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701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1AA3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C405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C6E1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9570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D977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68C4F2F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27D1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3133968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A600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6C83E26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2C80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FBE1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FEC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AC9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9F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F34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D2DD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0AA7814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25A3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C027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76D3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C24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CD5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067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3A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2FFD4B4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6B94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00F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1C1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80C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9318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D23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475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4320A8E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D196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A3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7AF0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3AEA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1606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CB1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16F8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4955006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D2A8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E2F487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DC30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64274A6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CF40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A536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DC23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FF21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68A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615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C9E7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5A9E393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A30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47FC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407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4135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98B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C9EF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B02F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6BAF8EA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04D6C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476F88D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0106D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756A0BD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B4A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F7F1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BDBC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AC7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220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4D5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383F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3A6DE1B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44B8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19A5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B96F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C286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A0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1D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69F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1DA31CD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97D6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BBFC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9822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2B68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076B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7FE8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BB6D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4E0F785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4FA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7C62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DC7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F6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A763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5BF4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7A91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1D95088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9051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4DA395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47C8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24E6719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565B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AF08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AFC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2A7B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69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4D3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930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1ECA194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FDBCF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720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2A07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240E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1CC8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0C17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E62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1741B33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9676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05F668A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6018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1E0807C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872E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CEB4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B0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90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EFE2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883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A9E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53D95B2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0598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6FC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430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0313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D1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7F8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2613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3867407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693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252F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5C9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362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B2D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CD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AC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7B9907E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085B8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CD0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F9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D79D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E1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0A4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E87B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32DF938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0873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384C0EC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C9B3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7ECE25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0F60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AB0A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6B44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FE76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E51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F8D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2D8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4F77DFC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6FB16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B4CB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BCF0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1BCE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9817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8F3B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9CD5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2D0566B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1506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619B6B9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24D4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5BE31C0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C698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7E2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90E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FABB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B55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E75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9AF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580E5C3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707E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69D6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06D2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74B2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9F7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5A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45E3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15162BC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4585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EABF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2E2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292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859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DEA7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7E84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</w:t>
            </w:r>
          </w:p>
        </w:tc>
      </w:tr>
      <w:tr w:rsidR="00E23F53" w:rsidRPr="004D1BE2" w14:paraId="6114979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B5308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D218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C777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0AD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C34E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761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1EED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665B670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8E5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77D4C7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C6DD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F3D2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8FB4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C6F9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0DDE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E952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DD58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6586ED1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BBE3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DC64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BB03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4DA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28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C5AA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E4E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0C41331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3A88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47E4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C8D8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69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A1E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D1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2617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79438AC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11F84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ECF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6353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42557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971A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A78B9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359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73D99F9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3087E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4E8AC8A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BA64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64CD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F32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E09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018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B97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C13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734B642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FB5F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4604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F642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31C5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0BF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664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ECA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0EEA6C6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DEA4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1BC5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92C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5688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70E1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400B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32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54DE11B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CB5C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68CC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28C73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2E46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222D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F1B2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2400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65FEE57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BACB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45A7AF5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6DEE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0C6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18B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0D6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B1B3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0CAA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C2EA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0C165E5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E662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3012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FF4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49FD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450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89D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C57E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5E9AA19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D11E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3D76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AA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F5C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B479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E8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760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15B49A9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5CB2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0C62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BE94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209A1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86BD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DBE72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FDCC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43707DF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AD7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05B9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2029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5961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C47C7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A5916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878E1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252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16F949D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CE49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61CDE33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3B68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507B417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433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7A88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9C27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67DF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36B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DBC2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70EA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3EC7653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B4FA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C1A0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6BC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D1B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1091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252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A1D6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4FB3BB8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E20B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B448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05E2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A0FE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21C0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9974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D3FC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33E2ED56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E4A3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5F4C0D6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7DAA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41050DE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B5FB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2EE6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FDA5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883B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2C9B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16C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9E14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0B37F51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43DD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A3B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A6CA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6A7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0A3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B65D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EAD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38200,000</w:t>
            </w:r>
          </w:p>
        </w:tc>
      </w:tr>
      <w:tr w:rsidR="00E23F53" w:rsidRPr="004D1BE2" w14:paraId="422E82A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2529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73F8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CDB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A1BE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D8D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596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9CB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5ECAD19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7F2D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B698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C814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C9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8221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9A8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581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4B5189D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72FC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FB99AD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0CF3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6C870FE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FBB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B49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ED56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DB46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D865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78BA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63E0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199AF41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8E316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8D3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83F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9E80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6495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7F9A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4E5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6990EEC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2FA1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3142575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4A7B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268B0E7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D923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F8AF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231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279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812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6BB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12A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141AC85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674B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99FD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6273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B4B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F94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D72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416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1D022F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9D7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D00D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57EA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800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7F8B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D20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7AC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1DB289C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660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865C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5FB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A1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45F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649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B0A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2281C42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C56F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615AAA7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F1EB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1F25BA8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BBDA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8732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5BE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314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BD4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A50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178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09655C7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5956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CE3A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5517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CC2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BC04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EC1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9148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70D80B1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9A19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0E3D2EE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D91C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5505BF5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DC1B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E5DB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EA24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370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D41D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3F5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A915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59E0766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9800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1AB8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EB7E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212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BF6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2D44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F0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0B58577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A497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15F7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7BD5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37B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0B55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A2A0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BB47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5210DD8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F1B5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970B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E8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0AC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73A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E1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A73F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3E704EC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00A8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1BF033E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C21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3F7FC7D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5084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C5FD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4B9B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513F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CE8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4F3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7F5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0022778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1A778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27AD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E5DB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D513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1F69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CB9A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AC5C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0E7ADF6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F4E4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15B8291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9199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496DCF8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889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17FD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1692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B595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FB2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2CC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E9A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4E184FB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F2FC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7E46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2A6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B51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B076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751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8FB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0A12041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69EA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16CF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D58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B14D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BE42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CC13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CA63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1255ECC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2E9D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121D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BF5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398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AB4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E9A0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91AC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41DF1E0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9AB5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501DA2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F717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2453B6C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AA27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6C38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1E3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7FE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B8C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423E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2FC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7451BC4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728BD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A29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631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9E98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FE1A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01A0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2AFD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5EE0C16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B0C77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3298598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69380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23513FF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FBEB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3C26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C58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828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C03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ECD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7AE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50CC775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00E9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CC1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121C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911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D74E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AD5F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FAE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776C5EF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A23C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C9DA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A021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FED9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9EE7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EA28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CDCB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0,00</w:t>
            </w:r>
          </w:p>
        </w:tc>
      </w:tr>
      <w:tr w:rsidR="00E23F53" w:rsidRPr="004D1BE2" w14:paraId="6E80F9A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786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203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BFC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A9D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327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19D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B83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0209180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F765C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6E5CFED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B07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161E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50D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5A80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BF2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F00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63BB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613DE5A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A776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2409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3D85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F428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8311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FFAB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179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160594D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F470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5975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BA1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A9F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CC0C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D75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43C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25F949E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C0572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9E49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3708F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219E2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7B75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2307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A429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6598671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54C2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5399638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AF4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FD25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47A3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175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2FAE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0C9D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AF7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3DAB15A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F03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744B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4142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6A0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5558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F45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CE7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4E81830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A0F8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30E9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4123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CCEB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3BF9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9CD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3A3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18CEB68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C94A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0E20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CFCD1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BAD93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EC8ED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F14D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A02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67BAEE4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3E3D1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13FD422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3FFD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AEA7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0DD3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9E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D85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813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CC3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631544C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FE5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AC4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AA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256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786B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9353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C35B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3C93C64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C994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075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0BC2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EB6F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5F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F564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812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46438A3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B71F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F92C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DCC4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2BBCD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B728D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6537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5A83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6267A06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A55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7EF8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2030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BCAA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9671E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C191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F9F16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C67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58E162B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81C14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1B99F82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3F13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31F18F7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14E2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FF62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3E54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BE5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8CD4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7BCC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5A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2A02647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A388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75A8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8AB7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68D1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02A5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03C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FB2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597F781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55BC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F021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FFE8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54B1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F032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DFC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DFC2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3032077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E605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6BED5BB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4A29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26CC668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4101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9F40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3C12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5E4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4EB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D639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31B5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18200E2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6B43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8EE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3E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2437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2AEE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DA89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A8C2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38200,000</w:t>
            </w:r>
          </w:p>
        </w:tc>
      </w:tr>
      <w:tr w:rsidR="00E23F53" w:rsidRPr="004D1BE2" w14:paraId="12EDC97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B174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7D77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24C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8A5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ACEE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0E9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E841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3FC75A5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6ECCA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E64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E583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BF99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329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A8D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DD31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3393780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19EB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6430FF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157D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0823F26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8808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76FF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538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7603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3400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D084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F4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32A8854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6820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57B4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6281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763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FC3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859B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7C6F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68952F1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E2B0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07F51EC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3B674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08B27F1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A7CE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7789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B548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5FC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3350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63FF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081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01DF4DA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12C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3A88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4BC7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E62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BB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627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515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77070B0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2738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6F1E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B6F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B1F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2F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144F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E9A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372A305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DFBE7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5C554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FFD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878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6E01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0BF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4706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2D4C459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E11C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2242AFD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6DDA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32F167D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12A0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5C3E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56D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5AC4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E294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952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D52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110E614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AACDA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6150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2059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C327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9C2B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F05F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4FD1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2B4B72D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5C4C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6D06675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18CE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04F4CD7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8032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853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9DE8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AE6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4B5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6864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908D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77D6A07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A176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0C2D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F14E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1023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93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508E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3C0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4698873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6235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65FB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23E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68FF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E1AC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502A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4994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0F27006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7335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9C14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8F33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B1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A7AD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20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4211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4BBD45C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6F8A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23721FB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BB95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0554563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7728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207C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129A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77C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87C4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7AD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70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544816E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C3F0B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B524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039F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DBB0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1CF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A2CF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ABAA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51EFD2E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35B3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40BD309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BCEE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762245A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AF9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AC7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C454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B35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16D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BC9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E29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453102A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766F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70F3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E9A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52A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E3A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A70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373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75FA04F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871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EC06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7B54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1ABA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1DC4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C6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E56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7217271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E228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0170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0039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5A8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FFD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7B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782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4D2A859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4A2E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A82146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477B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1891B7F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9AB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E575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AA40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F26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9E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3E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8F7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69F501A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BDE8B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437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A760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E30F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A93A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F78E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D62D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4C0BC62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4C7AB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4DDA2FB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D5E5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694C4F1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4505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39C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09AD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23D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36FE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7B8B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73F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598D8B4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3EBB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7BA8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CADF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57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9742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AD9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49B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6739B8F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478D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C680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EEC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FA6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3EA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716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904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0,00</w:t>
            </w:r>
          </w:p>
        </w:tc>
      </w:tr>
      <w:tr w:rsidR="00E23F53" w:rsidRPr="004D1BE2" w14:paraId="16F9ED2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95FEE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E78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C1D7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3BF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DB22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78B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730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0F0F09C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B8C3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1F2125A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6CB1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938B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DA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95A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B59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CE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5364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375B2A5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D5C6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40E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A85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39C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60F9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D32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205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1D43579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4085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20A4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09FC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F78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153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EF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E147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6125344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4379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64E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EF63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853B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E5C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CE481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70C7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50B9A37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255F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654DFE4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4DC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15F3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EF3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D22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A8BD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482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2A48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654BB8E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07E3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8274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BA5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382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F2C4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206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4B4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5C0B15F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144A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42A4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72E6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AFC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0F7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2957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C72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289866B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7BFC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56E4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F8C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D9B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F8C7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8C61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DAA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010BFC0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A9C58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7564BCA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14C2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2337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C78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040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92E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13ED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5CC2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5D35944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6CC2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3D57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AD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41E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1A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C157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1B0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05B70EA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5350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FA52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FCD1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CCC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959D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976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34E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345418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AD2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4898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C1FFD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E5A2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D3E9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6C5F4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4E3C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50962C8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21A0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C3CE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2031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A42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68371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D5673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A5E2E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BF3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40FDC3B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367A4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5589687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A401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2E1FF24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9098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F3C4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97D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6968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8CCE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A4F7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6E73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1B07B30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F7A5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696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E83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6592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81E9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966E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CCD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5004431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14F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C55F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BAF1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8D9A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29C6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7193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F78A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473038E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E611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4BBF28B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3C59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776755B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AA50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B3ED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58F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385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3DD3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938C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08E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1C62B81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15E9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5ED5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13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FE4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969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9F48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2D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38200,000</w:t>
            </w:r>
          </w:p>
        </w:tc>
      </w:tr>
      <w:tr w:rsidR="00E23F53" w:rsidRPr="004D1BE2" w14:paraId="2CBBCF5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077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75AC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24D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DFC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42E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5BE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7CF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6FE6818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6C35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D0AE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88EC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AEF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519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A91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07A7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3C48AC1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47D5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37456E3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F17E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7E939EE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2C1C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18C5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0FE2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17C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5D9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4BD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F4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1E5E8AC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4CC08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411F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2206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0DD7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E8D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E167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0A53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7DB793D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F56F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478BE49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B0CBE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34234F4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D561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D678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9B3C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D9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E758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678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0A6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5CBFE63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4BA3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9D4D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7CA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CBE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0F5F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802C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074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4E606BB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EC1B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B44A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4AD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3DF7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14DE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7213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203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2F3C516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0CCE7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1A51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64D4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F570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ED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BE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2E73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212B50A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0B363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60BDF05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279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1776189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AE6F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B810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0ACC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1F91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E69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BCA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959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0C9D218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9FE8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7025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1E0B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73BF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C73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DB4E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2301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6A8A32D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C2A2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558DBDB6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E75E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01B68DB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E20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4255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9C79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84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FC65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797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92B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09059F3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94C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07F9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AD6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F5F6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626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84E7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793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2C2DAEC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A8E0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469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D03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F6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6CC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E9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783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3DAF602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69EC5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5D84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757E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56F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0C2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F88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6351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4EE7BAD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8F69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7E1C15C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7C3B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77B88B8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B518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3556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F199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5AE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3CA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6CE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856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4183DFF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D01C5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9D30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CC7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E0D6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430C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F593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F866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00B0C5B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378D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616CD59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D30F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746E881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EC7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23A3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15D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19B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EA3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1D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9F0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7CDAE4D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7384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649D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AAA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0B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B5D6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B0F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B049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1EE96C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A3F2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CCB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8257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29E8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49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81C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60C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12A55A6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9993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73934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A6D8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80A7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642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EC9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FE6C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276A523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8AE46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08456AA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DFC99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7A68062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8E5A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FFE5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DC1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C65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6741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035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C59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2FEA4DE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1ED27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3ADE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48F9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4EDD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633F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46E2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2F62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0D1F220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B43A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025F655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84D0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3982428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EF71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A3AA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9B8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C0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0A7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F71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929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0B8AF86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B01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895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0D6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6C5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4298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8F77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02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492F858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921A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DA68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ADB1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2FA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62D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4A92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B3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0,00</w:t>
            </w:r>
          </w:p>
        </w:tc>
      </w:tr>
      <w:tr w:rsidR="00E23F53" w:rsidRPr="004D1BE2" w14:paraId="0BFDB3B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28AF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A57C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9D7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D9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C084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5A3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F37D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28D2BD1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E3EB9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4285DA2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D6AD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845C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63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6F3E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86B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3BF2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8E0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05D210E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263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6464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3AE4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2678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AC90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54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E849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5FACFAA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FBC5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965E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BC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6AD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9FC3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E860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89A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571C374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52D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C622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DCF7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2BA10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8B27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FB23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661A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0D4057A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80837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0D0AD7E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073F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DCF0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D1D8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2D54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F93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40A8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66D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0491679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521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3DC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09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B2A4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18F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C0E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70F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2013ED1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FD50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8C0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27B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83B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BA9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819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1BD9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068147F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D9B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BD7B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01F1D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670E2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3D4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DC3D0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DBA4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3A35755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B1707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59C455F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3E6E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DB9E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2B8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AB2D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BDB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78E9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68E0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4CCF72F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315B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4C24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F06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3604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10C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78E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D38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2275F72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C51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BFED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D64D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3406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BCD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66B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5D8A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0004B97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931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6AF7B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6C36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2DEFF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A64B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55F64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9587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21F6677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B959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7BF9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2032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EE35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483CF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151B4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80E07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EFFC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6057B28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BACF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75F5A6B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80E3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5DBD531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9EC2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4C7F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8330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BA89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01A3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9F2D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F38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0204FE7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8B42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3209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723F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AA68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3319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1DEF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2BE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6DBAD68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3B69D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1572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9C49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7C8F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6A6F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504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6AC4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2D012DE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523F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64DD4F4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B67E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1E3589C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7FCA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4C85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7AA5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ED6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702B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09D3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4CA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508294F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463F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B4DE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93F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6EFF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761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BCDC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3514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38200,000</w:t>
            </w:r>
          </w:p>
        </w:tc>
      </w:tr>
      <w:tr w:rsidR="00E23F53" w:rsidRPr="004D1BE2" w14:paraId="2EDE5EC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8D49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F918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F7D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48A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533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EB1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EC8E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6429596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69A6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943D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E4E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6CF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F9FE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04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4BAA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3EC2DD9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7C23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2803443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B143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4D53F12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CE1B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B633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966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AC1E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DA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32F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2BC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5EEEEA5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84076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DC50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BFC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57F5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3353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C46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E22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60D3BA2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1660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631262C6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9A9C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71E2674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423F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92F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8196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4DC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99E3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6AD2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D3B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78F091E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03C0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A8A9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A9D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ED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566F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CF9E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C3F2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59F17A8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9AAE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F0A8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2F0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E83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AC1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656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206F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2E3F62A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5AC17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7A02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FCE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AC4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1E8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99E7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1734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4A4763B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B852A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00C844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8A91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3FCC7B3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B108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5CD2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B4CC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CFCF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1F3B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069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4D8C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506DE18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E187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8B00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5573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03AB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A495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D536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6198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5D29CDF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0D1B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35E2BC3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E717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09F7C42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69D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BF06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2138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31A4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3C42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9B68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64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1185B71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D2DF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8303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FB5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217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652C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28C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DA1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5265335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D402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3C3E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E7E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AA23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D0D9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F20E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D9CC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2E6114F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0A79F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B25A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35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38A4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CFC7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5B4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0FB9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0CB0871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F2A2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347A2F6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A3E7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6BB7D58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A08E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3F7A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1BA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76C0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980C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CFE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0EE6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4D089A1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7F856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EAF9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418F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8A0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227A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7135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DF83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7644ABB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B659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1969C88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C7A3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5D5021F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ECB7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1828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A5D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E93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F7E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7C0F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378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49CCED8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3492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97FB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615B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C76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98E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3CC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F14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07A90EE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07E8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3B76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F85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4968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016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5D6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B9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032B48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CD0A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CE39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310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590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F84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BA22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8A91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43E91651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E720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77C2EAD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09EC8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4AF60B3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88CC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E8BF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118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6066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F37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B4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A540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79FC58F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9678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51CAD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FE0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281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87E8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BC7A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7491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1EB1392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DD27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3E5672E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EAD0B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730B823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38B2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DCB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742F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18E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7911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2C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71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75385A2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E8A2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62FC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33D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9CC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8334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2F9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539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37CEB30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3F5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6D1C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07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1606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CBF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9B84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F46E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0,00</w:t>
            </w:r>
          </w:p>
        </w:tc>
      </w:tr>
      <w:tr w:rsidR="00E23F53" w:rsidRPr="004D1BE2" w14:paraId="3274FB1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5E69D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CBFD2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7AA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BB76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26A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F1FD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792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4A06464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2B21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55E81F4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25D7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8CD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D7E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CF4F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5AD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D98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69D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7502EE4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542A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A182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0E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D1E9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A622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4B5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9C40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6D1618A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C058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D60C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60CA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142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E15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D9F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75DC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254B19E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B90D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2BF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4AFB3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4C9B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8A36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C97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A974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3ADE821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C62F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12BD163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181B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9859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702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F1E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E81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63A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EB9D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0E92BA5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5DD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3087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3F4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F76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CAC2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511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E5E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1C5CE64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2B3F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F760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EEB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AB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BDC0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4971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6119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1AD7F10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174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5C99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2CA8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01A0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40E02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A3FC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F2CA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43F244F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62B2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330EE14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BC03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A090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9EF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8CCE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A57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BB89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4AFF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6CA972C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59F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DA9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B7AC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16A6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AAF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A7F2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DF2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018865C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5CEF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2492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C37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CF2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7222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6DB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C14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2B447B5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638E5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197B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6035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B4C31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6CBF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CA118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CFD0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28D364F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CAB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B05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2033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DD9D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BCB8C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CB904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28B5F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988D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1D71248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52EC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325FABF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1F48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655DB2B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643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665A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B9C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54E3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6EAB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7AB6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6587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02439AD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DE14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7857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7A33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E047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D7D7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3990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23DA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60B3BB6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7F0E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0D7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A56B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E23F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79C0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300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3551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2729A33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84D4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2C7E690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67499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110F01D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F856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E78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425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7D9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1CFF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32A1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2908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46AF35D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5EEB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4C8D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A97F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46B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CFE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D362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2359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38200,000</w:t>
            </w:r>
          </w:p>
        </w:tc>
      </w:tr>
      <w:tr w:rsidR="00E23F53" w:rsidRPr="004D1BE2" w14:paraId="4BEFD89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0DA8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C8F6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A0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B74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6320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4C2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92A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76107BE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41F5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2752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5A71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73D1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ECC1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814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FE7E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56C44C9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F52B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145B5CB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BBBD5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7C987AE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0B578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E800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78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BEF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8372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83C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898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51A4074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FCDA8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1627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C926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87C5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7CF8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2574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AE65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7E130EB4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B8F17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693B5CC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8185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6FECA58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686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CF14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19F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298C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BE0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364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1D9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2961CB0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6A5E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7469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BE71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E690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111E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9BB1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C37B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3A7D65F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5E4A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23EE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3E2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33D0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7F8A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AD5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41B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224B318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8AD2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38F2D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898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16A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8619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4D8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8C06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58990F6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7BB4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1FDDC97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FBBA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61FF380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4632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896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DA01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28F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A67E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1BD7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EA4A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0C5A536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5B94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1332E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53E8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BD00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5FD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F4C4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EBD2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009A501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EB45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7377D39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F694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32C2F34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CA5B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315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BDA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D748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B1B5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454A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FB30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3706CA1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B8A0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71A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413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A4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E024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A00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0338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232AB43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D53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FC5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358C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1675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46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103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EB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159EF77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FEB5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F24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0518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AFD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7C3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A349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F500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1C9488B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8438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575255B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C833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2A1698E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FB9B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509C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4349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3C6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145A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A431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2D0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15D9C6D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B01A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7B06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7734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D468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7A1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DF2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FBFB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2A369CC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CE76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2FE9542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9853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7277637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EDBC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11E5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5649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0DA2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E20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389E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E441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2521E56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0047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C64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AE18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B45D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54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80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6DE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33B6F73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ACE6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166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C7E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029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36F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B1C3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545E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08963B0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8074D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CDF8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80D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F3C7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07C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D573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87AA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4B65567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64282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625C0E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37F4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6EA019F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5FAB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F288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371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E8D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3C5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D0A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65C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7E74A21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1F03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8C6F1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F36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A86D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2D5F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66C7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C235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1A842B3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B0BE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23001368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B448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50B3B03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5510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14D2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EC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5A58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AE6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6503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0623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07D430D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C13A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B008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015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4F2D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FB5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D1F8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F54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192E9EE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2F67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5C97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F71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2E08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B5FF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CB1C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C776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0,00</w:t>
            </w:r>
          </w:p>
        </w:tc>
      </w:tr>
      <w:tr w:rsidR="00E23F53" w:rsidRPr="004D1BE2" w14:paraId="14F5080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41D5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45A4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81DB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92A7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DC8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651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5623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596DE883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1FC0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6361B80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DD93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39F0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7926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927C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6ED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B79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0EA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6C6A3C9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EB3C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37FB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09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A8B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9602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B1C5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79A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4DBAB58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3FBF2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53A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6CD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55B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E561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9E51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634F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214685A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204B0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79D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17696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42E4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5FBF9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03C74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BDC1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7116E4A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81BC0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504E17C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FD16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0854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5C5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7DEF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DC0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5EAE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C12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74B7E4F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42D9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38C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CD6E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C2C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0F9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1A5C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239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7A4ABF1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B24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C04B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DBF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3840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C934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ACE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DD39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393757B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1A58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13A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768FB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32134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D8E53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9D61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7760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42E4525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DB0C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634899F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85B8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B33A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C56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675D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414F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45F3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53F4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45D8161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8AF5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C79E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E25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CE17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5DC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DF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5144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1D04419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3C3C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A59D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5A84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5B2D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9BB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23E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325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5806134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5BF1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0786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8A160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A70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CB35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979C7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1D1B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  <w:tr w:rsidR="00E23F53" w:rsidRPr="004D1BE2" w14:paraId="70AA09A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F139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F6A0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2034</w:t>
            </w:r>
          </w:p>
        </w:tc>
        <w:tc>
          <w:tcPr>
            <w:tcW w:w="1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2CD2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4553E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6CE5E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7B161" w14:textId="77777777" w:rsidR="00E23F53" w:rsidRPr="004D1BE2" w:rsidRDefault="00E23F53" w:rsidP="00D870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CD0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58E4CCD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179A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71372EA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23CE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417B315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9F9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C550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C54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4FE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4DDE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0EAD6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F55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65368,88</w:t>
            </w:r>
          </w:p>
        </w:tc>
      </w:tr>
      <w:tr w:rsidR="00E23F53" w:rsidRPr="004D1BE2" w14:paraId="187D39B9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1CA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49C5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завода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8A8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422A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10A9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06B7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6C26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52100,00</w:t>
            </w:r>
          </w:p>
        </w:tc>
      </w:tr>
      <w:tr w:rsidR="00E23F53" w:rsidRPr="004D1BE2" w14:paraId="3BDD16F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C2030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B9656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3289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9D62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A7B4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9910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9D6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117468,88</w:t>
            </w:r>
          </w:p>
        </w:tc>
      </w:tr>
      <w:tr w:rsidR="00E23F53" w:rsidRPr="004D1BE2" w14:paraId="67CDA7A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60C2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энергии потребителям</w:t>
            </w:r>
          </w:p>
        </w:tc>
      </w:tr>
      <w:tr w:rsidR="00E23F53" w:rsidRPr="004D1BE2" w14:paraId="34CC643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6CB2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Заводская, 1) </w:t>
            </w:r>
          </w:p>
        </w:tc>
      </w:tr>
      <w:tr w:rsidR="00E23F53" w:rsidRPr="004D1BE2" w14:paraId="6A3CDEC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A18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D062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6D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4834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E3A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FC0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8DE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7600,00</w:t>
            </w:r>
          </w:p>
        </w:tc>
      </w:tr>
      <w:tr w:rsidR="00E23F53" w:rsidRPr="004D1BE2" w14:paraId="3F3F2F9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201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8A6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CD49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17813,22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1E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16500,09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C0FF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825,56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60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3061,14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E466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38200,000</w:t>
            </w:r>
          </w:p>
        </w:tc>
      </w:tr>
      <w:tr w:rsidR="00E23F53" w:rsidRPr="004D1BE2" w14:paraId="69EE6E3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7AD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611B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200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6A82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793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40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470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6300,00</w:t>
            </w:r>
          </w:p>
        </w:tc>
      </w:tr>
      <w:tr w:rsidR="00E23F53" w:rsidRPr="004D1BE2" w14:paraId="160F633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84239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16EA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EF6E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1D3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A3B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53B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433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52100</w:t>
            </w:r>
          </w:p>
        </w:tc>
      </w:tr>
      <w:tr w:rsidR="00E23F53" w:rsidRPr="004D1BE2" w14:paraId="3CE1E11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EDA1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596B8BC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56B2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2C5C737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F4E3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8F29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F7DC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9C70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98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8370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2F6A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60049,93</w:t>
            </w:r>
          </w:p>
        </w:tc>
      </w:tr>
      <w:tr w:rsidR="00E23F53" w:rsidRPr="004D1BE2" w14:paraId="49E5B0CF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5F15E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9A73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1FEB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A2B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70C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3F0A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395C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60049,93</w:t>
            </w:r>
          </w:p>
        </w:tc>
      </w:tr>
      <w:tr w:rsidR="00E23F53" w:rsidRPr="004D1BE2" w14:paraId="661A5BE5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CD3E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тепловой  энергии потребителям</w:t>
            </w:r>
          </w:p>
        </w:tc>
      </w:tr>
      <w:tr w:rsidR="00E23F53" w:rsidRPr="004D1BE2" w14:paraId="063B73FB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44609F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Некрасова, 2Б) </w:t>
            </w:r>
          </w:p>
        </w:tc>
      </w:tr>
      <w:tr w:rsidR="00E23F53" w:rsidRPr="004D1BE2" w14:paraId="2BDE7F9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D0AD9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5F62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22A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273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9C29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A5E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6C5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6000,00</w:t>
            </w:r>
          </w:p>
        </w:tc>
      </w:tr>
      <w:tr w:rsidR="00E23F53" w:rsidRPr="004D1BE2" w14:paraId="6735775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1C07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14B5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B4E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BE2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32819,15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F063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1018,25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EEF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4422,60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256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38660,00</w:t>
            </w:r>
          </w:p>
        </w:tc>
      </w:tr>
      <w:tr w:rsidR="00E23F53" w:rsidRPr="004D1BE2" w14:paraId="01227AC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FA39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2A12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E41B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174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9529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33E0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083F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2340,00</w:t>
            </w:r>
          </w:p>
        </w:tc>
      </w:tr>
      <w:tr w:rsidR="00E23F53" w:rsidRPr="004D1BE2" w14:paraId="63F0F03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45E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1CE0A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A19E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19BD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3C4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D9EA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CE10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47000,00</w:t>
            </w:r>
          </w:p>
        </w:tc>
      </w:tr>
      <w:tr w:rsidR="00E23F53" w:rsidRPr="004D1BE2" w14:paraId="10A42E3F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CCD7E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565B9C7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EE7B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021F187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496F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6EB83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5BF4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8EE7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86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1065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D591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24387,05</w:t>
            </w:r>
          </w:p>
        </w:tc>
      </w:tr>
      <w:tr w:rsidR="00E23F53" w:rsidRPr="004D1BE2" w14:paraId="7FBA766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9D8DA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24AC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8C69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8065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8363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5749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681B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24387,05</w:t>
            </w:r>
          </w:p>
        </w:tc>
      </w:tr>
      <w:tr w:rsidR="00E23F53" w:rsidRPr="004D1BE2" w14:paraId="0A3226C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C7CF2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110946C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5A7F5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Строителей, 13) </w:t>
            </w:r>
          </w:p>
        </w:tc>
      </w:tr>
      <w:tr w:rsidR="00E23F53" w:rsidRPr="004D1BE2" w14:paraId="4A6AB5C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4C4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3658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9E4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CE5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24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6F6E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A5C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4700,00</w:t>
            </w:r>
          </w:p>
        </w:tc>
      </w:tr>
      <w:tr w:rsidR="00E23F53" w:rsidRPr="004D1BE2" w14:paraId="7422367C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B6AA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6813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74B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661,75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311B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7300,32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BA66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318,98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C4A4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1118,95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9BB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9400,00</w:t>
            </w:r>
          </w:p>
        </w:tc>
      </w:tr>
      <w:tr w:rsidR="00E23F53" w:rsidRPr="004D1BE2" w14:paraId="522A0A6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1344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02E2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8B47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0089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FD5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3E77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38E6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1230,00</w:t>
            </w:r>
          </w:p>
        </w:tc>
      </w:tr>
      <w:tr w:rsidR="00E23F53" w:rsidRPr="004D1BE2" w14:paraId="0AFF057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D4810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26E5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17D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20A4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09C0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BE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0A536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15330,00</w:t>
            </w:r>
          </w:p>
        </w:tc>
      </w:tr>
      <w:tr w:rsidR="00E23F53" w:rsidRPr="004D1BE2" w14:paraId="0DE2E6A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0D7C7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011248A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85E94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>, 31А)</w:t>
            </w:r>
          </w:p>
        </w:tc>
      </w:tr>
      <w:tr w:rsidR="00E23F53" w:rsidRPr="004D1BE2" w14:paraId="534D9D7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94A0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9BDCE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34F1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E1B9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561D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699B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3046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6119,49</w:t>
            </w:r>
          </w:p>
        </w:tc>
      </w:tr>
      <w:tr w:rsidR="00E23F53" w:rsidRPr="004D1BE2" w14:paraId="753A11D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DBB4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2788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7DC9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7F9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D9B2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6F1F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DDB7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6119,49</w:t>
            </w:r>
          </w:p>
        </w:tc>
      </w:tr>
      <w:tr w:rsidR="00E23F53" w:rsidRPr="004D1BE2" w14:paraId="21548206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A5CBC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по передаче тепловой энергии потребителям</w:t>
            </w:r>
          </w:p>
        </w:tc>
      </w:tr>
      <w:tr w:rsidR="00E23F53" w:rsidRPr="004D1BE2" w14:paraId="02D2B22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CDEF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п. </w:t>
            </w:r>
            <w:proofErr w:type="spellStart"/>
            <w:r w:rsidRPr="004D1BE2">
              <w:rPr>
                <w:b/>
                <w:bCs/>
                <w:color w:val="000000"/>
              </w:rPr>
              <w:t>Паранино</w:t>
            </w:r>
            <w:proofErr w:type="spellEnd"/>
            <w:r w:rsidRPr="004D1BE2">
              <w:rPr>
                <w:b/>
                <w:bCs/>
                <w:color w:val="000000"/>
              </w:rPr>
              <w:t xml:space="preserve">, 31А) </w:t>
            </w:r>
          </w:p>
        </w:tc>
      </w:tr>
      <w:tr w:rsidR="00E23F53" w:rsidRPr="004D1BE2" w14:paraId="4A2E1D2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A394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3EC8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4D29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36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567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F9B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3C30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398,80</w:t>
            </w:r>
          </w:p>
        </w:tc>
      </w:tr>
      <w:tr w:rsidR="00E23F53" w:rsidRPr="004D1BE2" w14:paraId="016EC0B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0C4FE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23917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4E1A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83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643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B6C3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382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3150,00</w:t>
            </w:r>
          </w:p>
        </w:tc>
      </w:tr>
      <w:tr w:rsidR="00E23F53" w:rsidRPr="004D1BE2" w14:paraId="5A85201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DC1C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2CC2D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FD3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C0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133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3235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2AC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31,20</w:t>
            </w:r>
          </w:p>
        </w:tc>
      </w:tr>
      <w:tr w:rsidR="00E23F53" w:rsidRPr="004D1BE2" w14:paraId="5A275CB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C83BF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7001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C4E8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E2DE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4812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03B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A61D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3580</w:t>
            </w:r>
          </w:p>
        </w:tc>
      </w:tr>
      <w:tr w:rsidR="00E23F53" w:rsidRPr="004D1BE2" w14:paraId="5B11EA5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C2DB3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 с коллектора источника тепловой энергии</w:t>
            </w:r>
          </w:p>
        </w:tc>
      </w:tr>
      <w:tr w:rsidR="00E23F53" w:rsidRPr="004D1BE2" w14:paraId="4500404E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8F6C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5465740B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FCE86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19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2AA8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Отпуск в сети города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480D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0823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143F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A14F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3B36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5950,97</w:t>
            </w:r>
          </w:p>
        </w:tc>
      </w:tr>
      <w:tr w:rsidR="00E23F53" w:rsidRPr="004D1BE2" w14:paraId="76D1280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1A1BC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69E09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998F5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D91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E9C1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78D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C3B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5950,97</w:t>
            </w:r>
          </w:p>
        </w:tc>
      </w:tr>
      <w:tr w:rsidR="00E23F53" w:rsidRPr="004D1BE2" w14:paraId="6A1ADE39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88BE0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Полезный отпуск по передаче  тепловой энергии потребителям</w:t>
            </w:r>
          </w:p>
        </w:tc>
      </w:tr>
      <w:tr w:rsidR="00E23F53" w:rsidRPr="004D1BE2" w14:paraId="69E7DE8D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C265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 xml:space="preserve"> (котельная  г. Усть-Катав, ул. Первомайская, 38)</w:t>
            </w:r>
          </w:p>
        </w:tc>
      </w:tr>
      <w:tr w:rsidR="00E23F53" w:rsidRPr="004D1BE2" w14:paraId="7B23DD77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1A63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30B8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5CF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E5ED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92F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8939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374C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2500,00</w:t>
            </w:r>
          </w:p>
        </w:tc>
      </w:tr>
      <w:tr w:rsidR="00E23F53" w:rsidRPr="004D1BE2" w14:paraId="019721D3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230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B21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A05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1000,00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A82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321D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30,12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5971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69,88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0FA8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1100,00</w:t>
            </w:r>
          </w:p>
        </w:tc>
      </w:tr>
      <w:tr w:rsidR="00E23F53" w:rsidRPr="004D1BE2" w14:paraId="036C776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51E7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7D1E1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B643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162E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BDA0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7717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7D96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0,00</w:t>
            </w:r>
          </w:p>
        </w:tc>
      </w:tr>
      <w:tr w:rsidR="00E23F53" w:rsidRPr="004D1BE2" w14:paraId="5C675C45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E41D3" w14:textId="77777777" w:rsidR="00E23F53" w:rsidRPr="004D1BE2" w:rsidRDefault="00E23F53" w:rsidP="00D870CE">
            <w:pPr>
              <w:ind w:left="-57" w:right="-57"/>
              <w:jc w:val="both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02274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69E1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01E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44A24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D176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79978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3600,00</w:t>
            </w:r>
          </w:p>
        </w:tc>
      </w:tr>
      <w:tr w:rsidR="00E23F53" w:rsidRPr="004D1BE2" w14:paraId="666FE3B0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BAE71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Красноармейская, 115</w:t>
            </w:r>
          </w:p>
        </w:tc>
      </w:tr>
      <w:tr w:rsidR="00E23F53" w:rsidRPr="004D1BE2" w14:paraId="1E79BF6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ED17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5DB94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59C9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57FA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52F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2149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CC18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257,9</w:t>
            </w:r>
          </w:p>
        </w:tc>
      </w:tr>
      <w:tr w:rsidR="00E23F53" w:rsidRPr="004D1BE2" w14:paraId="55677BA8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1687A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1ECC9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5940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D263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0CD8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86B1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0FEB0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993,7</w:t>
            </w:r>
          </w:p>
        </w:tc>
      </w:tr>
      <w:tr w:rsidR="00E23F53" w:rsidRPr="004D1BE2" w14:paraId="51F82F82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FAE1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60B22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5F77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42B9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D8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68A9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F99B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06C8A5AA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37328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592B4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A070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CEA0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A7E0E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E0C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6690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1251,6</w:t>
            </w:r>
          </w:p>
        </w:tc>
      </w:tr>
      <w:tr w:rsidR="00E23F53" w:rsidRPr="004D1BE2" w14:paraId="31C083B2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815FD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п. Вязовая ул. Советская, 11б</w:t>
            </w:r>
          </w:p>
        </w:tc>
      </w:tr>
      <w:tr w:rsidR="00E23F53" w:rsidRPr="004D1BE2" w14:paraId="21AADBAE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91603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E3C78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2971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B42D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02B1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2DEC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AA67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165,8</w:t>
            </w:r>
          </w:p>
        </w:tc>
      </w:tr>
      <w:tr w:rsidR="00E23F53" w:rsidRPr="004D1BE2" w14:paraId="65A6470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A66C5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57520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B1322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9D64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DE383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E1F9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F89CC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429,3</w:t>
            </w:r>
          </w:p>
        </w:tc>
      </w:tr>
      <w:tr w:rsidR="00E23F53" w:rsidRPr="004D1BE2" w14:paraId="07AACD81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0A5CD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5686A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374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C37E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AD35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AD9F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0528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297,8</w:t>
            </w:r>
          </w:p>
        </w:tc>
      </w:tr>
      <w:tr w:rsidR="00E23F53" w:rsidRPr="004D1BE2" w14:paraId="32F15F76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A73C7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6FAF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176F9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059A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9A1F0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6487C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7DC9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892,9</w:t>
            </w:r>
          </w:p>
        </w:tc>
      </w:tr>
      <w:tr w:rsidR="00E23F53" w:rsidRPr="004D1BE2" w14:paraId="10F0921C" w14:textId="77777777" w:rsidTr="00D870CE">
        <w:trPr>
          <w:trHeight w:val="20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80AB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Угольная котельная с. Тюбеляс</w:t>
            </w:r>
          </w:p>
        </w:tc>
      </w:tr>
      <w:tr w:rsidR="00E23F53" w:rsidRPr="004D1BE2" w14:paraId="24CCCEC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1FE7B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CAB5F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Бюджетные организации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2A9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8A1FE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B5248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792A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EE0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578,8</w:t>
            </w:r>
          </w:p>
        </w:tc>
      </w:tr>
      <w:tr w:rsidR="00E23F53" w:rsidRPr="004D1BE2" w14:paraId="64D39D30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47F1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2CE9B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Население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D2E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46D91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C389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45F7D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FF55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</w:tr>
      <w:tr w:rsidR="00E23F53" w:rsidRPr="004D1BE2" w14:paraId="727865CD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21614" w14:textId="77777777" w:rsidR="00E23F53" w:rsidRPr="004D1BE2" w:rsidRDefault="00E23F53" w:rsidP="00D870CE">
            <w:pPr>
              <w:ind w:left="-57" w:right="-57"/>
              <w:jc w:val="both"/>
              <w:rPr>
                <w:color w:val="000000"/>
              </w:rPr>
            </w:pPr>
            <w:r w:rsidRPr="004D1BE2">
              <w:rPr>
                <w:color w:val="000000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CD5C" w14:textId="77777777" w:rsidR="00E23F53" w:rsidRPr="004D1BE2" w:rsidRDefault="00E23F53" w:rsidP="00D870CE">
            <w:pPr>
              <w:ind w:left="-57" w:right="-57"/>
              <w:rPr>
                <w:color w:val="000000"/>
              </w:rPr>
            </w:pPr>
            <w:r w:rsidRPr="004D1BE2">
              <w:rPr>
                <w:color w:val="000000"/>
              </w:rPr>
              <w:t>Прочие потребители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4494B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C9A4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7CCC6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76AC5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7F329" w14:textId="77777777" w:rsidR="00E23F53" w:rsidRPr="004D1BE2" w:rsidRDefault="00E23F53" w:rsidP="00D870CE">
            <w:pPr>
              <w:ind w:left="-57" w:right="-57"/>
              <w:jc w:val="center"/>
              <w:rPr>
                <w:color w:val="000000"/>
              </w:rPr>
            </w:pPr>
            <w:r w:rsidRPr="004D1BE2">
              <w:rPr>
                <w:color w:val="000000"/>
              </w:rPr>
              <w:t>39,9</w:t>
            </w:r>
          </w:p>
        </w:tc>
      </w:tr>
      <w:tr w:rsidR="00E23F53" w:rsidRPr="004D1BE2" w14:paraId="6A55DE34" w14:textId="77777777" w:rsidTr="00D870CE">
        <w:trPr>
          <w:trHeight w:val="2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657B2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F02A3" w14:textId="77777777" w:rsidR="00E23F53" w:rsidRPr="004D1BE2" w:rsidRDefault="00E23F53" w:rsidP="00D870CE">
            <w:pPr>
              <w:ind w:left="-57" w:right="-57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4D8D1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EAD35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79794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EF3FD" w14:textId="77777777" w:rsidR="00E23F53" w:rsidRPr="004D1BE2" w:rsidRDefault="00E23F53" w:rsidP="00D870CE">
            <w:pPr>
              <w:ind w:left="-57" w:right="-57"/>
              <w:jc w:val="right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307FB" w14:textId="77777777" w:rsidR="00E23F53" w:rsidRPr="004D1BE2" w:rsidRDefault="00E23F53" w:rsidP="00D870CE">
            <w:pPr>
              <w:ind w:left="-57" w:right="-57"/>
              <w:jc w:val="center"/>
              <w:rPr>
                <w:b/>
                <w:bCs/>
                <w:color w:val="000000"/>
              </w:rPr>
            </w:pPr>
            <w:r w:rsidRPr="004D1BE2">
              <w:rPr>
                <w:b/>
                <w:bCs/>
                <w:color w:val="000000"/>
              </w:rPr>
              <w:t>618,7</w:t>
            </w:r>
          </w:p>
        </w:tc>
      </w:tr>
    </w:tbl>
    <w:p w14:paraId="2ACD4B29" w14:textId="77777777" w:rsidR="005A3954" w:rsidRPr="001B6920" w:rsidRDefault="005A3954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</w:p>
    <w:p w14:paraId="20C91C9E" w14:textId="33E0E028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Долевое участие котельных в общем объеме отпуска тепла для теплоснабжения и горячего водоснабжения жилого фонда, объектов соцкультбыта города</w:t>
      </w:r>
      <w:r w:rsidR="00CD51CF" w:rsidRPr="001B6920">
        <w:rPr>
          <w:color w:val="000000" w:themeColor="text1"/>
          <w:sz w:val="28"/>
          <w:szCs w:val="28"/>
        </w:rPr>
        <w:t xml:space="preserve"> по состоянию на 20</w:t>
      </w:r>
      <w:r w:rsidR="00E40115" w:rsidRPr="001B6920">
        <w:rPr>
          <w:color w:val="000000" w:themeColor="text1"/>
          <w:sz w:val="28"/>
          <w:szCs w:val="28"/>
        </w:rPr>
        <w:t>34</w:t>
      </w:r>
      <w:r w:rsidR="00CD51CF" w:rsidRPr="001B6920">
        <w:rPr>
          <w:color w:val="000000" w:themeColor="text1"/>
          <w:sz w:val="28"/>
          <w:szCs w:val="28"/>
        </w:rPr>
        <w:t xml:space="preserve"> г.</w:t>
      </w:r>
      <w:r w:rsidRPr="001B6920">
        <w:rPr>
          <w:color w:val="000000" w:themeColor="text1"/>
          <w:sz w:val="28"/>
          <w:szCs w:val="28"/>
        </w:rPr>
        <w:t xml:space="preserve"> приведено в таблице 3.</w:t>
      </w:r>
    </w:p>
    <w:p w14:paraId="5E5BA021" w14:textId="77777777" w:rsidR="006C041E" w:rsidRPr="001B6920" w:rsidRDefault="006C041E" w:rsidP="006C041E">
      <w:pPr>
        <w:keepNext/>
        <w:spacing w:line="276" w:lineRule="auto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4560"/>
        <w:gridCol w:w="2453"/>
        <w:gridCol w:w="1637"/>
      </w:tblGrid>
      <w:tr w:rsidR="001B6920" w:rsidRPr="001B6920" w14:paraId="1F07DF1E" w14:textId="77777777" w:rsidTr="00666C90">
        <w:tc>
          <w:tcPr>
            <w:tcW w:w="508" w:type="pct"/>
          </w:tcPr>
          <w:p w14:paraId="7C1AFDCF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№</w:t>
            </w:r>
          </w:p>
        </w:tc>
        <w:tc>
          <w:tcPr>
            <w:tcW w:w="2368" w:type="pct"/>
          </w:tcPr>
          <w:p w14:paraId="3287D6A7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Наименование предприятия</w:t>
            </w:r>
          </w:p>
        </w:tc>
        <w:tc>
          <w:tcPr>
            <w:tcW w:w="1274" w:type="pct"/>
          </w:tcPr>
          <w:p w14:paraId="2042803D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Объем отпуска, тыс. Гкал/год</w:t>
            </w:r>
          </w:p>
        </w:tc>
        <w:tc>
          <w:tcPr>
            <w:tcW w:w="850" w:type="pct"/>
          </w:tcPr>
          <w:p w14:paraId="323E6726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</w:tr>
      <w:tr w:rsidR="00E736D8" w:rsidRPr="001B6920" w14:paraId="2C946723" w14:textId="77777777" w:rsidTr="00666C90">
        <w:tc>
          <w:tcPr>
            <w:tcW w:w="508" w:type="pct"/>
          </w:tcPr>
          <w:p w14:paraId="0C07523A" w14:textId="77777777" w:rsidR="00E736D8" w:rsidRPr="001B6920" w:rsidRDefault="00E736D8" w:rsidP="00E736D8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2368" w:type="pct"/>
          </w:tcPr>
          <w:p w14:paraId="0FEA23C2" w14:textId="77777777" w:rsidR="00E736D8" w:rsidRPr="001B6920" w:rsidRDefault="00E736D8" w:rsidP="00E736D8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  <w:tc>
          <w:tcPr>
            <w:tcW w:w="1274" w:type="pct"/>
            <w:vAlign w:val="bottom"/>
          </w:tcPr>
          <w:p w14:paraId="246A9528" w14:textId="43616D05" w:rsidR="00E736D8" w:rsidRPr="001B6920" w:rsidRDefault="00E736D8" w:rsidP="00E736D8">
            <w:pPr>
              <w:spacing w:line="276" w:lineRule="auto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173</w:t>
            </w:r>
            <w:r>
              <w:rPr>
                <w:color w:val="000000" w:themeColor="text1"/>
              </w:rPr>
              <w:t>,</w:t>
            </w:r>
            <w:r w:rsidRPr="00677B3C">
              <w:rPr>
                <w:color w:val="000000" w:themeColor="text1"/>
              </w:rPr>
              <w:t>710</w:t>
            </w:r>
          </w:p>
        </w:tc>
        <w:tc>
          <w:tcPr>
            <w:tcW w:w="850" w:type="pct"/>
            <w:vAlign w:val="bottom"/>
          </w:tcPr>
          <w:p w14:paraId="27E8E48B" w14:textId="68B05908" w:rsidR="00E736D8" w:rsidRPr="001B6920" w:rsidRDefault="00E736D8" w:rsidP="00E736D8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98,4</w:t>
            </w:r>
          </w:p>
        </w:tc>
      </w:tr>
      <w:tr w:rsidR="00E736D8" w:rsidRPr="001B6920" w14:paraId="7602E795" w14:textId="77777777" w:rsidTr="00666C90">
        <w:tc>
          <w:tcPr>
            <w:tcW w:w="508" w:type="pct"/>
          </w:tcPr>
          <w:p w14:paraId="54457DDC" w14:textId="77777777" w:rsidR="00E736D8" w:rsidRPr="001B6920" w:rsidRDefault="00E736D8" w:rsidP="00E736D8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2368" w:type="pct"/>
          </w:tcPr>
          <w:p w14:paraId="08FA3A17" w14:textId="77777777" w:rsidR="00E736D8" w:rsidRPr="001B6920" w:rsidRDefault="00E736D8" w:rsidP="00E736D8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  <w:tc>
          <w:tcPr>
            <w:tcW w:w="1274" w:type="pct"/>
            <w:vAlign w:val="bottom"/>
          </w:tcPr>
          <w:p w14:paraId="02933DAE" w14:textId="1E22AD6B" w:rsidR="00E736D8" w:rsidRPr="001B6920" w:rsidRDefault="00E736D8" w:rsidP="00E736D8">
            <w:pPr>
              <w:spacing w:line="276" w:lineRule="auto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,</w:t>
            </w:r>
            <w:r w:rsidRPr="00677B3C">
              <w:rPr>
                <w:color w:val="000000" w:themeColor="text1"/>
              </w:rPr>
              <w:t>7</w:t>
            </w:r>
            <w:r w:rsidRPr="00677B3C">
              <w:rPr>
                <w:color w:val="000000" w:themeColor="text1"/>
                <w:lang w:val="en-US"/>
              </w:rPr>
              <w:t>63</w:t>
            </w:r>
          </w:p>
        </w:tc>
        <w:tc>
          <w:tcPr>
            <w:tcW w:w="850" w:type="pct"/>
            <w:vAlign w:val="bottom"/>
          </w:tcPr>
          <w:p w14:paraId="65B1EDF6" w14:textId="51CEDBB2" w:rsidR="00E736D8" w:rsidRPr="001B6920" w:rsidRDefault="00E736D8" w:rsidP="00E736D8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1,6</w:t>
            </w:r>
          </w:p>
        </w:tc>
      </w:tr>
      <w:tr w:rsidR="00E736D8" w:rsidRPr="001B6920" w14:paraId="5AB3C35D" w14:textId="77777777" w:rsidTr="00666C90">
        <w:tc>
          <w:tcPr>
            <w:tcW w:w="508" w:type="pct"/>
          </w:tcPr>
          <w:p w14:paraId="687B4194" w14:textId="77777777" w:rsidR="00E736D8" w:rsidRPr="001B6920" w:rsidRDefault="00E736D8" w:rsidP="00E736D8">
            <w:pPr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2368" w:type="pct"/>
          </w:tcPr>
          <w:p w14:paraId="5B8FADBF" w14:textId="77777777" w:rsidR="00E736D8" w:rsidRPr="00E736D8" w:rsidRDefault="00E736D8" w:rsidP="00E736D8">
            <w:pPr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E736D8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1274" w:type="pct"/>
            <w:vAlign w:val="bottom"/>
          </w:tcPr>
          <w:p w14:paraId="32095034" w14:textId="103F93AB" w:rsidR="00E736D8" w:rsidRPr="001B6920" w:rsidRDefault="00E736D8" w:rsidP="00E736D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7B3C">
              <w:rPr>
                <w:b/>
                <w:color w:val="000000" w:themeColor="text1"/>
              </w:rPr>
              <w:t>176</w:t>
            </w:r>
            <w:r>
              <w:rPr>
                <w:b/>
                <w:color w:val="000000" w:themeColor="text1"/>
              </w:rPr>
              <w:t>,</w:t>
            </w:r>
            <w:r w:rsidRPr="00677B3C">
              <w:rPr>
                <w:b/>
                <w:color w:val="000000" w:themeColor="text1"/>
              </w:rPr>
              <w:t>473</w:t>
            </w:r>
          </w:p>
        </w:tc>
        <w:tc>
          <w:tcPr>
            <w:tcW w:w="850" w:type="pct"/>
            <w:vAlign w:val="bottom"/>
          </w:tcPr>
          <w:p w14:paraId="2A56B03C" w14:textId="77777777" w:rsidR="00E736D8" w:rsidRPr="001B6920" w:rsidRDefault="00E736D8" w:rsidP="00E736D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100</w:t>
            </w:r>
          </w:p>
        </w:tc>
      </w:tr>
    </w:tbl>
    <w:p w14:paraId="3D5AB142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</w:p>
    <w:p w14:paraId="5B4F0F16" w14:textId="77777777" w:rsidR="002C5264" w:rsidRPr="001B6920" w:rsidRDefault="002C5264" w:rsidP="002C5264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Прогноз прироста объемов потребления тепловой энергии представлен в таблице </w:t>
      </w:r>
      <w:r w:rsidR="004049AA" w:rsidRPr="001B6920">
        <w:rPr>
          <w:color w:val="000000" w:themeColor="text1"/>
          <w:sz w:val="28"/>
          <w:szCs w:val="28"/>
        </w:rPr>
        <w:t>4</w:t>
      </w:r>
      <w:r w:rsidRPr="001B6920">
        <w:rPr>
          <w:color w:val="000000" w:themeColor="text1"/>
          <w:sz w:val="28"/>
          <w:szCs w:val="28"/>
        </w:rPr>
        <w:t xml:space="preserve">. Теплоноситель потребителям не отпускается. Прогноз выполнен без учета влияния изменения погодных условий. </w:t>
      </w:r>
    </w:p>
    <w:p w14:paraId="03029E3B" w14:textId="77777777" w:rsidR="002C5264" w:rsidRDefault="002C5264" w:rsidP="002C5264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6"/>
        <w:gridCol w:w="1236"/>
        <w:gridCol w:w="1116"/>
        <w:gridCol w:w="1242"/>
        <w:gridCol w:w="871"/>
        <w:gridCol w:w="1003"/>
        <w:gridCol w:w="968"/>
        <w:gridCol w:w="1116"/>
        <w:gridCol w:w="970"/>
      </w:tblGrid>
      <w:tr w:rsidR="0023625E" w14:paraId="389490A0" w14:textId="77777777" w:rsidTr="0023625E">
        <w:trPr>
          <w:trHeight w:val="20"/>
        </w:trPr>
        <w:tc>
          <w:tcPr>
            <w:tcW w:w="5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D242C" w14:textId="77777777" w:rsid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</w:t>
            </w:r>
          </w:p>
        </w:tc>
        <w:tc>
          <w:tcPr>
            <w:tcW w:w="227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17988" w14:textId="77777777" w:rsid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Потребление тепловой энергии, Гкал в год</w:t>
            </w:r>
          </w:p>
        </w:tc>
        <w:tc>
          <w:tcPr>
            <w:tcW w:w="214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05689" w14:textId="77777777" w:rsid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Прирост потребления тепловой энергии по отношению к предыдущему периоду, Гкал в год</w:t>
            </w:r>
          </w:p>
        </w:tc>
      </w:tr>
      <w:tr w:rsidR="0023625E" w14:paraId="50E8A842" w14:textId="77777777" w:rsidTr="0023625E">
        <w:trPr>
          <w:trHeight w:val="20"/>
        </w:trPr>
        <w:tc>
          <w:tcPr>
            <w:tcW w:w="5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D0F36" w14:textId="77777777" w:rsidR="0023625E" w:rsidRDefault="0023625E" w:rsidP="0023625E">
            <w:pPr>
              <w:ind w:left="-113" w:right="-113"/>
              <w:rPr>
                <w:b/>
                <w:bCs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D5039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г. Усть-Катав *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9118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г. Усть-Катав **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A1F42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с. Вязовая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0323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с. Тюбеляс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B3F98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г. Усть-Катав *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350A9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г. Усть-Катав **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A1DD7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с. Вязовая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78EA8" w14:textId="77777777" w:rsidR="0023625E" w:rsidRPr="0023625E" w:rsidRDefault="0023625E" w:rsidP="0023625E">
            <w:pPr>
              <w:ind w:left="-113" w:right="-113"/>
              <w:jc w:val="center"/>
              <w:rPr>
                <w:b/>
                <w:bCs/>
                <w:color w:val="000000"/>
                <w:spacing w:val="-8"/>
              </w:rPr>
            </w:pPr>
            <w:r w:rsidRPr="0023625E">
              <w:rPr>
                <w:b/>
                <w:bCs/>
                <w:color w:val="000000"/>
                <w:spacing w:val="-8"/>
              </w:rPr>
              <w:t>с. Тюбеляс</w:t>
            </w:r>
          </w:p>
        </w:tc>
      </w:tr>
      <w:tr w:rsidR="0023625E" w14:paraId="2CDB081B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D508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3A5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119333,74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22C6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63374,07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F9D8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2132,0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2AD3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A180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8902" w14:textId="6F157338" w:rsidR="0023625E" w:rsidRDefault="001071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23625E">
              <w:rPr>
                <w:color w:val="00000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105F1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DBDE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3625E" w14:paraId="02CE7D64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CEB2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0692A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118736,23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5CAE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56082,48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352AF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2163,4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7C46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E861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-597,5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7F9F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-7291,6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CBAF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BAFE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</w:tr>
      <w:tr w:rsidR="0023625E" w14:paraId="0D93E21A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1402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70C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121290,67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BA9F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52920,94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812F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2112,8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95B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AA7F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2554,4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10C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-3161,5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C98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-50,6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2A6A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40,4</w:t>
            </w:r>
          </w:p>
        </w:tc>
      </w:tr>
      <w:tr w:rsidR="0023625E" w14:paraId="57E8BE2D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BEC2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1BF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114839,06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1745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52636,68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768E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7D9CF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CB3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-6451,6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ED5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-284,3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1AF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31,7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7574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-16,6</w:t>
            </w:r>
          </w:p>
        </w:tc>
      </w:tr>
      <w:tr w:rsidR="0023625E" w14:paraId="6BB89EE2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B8CA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DB3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07C0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0A86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6BE1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6F3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F1C4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-536,7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C30C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6AD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740BC231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29B5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C3E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120800,00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ECEE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64924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0CC6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B16F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-810,0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9D1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EDFA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492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6114105B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C306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5BF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5265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5F608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C8F2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F435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66B4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CBE0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2AF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4ED43F79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46FF6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28B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504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B0AFD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1592A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5E2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B2FE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964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4A75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36C94188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DE0C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4B14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F42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8D38F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8DD8F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6ACD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08A0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A6E8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08BE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3EBFBBF7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D672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BDA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EBF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280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7E226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8F76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A2E4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FCF0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638C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2F37FFDF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BEDB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2032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C661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438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DF55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A1B71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B9C2A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B02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B6A8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2E9D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2AC78FD4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E8C1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2033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E65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7FB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0D54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3661A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D4B4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CE6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935D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4A1A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3625E" w14:paraId="1F32EB76" w14:textId="77777777" w:rsidTr="0023625E">
        <w:trPr>
          <w:trHeight w:val="20"/>
        </w:trPr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7D53" w14:textId="77777777" w:rsidR="0023625E" w:rsidRDefault="002362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 г.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B3AB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121610,00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6AC7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52100,00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F5551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FC89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618,7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F433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3FF6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AEE2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113C" w14:textId="77777777" w:rsidR="0023625E" w:rsidRDefault="002362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14:paraId="27DFB155" w14:textId="2767B702" w:rsidR="0023625E" w:rsidRDefault="001071ED" w:rsidP="001071ED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* - Потребление из распределительной сети.</w:t>
      </w:r>
    </w:p>
    <w:p w14:paraId="3E44125A" w14:textId="2E770781" w:rsidR="0023625E" w:rsidRDefault="001071ED" w:rsidP="001071ED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** - Потребление с коллекторов теплоисточника.</w:t>
      </w:r>
    </w:p>
    <w:p w14:paraId="2A099C2F" w14:textId="77777777" w:rsidR="001D268B" w:rsidRPr="001B6920" w:rsidRDefault="001D268B" w:rsidP="002C5264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bookmarkEnd w:id="10"/>
    <w:p w14:paraId="4DB98274" w14:textId="77777777" w:rsidR="001A2858" w:rsidRPr="001B6920" w:rsidRDefault="001A2858" w:rsidP="00FE67B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в) </w:t>
      </w:r>
      <w:r w:rsidR="0046233E" w:rsidRPr="001B6920">
        <w:rPr>
          <w:b/>
          <w:color w:val="000000" w:themeColor="text1"/>
          <w:sz w:val="28"/>
          <w:szCs w:val="28"/>
        </w:rPr>
        <w:t>С</w:t>
      </w:r>
      <w:r w:rsidR="004940B5" w:rsidRPr="001B6920">
        <w:rPr>
          <w:b/>
          <w:color w:val="000000" w:themeColor="text1"/>
          <w:sz w:val="28"/>
          <w:szCs w:val="28"/>
        </w:rPr>
        <w:t>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</w:r>
    </w:p>
    <w:p w14:paraId="60CE6BA3" w14:textId="4B6CE072" w:rsidR="00F1176D" w:rsidRPr="001B6920" w:rsidRDefault="00F1176D" w:rsidP="00F172D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Существующий объем потребления тепловой энергии на технологические нужды </w:t>
      </w:r>
      <w:r w:rsidR="00CD51CF" w:rsidRPr="001B6920">
        <w:rPr>
          <w:color w:val="000000" w:themeColor="text1"/>
          <w:sz w:val="28"/>
          <w:szCs w:val="28"/>
        </w:rPr>
        <w:t>АО</w:t>
      </w:r>
      <w:r w:rsidRPr="001B6920">
        <w:rPr>
          <w:color w:val="000000" w:themeColor="text1"/>
          <w:sz w:val="28"/>
          <w:szCs w:val="28"/>
        </w:rPr>
        <w:t xml:space="preserve"> «Усть-Катавский вагоностроительный завод» составляет 5</w:t>
      </w:r>
      <w:r w:rsidR="00C427D4">
        <w:rPr>
          <w:color w:val="000000" w:themeColor="text1"/>
          <w:sz w:val="28"/>
          <w:szCs w:val="28"/>
        </w:rPr>
        <w:t>2</w:t>
      </w:r>
      <w:r w:rsidR="00E76748" w:rsidRPr="001B6920">
        <w:rPr>
          <w:color w:val="000000" w:themeColor="text1"/>
          <w:sz w:val="28"/>
          <w:szCs w:val="28"/>
        </w:rPr>
        <w:t> </w:t>
      </w:r>
      <w:r w:rsidR="00C427D4">
        <w:rPr>
          <w:color w:val="000000" w:themeColor="text1"/>
          <w:sz w:val="28"/>
          <w:szCs w:val="28"/>
        </w:rPr>
        <w:t>636</w:t>
      </w:r>
      <w:r w:rsidR="00E76748" w:rsidRPr="001B6920">
        <w:rPr>
          <w:color w:val="000000" w:themeColor="text1"/>
          <w:sz w:val="28"/>
          <w:szCs w:val="28"/>
        </w:rPr>
        <w:t>,</w:t>
      </w:r>
      <w:r w:rsidR="00C427D4">
        <w:rPr>
          <w:color w:val="000000" w:themeColor="text1"/>
          <w:sz w:val="28"/>
          <w:szCs w:val="28"/>
        </w:rPr>
        <w:t>68</w:t>
      </w:r>
      <w:r w:rsidRPr="001B6920">
        <w:rPr>
          <w:color w:val="000000" w:themeColor="text1"/>
          <w:sz w:val="28"/>
          <w:szCs w:val="28"/>
        </w:rPr>
        <w:t xml:space="preserve"> Гкал в год. Изменение </w:t>
      </w:r>
      <w:r w:rsidR="00B86419" w:rsidRPr="001B6920">
        <w:rPr>
          <w:color w:val="000000" w:themeColor="text1"/>
          <w:sz w:val="28"/>
          <w:szCs w:val="28"/>
        </w:rPr>
        <w:t xml:space="preserve">указанного </w:t>
      </w:r>
      <w:r w:rsidRPr="001B6920">
        <w:rPr>
          <w:color w:val="000000" w:themeColor="text1"/>
          <w:sz w:val="28"/>
          <w:szCs w:val="28"/>
        </w:rPr>
        <w:t>уровня потребления тепловой энергии заводом на перспективу не планируется.</w:t>
      </w:r>
    </w:p>
    <w:p w14:paraId="6A0441B3" w14:textId="77777777" w:rsidR="001F607A" w:rsidRPr="001B6920" w:rsidRDefault="00CE6181" w:rsidP="00F172D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Потребление тепловой энергии (мощности) и теплоносителя объектами, расположенными в </w:t>
      </w:r>
      <w:r w:rsidR="00F1176D" w:rsidRPr="001B6920">
        <w:rPr>
          <w:color w:val="000000" w:themeColor="text1"/>
          <w:sz w:val="28"/>
          <w:szCs w:val="28"/>
        </w:rPr>
        <w:t xml:space="preserve">иных </w:t>
      </w:r>
      <w:r w:rsidRPr="001B6920">
        <w:rPr>
          <w:color w:val="000000" w:themeColor="text1"/>
          <w:sz w:val="28"/>
          <w:szCs w:val="28"/>
        </w:rPr>
        <w:t>производственных зонах</w:t>
      </w:r>
      <w:r w:rsidR="00D65FB0" w:rsidRPr="001B6920">
        <w:rPr>
          <w:color w:val="000000" w:themeColor="text1"/>
          <w:sz w:val="28"/>
          <w:szCs w:val="28"/>
        </w:rPr>
        <w:t>,</w:t>
      </w:r>
      <w:r w:rsidRPr="001B6920">
        <w:rPr>
          <w:color w:val="000000" w:themeColor="text1"/>
          <w:sz w:val="28"/>
          <w:szCs w:val="28"/>
        </w:rPr>
        <w:t xml:space="preserve"> осуществляется</w:t>
      </w:r>
      <w:r w:rsidR="00D65FB0" w:rsidRPr="001B6920">
        <w:rPr>
          <w:color w:val="000000" w:themeColor="text1"/>
          <w:sz w:val="28"/>
          <w:szCs w:val="28"/>
        </w:rPr>
        <w:t xml:space="preserve"> за счет собственных теплоисточников</w:t>
      </w:r>
      <w:r w:rsidRPr="001B6920">
        <w:rPr>
          <w:color w:val="000000" w:themeColor="text1"/>
          <w:sz w:val="28"/>
          <w:szCs w:val="28"/>
        </w:rPr>
        <w:t>.</w:t>
      </w:r>
    </w:p>
    <w:p w14:paraId="40596909" w14:textId="77777777" w:rsidR="001A2858" w:rsidRPr="001B6920" w:rsidRDefault="00CE6181" w:rsidP="00F172D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Изменение производственных зон и их перепрофилирование не планируется.</w:t>
      </w:r>
    </w:p>
    <w:p w14:paraId="411F6585" w14:textId="77777777" w:rsidR="001A2858" w:rsidRPr="001B6920" w:rsidRDefault="001A2858" w:rsidP="00F172D3">
      <w:pPr>
        <w:ind w:firstLine="709"/>
        <w:jc w:val="both"/>
        <w:rPr>
          <w:color w:val="000000" w:themeColor="text1"/>
          <w:sz w:val="28"/>
          <w:szCs w:val="28"/>
        </w:rPr>
      </w:pPr>
    </w:p>
    <w:p w14:paraId="6C8684B1" w14:textId="77777777" w:rsidR="004062D5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1" w:name="_Toc106598411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2. 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Существующие и 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Перспективны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е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баланс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ы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тепловой мощности источник</w:t>
      </w:r>
      <w:r w:rsidR="00AB28CF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ов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тепловой энергии и тепловой нагрузки потребителей</w:t>
      </w:r>
      <w:bookmarkEnd w:id="11"/>
    </w:p>
    <w:p w14:paraId="7F9D7149" w14:textId="77777777" w:rsidR="00B950DD" w:rsidRPr="001B6920" w:rsidRDefault="00B950DD" w:rsidP="00833714">
      <w:pPr>
        <w:ind w:firstLine="709"/>
        <w:jc w:val="both"/>
        <w:rPr>
          <w:color w:val="000000" w:themeColor="text1"/>
          <w:sz w:val="28"/>
          <w:szCs w:val="28"/>
        </w:rPr>
      </w:pPr>
    </w:p>
    <w:p w14:paraId="560FE871" w14:textId="77777777" w:rsidR="00D65817" w:rsidRPr="001B6920" w:rsidRDefault="00D65817" w:rsidP="00D65817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3B5518AF" w14:textId="77777777" w:rsidR="00B950DD" w:rsidRPr="001B6920" w:rsidRDefault="004A2177" w:rsidP="00B950DD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</w:t>
      </w:r>
      <w:r w:rsidR="00B950DD" w:rsidRPr="001B6920">
        <w:rPr>
          <w:b/>
          <w:color w:val="000000" w:themeColor="text1"/>
          <w:sz w:val="28"/>
          <w:szCs w:val="28"/>
        </w:rPr>
        <w:t>) Описание существующих и перспективных зон действия систем теплоснабжени</w:t>
      </w:r>
      <w:r w:rsidR="00AE64E5" w:rsidRPr="001B6920">
        <w:rPr>
          <w:b/>
          <w:color w:val="000000" w:themeColor="text1"/>
          <w:sz w:val="28"/>
          <w:szCs w:val="28"/>
        </w:rPr>
        <w:t>я и источников тепловой энергии</w:t>
      </w:r>
    </w:p>
    <w:p w14:paraId="4AA0BF0D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территории Усть-Катавского городского округа отпуск тепла производится от 8 источников теплоты:</w:t>
      </w:r>
    </w:p>
    <w:p w14:paraId="13CE2885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Газовая котельная, расположенная на ул. Заводская, 1, осуществляет теплоснабжение и горячее водоснабжение по 2-трубной сети. Система с температурным отопительным графиком </w:t>
      </w:r>
      <w:r w:rsidR="0062372D" w:rsidRPr="001B6920">
        <w:rPr>
          <w:color w:val="000000" w:themeColor="text1"/>
          <w:sz w:val="28"/>
          <w:szCs w:val="28"/>
        </w:rPr>
        <w:t>95</w:t>
      </w:r>
      <w:r w:rsidRPr="001B6920">
        <w:rPr>
          <w:color w:val="000000" w:themeColor="text1"/>
          <w:sz w:val="28"/>
          <w:szCs w:val="28"/>
        </w:rPr>
        <w:t>-</w:t>
      </w:r>
      <w:r w:rsidR="0062372D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 </w:t>
      </w:r>
      <w:proofErr w:type="spellStart"/>
      <w:r w:rsidRPr="001B6920">
        <w:rPr>
          <w:color w:val="000000" w:themeColor="text1"/>
          <w:sz w:val="28"/>
          <w:szCs w:val="28"/>
        </w:rPr>
        <w:t>с</w:t>
      </w:r>
      <w:proofErr w:type="spellEnd"/>
      <w:r w:rsidRPr="001B6920">
        <w:rPr>
          <w:color w:val="000000" w:themeColor="text1"/>
          <w:sz w:val="28"/>
          <w:szCs w:val="28"/>
        </w:rPr>
        <w:t xml:space="preserve"> непосредственным присоединением, закрытая.</w:t>
      </w:r>
    </w:p>
    <w:p w14:paraId="66F54524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Газовая котельная, расположенная на ул. Некрасова, 2, осуществляет теплоснабжение и горячее водоснабжение по 2-трубной сети. Система с температурным отопительным графиком 9</w:t>
      </w:r>
      <w:r w:rsidR="0062372D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-</w:t>
      </w:r>
      <w:r w:rsidR="0062372D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 </w:t>
      </w:r>
      <w:proofErr w:type="spellStart"/>
      <w:r w:rsidRPr="001B6920">
        <w:rPr>
          <w:color w:val="000000" w:themeColor="text1"/>
          <w:sz w:val="28"/>
          <w:szCs w:val="28"/>
        </w:rPr>
        <w:t>с</w:t>
      </w:r>
      <w:proofErr w:type="spellEnd"/>
      <w:r w:rsidRPr="001B6920">
        <w:rPr>
          <w:color w:val="000000" w:themeColor="text1"/>
          <w:sz w:val="28"/>
          <w:szCs w:val="28"/>
        </w:rPr>
        <w:t xml:space="preserve"> непосредственным присоединением, закрытая.</w:t>
      </w:r>
    </w:p>
    <w:p w14:paraId="6A6A5336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Газовая котельная, расположенная на ул. Строителей, 13, строение 6, осуществляет централизованное теплоснабжение по 2-трубной сети до ЦТП в МКР-1. Далее от ЦТП к потребителям теплоноситель и горячая вода поступают по 4-трубной системе. Система с температурным отопительным графиком 9</w:t>
      </w:r>
      <w:r w:rsidR="0062372D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-</w:t>
      </w:r>
      <w:r w:rsidR="0062372D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 </w:t>
      </w:r>
      <w:proofErr w:type="spellStart"/>
      <w:r w:rsidRPr="001B6920">
        <w:rPr>
          <w:color w:val="000000" w:themeColor="text1"/>
          <w:sz w:val="28"/>
          <w:szCs w:val="28"/>
        </w:rPr>
        <w:t>с</w:t>
      </w:r>
      <w:proofErr w:type="spellEnd"/>
      <w:r w:rsidRPr="001B6920">
        <w:rPr>
          <w:color w:val="000000" w:themeColor="text1"/>
          <w:sz w:val="28"/>
          <w:szCs w:val="28"/>
        </w:rPr>
        <w:t xml:space="preserve"> непосредственным присоединением, закрытая.</w:t>
      </w:r>
    </w:p>
    <w:p w14:paraId="0C07365B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Газовая котельная, расположенная в п. </w:t>
      </w:r>
      <w:proofErr w:type="spellStart"/>
      <w:r w:rsidRPr="001B6920">
        <w:rPr>
          <w:color w:val="000000" w:themeColor="text1"/>
          <w:sz w:val="28"/>
          <w:szCs w:val="28"/>
        </w:rPr>
        <w:t>Паранино</w:t>
      </w:r>
      <w:proofErr w:type="spellEnd"/>
      <w:r w:rsidRPr="001B6920">
        <w:rPr>
          <w:color w:val="000000" w:themeColor="text1"/>
          <w:sz w:val="28"/>
          <w:szCs w:val="28"/>
        </w:rPr>
        <w:t xml:space="preserve">, осуществляет централизованное теплоснабжение по 2-трубной сети. Система с температурным отопительным графиком </w:t>
      </w:r>
      <w:r w:rsidR="0062372D" w:rsidRPr="001B6920">
        <w:rPr>
          <w:color w:val="000000" w:themeColor="text1"/>
          <w:sz w:val="28"/>
          <w:szCs w:val="28"/>
        </w:rPr>
        <w:t>95-7</w:t>
      </w:r>
      <w:r w:rsidRPr="001B6920">
        <w:rPr>
          <w:color w:val="000000" w:themeColor="text1"/>
          <w:sz w:val="28"/>
          <w:szCs w:val="28"/>
        </w:rPr>
        <w:t xml:space="preserve">0 °С </w:t>
      </w:r>
      <w:proofErr w:type="spellStart"/>
      <w:r w:rsidRPr="001B6920">
        <w:rPr>
          <w:color w:val="000000" w:themeColor="text1"/>
          <w:sz w:val="28"/>
          <w:szCs w:val="28"/>
        </w:rPr>
        <w:t>с</w:t>
      </w:r>
      <w:proofErr w:type="spellEnd"/>
      <w:r w:rsidRPr="001B6920">
        <w:rPr>
          <w:color w:val="000000" w:themeColor="text1"/>
          <w:sz w:val="28"/>
          <w:szCs w:val="28"/>
        </w:rPr>
        <w:t xml:space="preserve"> непосредственным присоединением, закрытая.</w:t>
      </w:r>
    </w:p>
    <w:p w14:paraId="0BBCFE94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Газовая котельная, расположенная в п. Первомайский, осуществляет централизованное теплоснабжение и горячее водоснабжение по </w:t>
      </w:r>
      <w:r w:rsidR="00F07ECE" w:rsidRPr="001B6920">
        <w:rPr>
          <w:color w:val="000000" w:themeColor="text1"/>
          <w:sz w:val="28"/>
          <w:szCs w:val="28"/>
        </w:rPr>
        <w:t>4</w:t>
      </w:r>
      <w:r w:rsidRPr="001B6920">
        <w:rPr>
          <w:color w:val="000000" w:themeColor="text1"/>
          <w:sz w:val="28"/>
          <w:szCs w:val="28"/>
        </w:rPr>
        <w:t>-трубной сети. Система с температурным отопительным графиком 95-70°С с непосредственным присоединением, закрытая.</w:t>
      </w:r>
    </w:p>
    <w:p w14:paraId="6C7F2C1C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Угольная котельная, расположенная в п. Вязовая, осуществляет централизованное теплоснабжение по 2-трубной сети. Система с температурным отопительным графиком 70-50°С с непосредственным присоединением, закрытая.</w:t>
      </w:r>
    </w:p>
    <w:p w14:paraId="65CC1ECA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Угольная котельная, расположенная в п. Вязовая, осуществляет централизованное теплоснабжение по 2-трубной сети. Система с температурным отопительным графиком 70-50°С с непосредственным присоединением, закрытая.</w:t>
      </w:r>
    </w:p>
    <w:p w14:paraId="62C60585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Твердотопливная котельная, расположенная в с. Тюбеляс, осуществляет централизованное теплоснабжение по 2-трубной сети. Система с температурным отопительным графиком 70-50°С с непосредственным присоединением, закрытая.</w:t>
      </w:r>
    </w:p>
    <w:p w14:paraId="61CEACDC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Обобщенная характеристика зон действия теплоисточников приведена в таблице </w:t>
      </w:r>
      <w:r w:rsidR="004049AA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.</w:t>
      </w:r>
    </w:p>
    <w:p w14:paraId="50CA6331" w14:textId="77777777" w:rsidR="00BF03E0" w:rsidRDefault="00BF03E0" w:rsidP="00BF03E0">
      <w:pPr>
        <w:pStyle w:val="aff2"/>
        <w:keepNext/>
        <w:autoSpaceDE w:val="0"/>
        <w:autoSpaceDN w:val="0"/>
        <w:adjustRightInd w:val="0"/>
        <w:ind w:left="0"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2268"/>
        <w:gridCol w:w="1983"/>
        <w:gridCol w:w="1417"/>
        <w:gridCol w:w="2110"/>
      </w:tblGrid>
      <w:tr w:rsidR="0096042C" w:rsidRPr="00677B3C" w14:paraId="3ADA72AE" w14:textId="77777777" w:rsidTr="00D870CE">
        <w:trPr>
          <w:trHeight w:val="20"/>
          <w:tblHeader/>
        </w:trPr>
        <w:tc>
          <w:tcPr>
            <w:tcW w:w="960" w:type="pct"/>
            <w:shd w:val="clear" w:color="auto" w:fill="auto"/>
            <w:vAlign w:val="center"/>
            <w:hideMark/>
          </w:tcPr>
          <w:p w14:paraId="26777657" w14:textId="77777777" w:rsidR="0096042C" w:rsidRPr="00677B3C" w:rsidRDefault="0096042C" w:rsidP="00D870CE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677B3C">
              <w:rPr>
                <w:b/>
                <w:color w:val="000000" w:themeColor="text1"/>
              </w:rPr>
              <w:t>Наименование источника теплоснабжения</w:t>
            </w:r>
          </w:p>
        </w:tc>
        <w:tc>
          <w:tcPr>
            <w:tcW w:w="1178" w:type="pct"/>
            <w:shd w:val="clear" w:color="auto" w:fill="auto"/>
            <w:vAlign w:val="center"/>
            <w:hideMark/>
          </w:tcPr>
          <w:p w14:paraId="5003A220" w14:textId="77777777" w:rsidR="0096042C" w:rsidRPr="00677B3C" w:rsidRDefault="0096042C" w:rsidP="00D870CE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677B3C">
              <w:rPr>
                <w:b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366F7A25" w14:textId="77777777" w:rsidR="0096042C" w:rsidRPr="00677B3C" w:rsidRDefault="0096042C" w:rsidP="00D870CE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677B3C">
              <w:rPr>
                <w:b/>
                <w:color w:val="000000" w:themeColor="text1"/>
              </w:rPr>
              <w:t>Площадь</w:t>
            </w:r>
            <w:r w:rsidRPr="00677B3C">
              <w:rPr>
                <w:b/>
                <w:color w:val="000000" w:themeColor="text1"/>
              </w:rPr>
              <w:br/>
              <w:t xml:space="preserve">зоны </w:t>
            </w:r>
            <w:r w:rsidRPr="00677B3C">
              <w:rPr>
                <w:b/>
                <w:color w:val="000000" w:themeColor="text1"/>
              </w:rPr>
              <w:br/>
              <w:t>действия источника тепла, км</w:t>
            </w:r>
            <w:r w:rsidRPr="00677B3C">
              <w:rPr>
                <w:b/>
                <w:color w:val="000000" w:themeColor="text1"/>
                <w:vertAlign w:val="superscript"/>
              </w:rPr>
              <w:t>2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6DADB315" w14:textId="77777777" w:rsidR="0096042C" w:rsidRPr="00677B3C" w:rsidRDefault="0096042C" w:rsidP="00D870CE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677B3C">
              <w:rPr>
                <w:b/>
                <w:color w:val="000000" w:themeColor="text1"/>
              </w:rPr>
              <w:t xml:space="preserve">Количество </w:t>
            </w:r>
            <w:r w:rsidRPr="00677B3C">
              <w:rPr>
                <w:b/>
                <w:color w:val="000000" w:themeColor="text1"/>
              </w:rPr>
              <w:br/>
              <w:t>потребителей,</w:t>
            </w:r>
            <w:r w:rsidRPr="00677B3C">
              <w:rPr>
                <w:b/>
                <w:color w:val="000000" w:themeColor="text1"/>
              </w:rPr>
              <w:br/>
              <w:t>ед.</w:t>
            </w:r>
          </w:p>
        </w:tc>
        <w:tc>
          <w:tcPr>
            <w:tcW w:w="1097" w:type="pct"/>
            <w:shd w:val="clear" w:color="auto" w:fill="auto"/>
            <w:vAlign w:val="center"/>
            <w:hideMark/>
          </w:tcPr>
          <w:p w14:paraId="3BBC1E12" w14:textId="77777777" w:rsidR="0096042C" w:rsidRPr="00677B3C" w:rsidRDefault="0096042C" w:rsidP="00D870CE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677B3C">
              <w:rPr>
                <w:b/>
                <w:color w:val="000000" w:themeColor="text1"/>
              </w:rPr>
              <w:t>Теплоснабжающая организация</w:t>
            </w:r>
          </w:p>
        </w:tc>
      </w:tr>
      <w:tr w:rsidR="0096042C" w:rsidRPr="00677B3C" w14:paraId="0CCF0457" w14:textId="77777777" w:rsidTr="00D870CE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696E4464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46429F99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г. Усть-Катав п.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, 31а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4F1804F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0,23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3FD4145E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38</w:t>
            </w:r>
          </w:p>
        </w:tc>
        <w:tc>
          <w:tcPr>
            <w:tcW w:w="1097" w:type="pct"/>
            <w:shd w:val="clear" w:color="auto" w:fill="auto"/>
            <w:vAlign w:val="center"/>
          </w:tcPr>
          <w:p w14:paraId="461E206E" w14:textId="200699AA" w:rsidR="0096042C" w:rsidRPr="00677B3C" w:rsidRDefault="0096042C" w:rsidP="008F5646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ООО «</w:t>
            </w:r>
            <w:proofErr w:type="spellStart"/>
            <w:r w:rsidR="008F5646">
              <w:rPr>
                <w:color w:val="000000" w:themeColor="text1"/>
              </w:rPr>
              <w:t>Челябоблкоммунэнерго</w:t>
            </w:r>
            <w:proofErr w:type="spellEnd"/>
            <w:r w:rsidRPr="00677B3C">
              <w:rPr>
                <w:color w:val="000000" w:themeColor="text1"/>
              </w:rPr>
              <w:t>»</w:t>
            </w:r>
          </w:p>
        </w:tc>
      </w:tr>
      <w:tr w:rsidR="0096042C" w:rsidRPr="00677B3C" w14:paraId="6C4C472C" w14:textId="77777777" w:rsidTr="00D870CE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7CE6320D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61B229F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7A0BF803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2,79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38368B85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383</w:t>
            </w:r>
          </w:p>
        </w:tc>
        <w:tc>
          <w:tcPr>
            <w:tcW w:w="1097" w:type="pct"/>
            <w:shd w:val="clear" w:color="auto" w:fill="auto"/>
            <w:vAlign w:val="center"/>
          </w:tcPr>
          <w:p w14:paraId="1F932DAF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ООО «Теплоэнергетика»</w:t>
            </w:r>
          </w:p>
        </w:tc>
      </w:tr>
      <w:tr w:rsidR="0096042C" w:rsidRPr="00677B3C" w14:paraId="35C98934" w14:textId="77777777" w:rsidTr="00D870CE">
        <w:trPr>
          <w:trHeight w:val="20"/>
        </w:trPr>
        <w:tc>
          <w:tcPr>
            <w:tcW w:w="960" w:type="pct"/>
            <w:vMerge w:val="restart"/>
            <w:shd w:val="clear" w:color="auto" w:fill="auto"/>
            <w:vAlign w:val="center"/>
            <w:hideMark/>
          </w:tcPr>
          <w:p w14:paraId="45535074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Газов</w:t>
            </w:r>
            <w:r>
              <w:rPr>
                <w:color w:val="000000" w:themeColor="text1"/>
              </w:rPr>
              <w:t>ые</w:t>
            </w:r>
            <w:r w:rsidRPr="00677B3C">
              <w:rPr>
                <w:color w:val="000000" w:themeColor="text1"/>
              </w:rPr>
              <w:t xml:space="preserve"> котельн</w:t>
            </w:r>
            <w:r>
              <w:rPr>
                <w:color w:val="000000" w:themeColor="text1"/>
              </w:rPr>
              <w:t>ые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8425A84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149754C5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1,94</w:t>
            </w:r>
          </w:p>
        </w:tc>
        <w:tc>
          <w:tcPr>
            <w:tcW w:w="736" w:type="pct"/>
            <w:vMerge w:val="restart"/>
            <w:shd w:val="clear" w:color="auto" w:fill="auto"/>
            <w:vAlign w:val="center"/>
            <w:hideMark/>
          </w:tcPr>
          <w:p w14:paraId="0C9BC2BD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81</w:t>
            </w:r>
          </w:p>
        </w:tc>
        <w:tc>
          <w:tcPr>
            <w:tcW w:w="1097" w:type="pct"/>
            <w:vMerge w:val="restart"/>
            <w:shd w:val="clear" w:color="auto" w:fill="auto"/>
            <w:vAlign w:val="center"/>
          </w:tcPr>
          <w:p w14:paraId="4E8A96D7" w14:textId="789B1AE6" w:rsidR="0096042C" w:rsidRPr="00677B3C" w:rsidRDefault="008F5646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ООО «</w:t>
            </w:r>
            <w:proofErr w:type="spellStart"/>
            <w:r>
              <w:rPr>
                <w:color w:val="000000" w:themeColor="text1"/>
              </w:rPr>
              <w:t>Челябоблкоммунэнерго</w:t>
            </w:r>
            <w:proofErr w:type="spellEnd"/>
            <w:r w:rsidRPr="00677B3C">
              <w:rPr>
                <w:color w:val="000000" w:themeColor="text1"/>
              </w:rPr>
              <w:t>»</w:t>
            </w:r>
          </w:p>
        </w:tc>
      </w:tr>
      <w:tr w:rsidR="0096042C" w:rsidRPr="00677B3C" w14:paraId="0CE528FB" w14:textId="77777777" w:rsidTr="00D870CE">
        <w:trPr>
          <w:trHeight w:val="20"/>
        </w:trPr>
        <w:tc>
          <w:tcPr>
            <w:tcW w:w="960" w:type="pct"/>
            <w:vMerge/>
            <w:shd w:val="clear" w:color="auto" w:fill="auto"/>
            <w:vAlign w:val="center"/>
          </w:tcPr>
          <w:p w14:paraId="0FA1543A" w14:textId="77777777" w:rsidR="0096042C" w:rsidRPr="00677B3C" w:rsidRDefault="0096042C" w:rsidP="00D870CE">
            <w:pPr>
              <w:rPr>
                <w:color w:val="000000" w:themeColor="text1"/>
              </w:rPr>
            </w:pPr>
          </w:p>
        </w:tc>
        <w:tc>
          <w:tcPr>
            <w:tcW w:w="1178" w:type="pct"/>
            <w:shd w:val="clear" w:color="auto" w:fill="auto"/>
            <w:vAlign w:val="center"/>
          </w:tcPr>
          <w:p w14:paraId="3B2901B9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1030" w:type="pct"/>
            <w:vMerge/>
            <w:shd w:val="clear" w:color="auto" w:fill="auto"/>
            <w:vAlign w:val="center"/>
          </w:tcPr>
          <w:p w14:paraId="2F33E914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75817A0E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97" w:type="pct"/>
            <w:vMerge/>
            <w:shd w:val="clear" w:color="auto" w:fill="auto"/>
            <w:vAlign w:val="center"/>
          </w:tcPr>
          <w:p w14:paraId="03346A78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</w:p>
        </w:tc>
      </w:tr>
      <w:tr w:rsidR="0096042C" w:rsidRPr="00677B3C" w14:paraId="307DEF9C" w14:textId="77777777" w:rsidTr="00D870CE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4E61DF2E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1BBBC8D0" w14:textId="77777777" w:rsidR="0096042C" w:rsidRPr="00677B3C" w:rsidRDefault="0096042C" w:rsidP="00D870CE">
            <w:pPr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п.Первомайский</w:t>
            </w:r>
            <w:proofErr w:type="spellEnd"/>
            <w:r w:rsidRPr="00677B3C">
              <w:rPr>
                <w:color w:val="000000" w:themeColor="text1"/>
              </w:rPr>
              <w:t xml:space="preserve"> ул. Первомайская, д, 38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E138757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0,50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1E3BDBCA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23</w:t>
            </w:r>
          </w:p>
        </w:tc>
        <w:tc>
          <w:tcPr>
            <w:tcW w:w="1097" w:type="pct"/>
            <w:shd w:val="clear" w:color="auto" w:fill="auto"/>
            <w:vAlign w:val="center"/>
          </w:tcPr>
          <w:p w14:paraId="796B9D49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ООО «Теплоэнергетика»</w:t>
            </w:r>
          </w:p>
        </w:tc>
      </w:tr>
      <w:tr w:rsidR="0096042C" w:rsidRPr="00677B3C" w14:paraId="04326677" w14:textId="77777777" w:rsidTr="00D870CE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6A5DF156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31005CE4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75F858D6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53750AEB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5</w:t>
            </w:r>
          </w:p>
        </w:tc>
        <w:tc>
          <w:tcPr>
            <w:tcW w:w="1097" w:type="pct"/>
            <w:shd w:val="clear" w:color="auto" w:fill="auto"/>
            <w:vAlign w:val="center"/>
          </w:tcPr>
          <w:p w14:paraId="4C30B8E7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ООО «АИРЛИНК»</w:t>
            </w:r>
          </w:p>
        </w:tc>
      </w:tr>
      <w:tr w:rsidR="0096042C" w:rsidRPr="00677B3C" w14:paraId="2AE9A0BC" w14:textId="77777777" w:rsidTr="00D870CE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1C918FF7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174CBB11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75B147D3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2D1D62E3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5</w:t>
            </w:r>
          </w:p>
        </w:tc>
        <w:tc>
          <w:tcPr>
            <w:tcW w:w="1097" w:type="pct"/>
            <w:shd w:val="clear" w:color="auto" w:fill="auto"/>
            <w:vAlign w:val="center"/>
          </w:tcPr>
          <w:p w14:paraId="5B677468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ООО «АИРЛИНК»</w:t>
            </w:r>
          </w:p>
        </w:tc>
      </w:tr>
      <w:tr w:rsidR="0096042C" w:rsidRPr="00677B3C" w14:paraId="2D5DFDCE" w14:textId="77777777" w:rsidTr="00D870CE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5FC815CD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19F93A95" w14:textId="77777777" w:rsidR="0096042C" w:rsidRPr="00677B3C" w:rsidRDefault="0096042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с. Тюбеляс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9492932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0,1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56BE0614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97" w:type="pct"/>
            <w:shd w:val="clear" w:color="auto" w:fill="auto"/>
            <w:vAlign w:val="center"/>
          </w:tcPr>
          <w:p w14:paraId="52FC1FD5" w14:textId="77777777" w:rsidR="0096042C" w:rsidRPr="00677B3C" w:rsidRDefault="0096042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ООО «АИРЛИНК»</w:t>
            </w:r>
          </w:p>
        </w:tc>
      </w:tr>
    </w:tbl>
    <w:p w14:paraId="25C64F63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43E053AB" w14:textId="77777777" w:rsidR="00B87FAF" w:rsidRPr="001B6920" w:rsidRDefault="00B87FAF" w:rsidP="00B87FAF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0FF6A4A3" w14:textId="77777777" w:rsidR="00B950DD" w:rsidRPr="001B6920" w:rsidRDefault="004A2177" w:rsidP="00FE766F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</w:t>
      </w:r>
      <w:r w:rsidR="00B950DD" w:rsidRPr="001B6920">
        <w:rPr>
          <w:b/>
          <w:color w:val="000000" w:themeColor="text1"/>
          <w:sz w:val="28"/>
          <w:szCs w:val="28"/>
        </w:rPr>
        <w:t>) Описание существующих и перспективных зон действия индивидуаль</w:t>
      </w:r>
      <w:r w:rsidR="00AE64E5" w:rsidRPr="001B6920">
        <w:rPr>
          <w:b/>
          <w:color w:val="000000" w:themeColor="text1"/>
          <w:sz w:val="28"/>
          <w:szCs w:val="28"/>
        </w:rPr>
        <w:t>ных источников тепловой энергии</w:t>
      </w:r>
    </w:p>
    <w:p w14:paraId="0416A8B5" w14:textId="77777777" w:rsidR="007545CE" w:rsidRPr="001B6920" w:rsidRDefault="007545CE" w:rsidP="007545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Зоны действия децентрализованного теплоснабжения в настоящее время ограничены теплоснабжением индивидуальной жилой застройки.</w:t>
      </w:r>
    </w:p>
    <w:p w14:paraId="7452D0A9" w14:textId="77777777" w:rsidR="00B950DD" w:rsidRPr="001B6920" w:rsidRDefault="00B950DD" w:rsidP="00B950DD">
      <w:pPr>
        <w:ind w:firstLine="709"/>
        <w:jc w:val="both"/>
        <w:rPr>
          <w:color w:val="000000" w:themeColor="text1"/>
          <w:sz w:val="28"/>
          <w:szCs w:val="28"/>
        </w:rPr>
      </w:pPr>
    </w:p>
    <w:p w14:paraId="281BEA58" w14:textId="77777777" w:rsidR="00B950DD" w:rsidRPr="001B6920" w:rsidRDefault="004A2177" w:rsidP="004A2177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</w:t>
      </w:r>
      <w:r w:rsidR="00B950DD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</w:p>
    <w:p w14:paraId="51F9EAB0" w14:textId="77777777" w:rsidR="00C92842" w:rsidRPr="001B6920" w:rsidRDefault="00C92842" w:rsidP="00C92842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Балансы тепловой мощности и перспективной тепловой нагрузки в зонах действия источников тепловой энергии с определением резервов (дефицитов) существующей располагаемой тепловой мощности источников тепловой энергии 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ском городском округе представлены в таблиц</w:t>
      </w:r>
      <w:r w:rsidR="00BC241D" w:rsidRPr="001B6920">
        <w:rPr>
          <w:color w:val="000000" w:themeColor="text1"/>
          <w:sz w:val="28"/>
          <w:szCs w:val="28"/>
        </w:rPr>
        <w:t xml:space="preserve">ах </w:t>
      </w:r>
      <w:r w:rsidR="00291422" w:rsidRPr="001B6920">
        <w:rPr>
          <w:color w:val="000000" w:themeColor="text1"/>
          <w:sz w:val="28"/>
          <w:szCs w:val="28"/>
        </w:rPr>
        <w:t>6</w:t>
      </w:r>
      <w:r w:rsidR="00BC241D" w:rsidRPr="001B6920">
        <w:rPr>
          <w:color w:val="000000" w:themeColor="text1"/>
          <w:sz w:val="28"/>
          <w:szCs w:val="28"/>
        </w:rPr>
        <w:t xml:space="preserve"> -</w:t>
      </w:r>
      <w:r w:rsidR="00291422" w:rsidRPr="001B6920">
        <w:rPr>
          <w:color w:val="000000" w:themeColor="text1"/>
          <w:sz w:val="28"/>
          <w:szCs w:val="28"/>
        </w:rPr>
        <w:t xml:space="preserve"> 13</w:t>
      </w:r>
      <w:r w:rsidRPr="001B6920">
        <w:rPr>
          <w:color w:val="000000" w:themeColor="text1"/>
          <w:sz w:val="28"/>
          <w:szCs w:val="28"/>
        </w:rPr>
        <w:t>.</w:t>
      </w:r>
    </w:p>
    <w:p w14:paraId="7BAD4F08" w14:textId="591A2565" w:rsidR="00C779F4" w:rsidRPr="001B6920" w:rsidRDefault="00C9099A" w:rsidP="00C779F4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Изменение объёма потребления тепловой энергии по котельн</w:t>
      </w:r>
      <w:r w:rsidR="00C779F4" w:rsidRPr="001B6920">
        <w:rPr>
          <w:color w:val="000000" w:themeColor="text1"/>
          <w:sz w:val="28"/>
          <w:szCs w:val="28"/>
        </w:rPr>
        <w:t>ым в г. Усть-Катаве ул. Некрасова 2б и ул. Строителе 13, стр.6</w:t>
      </w:r>
      <w:r w:rsidRPr="001B6920">
        <w:rPr>
          <w:color w:val="000000" w:themeColor="text1"/>
          <w:sz w:val="28"/>
          <w:szCs w:val="28"/>
        </w:rPr>
        <w:t xml:space="preserve"> связано с присоединением новых потребителей</w:t>
      </w:r>
      <w:r w:rsidR="00C779F4" w:rsidRPr="001B6920">
        <w:rPr>
          <w:color w:val="000000" w:themeColor="text1"/>
          <w:sz w:val="28"/>
          <w:szCs w:val="28"/>
        </w:rPr>
        <w:t xml:space="preserve"> - торгово-досугового комплекса и жилых домов в МКР-</w:t>
      </w:r>
      <w:r w:rsidR="00F61472" w:rsidRPr="001B6920">
        <w:rPr>
          <w:color w:val="000000" w:themeColor="text1"/>
          <w:sz w:val="28"/>
          <w:szCs w:val="28"/>
        </w:rPr>
        <w:t>1</w:t>
      </w:r>
      <w:r w:rsidR="00C779F4" w:rsidRPr="001B6920">
        <w:rPr>
          <w:color w:val="000000" w:themeColor="text1"/>
          <w:sz w:val="28"/>
          <w:szCs w:val="28"/>
        </w:rPr>
        <w:t>.</w:t>
      </w:r>
    </w:p>
    <w:p w14:paraId="42BDD1BA" w14:textId="77777777" w:rsidR="00C779F4" w:rsidRPr="001B6920" w:rsidRDefault="00C779F4" w:rsidP="00C9099A">
      <w:pPr>
        <w:ind w:firstLine="709"/>
        <w:jc w:val="both"/>
        <w:rPr>
          <w:color w:val="000000" w:themeColor="text1"/>
          <w:sz w:val="28"/>
          <w:szCs w:val="28"/>
        </w:rPr>
      </w:pPr>
    </w:p>
    <w:p w14:paraId="0723B519" w14:textId="77777777" w:rsidR="00C92842" w:rsidRPr="001B6920" w:rsidRDefault="00C92842" w:rsidP="00C779F4">
      <w:pPr>
        <w:ind w:firstLine="709"/>
        <w:jc w:val="both"/>
        <w:rPr>
          <w:color w:val="000000" w:themeColor="text1"/>
          <w:sz w:val="28"/>
          <w:szCs w:val="28"/>
        </w:rPr>
        <w:sectPr w:rsidR="00C92842" w:rsidRPr="001B6920" w:rsidSect="00FD251F">
          <w:footerReference w:type="default" r:id="rId8"/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7FE74277" w14:textId="77777777" w:rsidR="00C92842" w:rsidRPr="001B6920" w:rsidRDefault="00C92842" w:rsidP="00A0498E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6</w:t>
      </w:r>
    </w:p>
    <w:p w14:paraId="65EDCCE2" w14:textId="77777777" w:rsidR="00BC241D" w:rsidRPr="001B6920" w:rsidRDefault="00BC241D" w:rsidP="00BC241D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Заводская,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4"/>
        <w:gridCol w:w="707"/>
        <w:gridCol w:w="705"/>
        <w:gridCol w:w="708"/>
        <w:gridCol w:w="705"/>
        <w:gridCol w:w="708"/>
        <w:gridCol w:w="708"/>
        <w:gridCol w:w="705"/>
        <w:gridCol w:w="708"/>
        <w:gridCol w:w="705"/>
        <w:gridCol w:w="708"/>
        <w:gridCol w:w="708"/>
        <w:gridCol w:w="705"/>
        <w:gridCol w:w="708"/>
        <w:gridCol w:w="705"/>
        <w:gridCol w:w="708"/>
        <w:gridCol w:w="708"/>
      </w:tblGrid>
      <w:tr w:rsidR="001B6920" w:rsidRPr="001B6920" w14:paraId="33E20B75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ED9EB77" w14:textId="7777777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42" w:type="pct"/>
            <w:vAlign w:val="center"/>
          </w:tcPr>
          <w:p w14:paraId="7BE50A8C" w14:textId="1CECA50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43" w:type="pct"/>
            <w:vAlign w:val="center"/>
          </w:tcPr>
          <w:p w14:paraId="1CD29067" w14:textId="3D83138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42" w:type="pct"/>
            <w:vAlign w:val="center"/>
          </w:tcPr>
          <w:p w14:paraId="54FA767D" w14:textId="6890AE5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43" w:type="pct"/>
            <w:vAlign w:val="center"/>
          </w:tcPr>
          <w:p w14:paraId="27A086A8" w14:textId="117CC4A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42" w:type="pct"/>
            <w:vAlign w:val="center"/>
          </w:tcPr>
          <w:p w14:paraId="545AAE6D" w14:textId="7A900E7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43" w:type="pct"/>
            <w:vAlign w:val="center"/>
          </w:tcPr>
          <w:p w14:paraId="35E26BCE" w14:textId="0388752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43" w:type="pct"/>
            <w:vAlign w:val="center"/>
          </w:tcPr>
          <w:p w14:paraId="4A4EA05E" w14:textId="2503255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42" w:type="pct"/>
            <w:vAlign w:val="center"/>
          </w:tcPr>
          <w:p w14:paraId="456B0A85" w14:textId="04BD7CF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43" w:type="pct"/>
            <w:vAlign w:val="center"/>
          </w:tcPr>
          <w:p w14:paraId="367F5806" w14:textId="746ECB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42" w:type="pct"/>
            <w:vAlign w:val="center"/>
          </w:tcPr>
          <w:p w14:paraId="4E60B180" w14:textId="597BC5B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43" w:type="pct"/>
            <w:vAlign w:val="center"/>
          </w:tcPr>
          <w:p w14:paraId="6E8654BD" w14:textId="7C5DA45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43" w:type="pct"/>
            <w:vAlign w:val="center"/>
          </w:tcPr>
          <w:p w14:paraId="326DBD50" w14:textId="2F75D4A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2029</w:t>
            </w:r>
          </w:p>
        </w:tc>
        <w:tc>
          <w:tcPr>
            <w:tcW w:w="242" w:type="pct"/>
            <w:vAlign w:val="center"/>
          </w:tcPr>
          <w:p w14:paraId="4712139D" w14:textId="4ED4BC4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2030</w:t>
            </w:r>
          </w:p>
        </w:tc>
        <w:tc>
          <w:tcPr>
            <w:tcW w:w="243" w:type="pct"/>
            <w:vAlign w:val="center"/>
          </w:tcPr>
          <w:p w14:paraId="5CC7F862" w14:textId="36F6471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2031</w:t>
            </w:r>
          </w:p>
        </w:tc>
        <w:tc>
          <w:tcPr>
            <w:tcW w:w="242" w:type="pct"/>
            <w:vAlign w:val="center"/>
          </w:tcPr>
          <w:p w14:paraId="405D50DA" w14:textId="32F557B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92B2D9D" w14:textId="1E1A90E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881C3C4" w14:textId="4AEFCC2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2034</w:t>
            </w:r>
          </w:p>
        </w:tc>
      </w:tr>
      <w:tr w:rsidR="001B6920" w:rsidRPr="001B6920" w14:paraId="08F36E2C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01DE6864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42" w:type="pct"/>
            <w:vAlign w:val="center"/>
          </w:tcPr>
          <w:p w14:paraId="41D11C6B" w14:textId="566ADB4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0E3C148F" w14:textId="5C6A6AB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1ED63B4" w14:textId="798CABF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B16BB3E" w14:textId="24AF345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21A24F9" w14:textId="7078049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30092A37" w14:textId="4754C88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6AA55DF0" w14:textId="1A9ED65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6511B7D9" w14:textId="5A90960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3C6DCBE" w14:textId="77D851A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2F0F47DB" w14:textId="40C135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8446682" w14:textId="4F324F2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31D9424" w14:textId="58136ED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2BFECD0" w14:textId="0D050D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116B113D" w14:textId="705550F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58339CC1" w14:textId="7477E6B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C57727C" w14:textId="7610B7A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1CFD4B1" w14:textId="29BB4A4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</w:tr>
      <w:tr w:rsidR="001B6920" w:rsidRPr="001B6920" w14:paraId="5E651265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7DD65550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42" w:type="pct"/>
            <w:vAlign w:val="center"/>
          </w:tcPr>
          <w:p w14:paraId="4EE8906C" w14:textId="7C8F5E7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4AF95B65" w14:textId="2327852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5B341B90" w14:textId="3E2ACF3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9125666" w14:textId="0B5BC8A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4F898742" w14:textId="5B2E2C9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6A16C0B9" w14:textId="1571D9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05EC5992" w14:textId="4BB8917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5734D9C7" w14:textId="02B2923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219399C9" w14:textId="179F78E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67F7C7A" w14:textId="5BEF2A7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53D72099" w14:textId="013CE63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F0A63F9" w14:textId="185843F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1D352717" w14:textId="15E0276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17D5304E" w14:textId="140F7A4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6B08726A" w14:textId="36DC2C2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293DB45" w14:textId="7A62662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D4FADA0" w14:textId="111E53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</w:tr>
      <w:tr w:rsidR="001B6920" w:rsidRPr="001B6920" w14:paraId="260F53EA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67FA1F4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42" w:type="pct"/>
            <w:vAlign w:val="center"/>
          </w:tcPr>
          <w:p w14:paraId="384775B3" w14:textId="0D3423D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3" w:type="pct"/>
            <w:vAlign w:val="center"/>
          </w:tcPr>
          <w:p w14:paraId="287B3762" w14:textId="24509F0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2" w:type="pct"/>
            <w:vAlign w:val="center"/>
          </w:tcPr>
          <w:p w14:paraId="1A087EE6" w14:textId="43F29C0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3" w:type="pct"/>
            <w:vAlign w:val="center"/>
          </w:tcPr>
          <w:p w14:paraId="52F8FE4B" w14:textId="4D58F37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2" w:type="pct"/>
            <w:vAlign w:val="center"/>
          </w:tcPr>
          <w:p w14:paraId="35405AB0" w14:textId="688073C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3" w:type="pct"/>
            <w:vAlign w:val="center"/>
          </w:tcPr>
          <w:p w14:paraId="00E3EACE" w14:textId="22E6231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42B3A4A5" w14:textId="71DDBB2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1,58</w:t>
            </w:r>
          </w:p>
        </w:tc>
        <w:tc>
          <w:tcPr>
            <w:tcW w:w="242" w:type="pct"/>
            <w:vAlign w:val="center"/>
          </w:tcPr>
          <w:p w14:paraId="00C0368C" w14:textId="626149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68F94750" w14:textId="494772C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2" w:type="pct"/>
            <w:vAlign w:val="center"/>
          </w:tcPr>
          <w:p w14:paraId="3E31B995" w14:textId="550B5D3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14A94F31" w14:textId="3004CD4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3E4FB7E8" w14:textId="434491C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2" w:type="pct"/>
            <w:vAlign w:val="center"/>
          </w:tcPr>
          <w:p w14:paraId="1B4B2A56" w14:textId="53552F8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7BA0EED6" w14:textId="30D1F2B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2" w:type="pct"/>
            <w:vAlign w:val="center"/>
          </w:tcPr>
          <w:p w14:paraId="0F7F9094" w14:textId="37972DF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974F1BF" w14:textId="2BF5899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66AF9A4" w14:textId="537CD64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</w:tr>
      <w:tr w:rsidR="001B6920" w:rsidRPr="001B6920" w14:paraId="719182D5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351307CF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42" w:type="pct"/>
            <w:vAlign w:val="center"/>
          </w:tcPr>
          <w:p w14:paraId="5E8334E9" w14:textId="389A8A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6A91C9C0" w14:textId="1BC76FA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75F5B54C" w14:textId="4D1270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6E3909AF" w14:textId="577A242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1D358021" w14:textId="03C9843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2,79</w:t>
            </w:r>
          </w:p>
        </w:tc>
        <w:tc>
          <w:tcPr>
            <w:tcW w:w="243" w:type="pct"/>
            <w:vAlign w:val="center"/>
          </w:tcPr>
          <w:p w14:paraId="288127B7" w14:textId="64E23DF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7DDD5405" w14:textId="566F527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2EED3B07" w14:textId="07BA979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5DFE5515" w14:textId="1C571E5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0112E2CB" w14:textId="5534450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4C934942" w14:textId="5147F6D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496E35B4" w14:textId="50D4F71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05F3CC06" w14:textId="060C367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1CFC2E1D" w14:textId="015A48C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6CB9C807" w14:textId="3DCBF78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61F54D6" w14:textId="05ACFC5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B0657E7" w14:textId="773672F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</w:tr>
      <w:tr w:rsidR="001B6920" w:rsidRPr="001B6920" w14:paraId="1C972ACA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76552AE6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42" w:type="pct"/>
            <w:vAlign w:val="center"/>
          </w:tcPr>
          <w:p w14:paraId="733FB951" w14:textId="1517D93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6EB54778" w14:textId="4EF3EA3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3B83A7ED" w14:textId="7E6E244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44CE0723" w14:textId="6272131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2EF4B3F7" w14:textId="4D52C01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7CA8D3EF" w14:textId="7AA09D7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73D7636B" w14:textId="7EC6511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290DF9C8" w14:textId="1921143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18343584" w14:textId="2510E1B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25F5C3D9" w14:textId="13AEEBC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60672CD4" w14:textId="389774F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712FA86A" w14:textId="28DF30B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2" w:type="pct"/>
            <w:vAlign w:val="center"/>
          </w:tcPr>
          <w:p w14:paraId="5021B33B" w14:textId="7777777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vAlign w:val="center"/>
          </w:tcPr>
          <w:p w14:paraId="3BF3C821" w14:textId="74E6AA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2" w:type="pct"/>
            <w:vAlign w:val="center"/>
          </w:tcPr>
          <w:p w14:paraId="43B173C9" w14:textId="1181CF2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C5BADC5" w14:textId="2E3BB59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4262DEB" w14:textId="455B8DB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73D7DC27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E513EFB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тепловая нагрузка, в том числе</w:t>
            </w:r>
          </w:p>
        </w:tc>
        <w:tc>
          <w:tcPr>
            <w:tcW w:w="242" w:type="pct"/>
            <w:vAlign w:val="center"/>
          </w:tcPr>
          <w:p w14:paraId="21B6B01C" w14:textId="3E9677A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788EEE72" w14:textId="2D7A2CE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1E5E882C" w14:textId="431A23F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2B9AC419" w14:textId="5CE37AF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6B61AAD4" w14:textId="1DF1890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1CE36641" w14:textId="5622EB4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5AD679FE" w14:textId="14A991F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7112EFD2" w14:textId="48514B8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7E87305D" w14:textId="71CC617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23576157" w14:textId="48C4457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6A3DFC54" w14:textId="2CA985E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6706056B" w14:textId="7E83A89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04119923" w14:textId="1D923B7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5AEC3124" w14:textId="7FA6C76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50CE4157" w14:textId="54E323B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DEA0B7C" w14:textId="585A5B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6C767E4" w14:textId="7EE50E2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</w:tr>
      <w:tr w:rsidR="001B6920" w:rsidRPr="001B6920" w14:paraId="47E7EC1C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3B25B336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42" w:type="pct"/>
            <w:vAlign w:val="center"/>
          </w:tcPr>
          <w:p w14:paraId="5303EC18" w14:textId="1BE6A9D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58852A10" w14:textId="7B0EEE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07AB7D62" w14:textId="06E764E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58F5DCB6" w14:textId="7617982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6B21103A" w14:textId="0235425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6E78604D" w14:textId="503F281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1B136515" w14:textId="21F12F4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52199AE3" w14:textId="3CAFA77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3B57E283" w14:textId="39B9211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35999295" w14:textId="0E36DEB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5F99338C" w14:textId="6A0B2C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135B5E66" w14:textId="49BB288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73845ADD" w14:textId="0DFFFB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7BE88268" w14:textId="3C3C440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05D71C8B" w14:textId="28DD4BF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058FFF3" w14:textId="1D7C825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15FE53E" w14:textId="345DA0D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</w:tr>
      <w:tr w:rsidR="001B6920" w:rsidRPr="001B6920" w14:paraId="3A338FE3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2759C1F2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42" w:type="pct"/>
            <w:vAlign w:val="center"/>
          </w:tcPr>
          <w:p w14:paraId="66B6977B" w14:textId="2C0D897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05DE2566" w14:textId="1E5EB72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364D7A1F" w14:textId="32A60E3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5552B65A" w14:textId="277D32A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612A7249" w14:textId="090CC0C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346F4152" w14:textId="494C6E2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2B29C8B9" w14:textId="142AC28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7D062431" w14:textId="4775B89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6FA75479" w14:textId="0A385DB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01609CB9" w14:textId="2F70FB6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726914EF" w14:textId="1C6A16F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445509B7" w14:textId="2CFF7BB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61132FC7" w14:textId="306425B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20AB3A32" w14:textId="6F09EF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37F2E08A" w14:textId="4CB8169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972173D" w14:textId="4CA068A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8F24D15" w14:textId="06F0903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</w:tr>
      <w:tr w:rsidR="001B6920" w:rsidRPr="001B6920" w14:paraId="4144CCBC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723B9ED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технология</w:t>
            </w:r>
          </w:p>
        </w:tc>
        <w:tc>
          <w:tcPr>
            <w:tcW w:w="242" w:type="pct"/>
            <w:vAlign w:val="center"/>
          </w:tcPr>
          <w:p w14:paraId="169370F7" w14:textId="603AC71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31618148" w14:textId="49F5B25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04A980ED" w14:textId="71C7E21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75C3A86F" w14:textId="1C3A4DF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6E21AE32" w14:textId="03CD2DD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1D24A861" w14:textId="716413F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225C6097" w14:textId="275E4DB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4CF2420B" w14:textId="67D8F3E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04DC7AE3" w14:textId="091186C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1963169B" w14:textId="006CAAC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0966FE5F" w14:textId="63DF90D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4F392F9E" w14:textId="12C57DE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458942BC" w14:textId="0D072D4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4C4D9F56" w14:textId="6B3D59E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4A3792C3" w14:textId="4D46E90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0A0975B" w14:textId="40DB482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BDB6B3C" w14:textId="55D8FFE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4D6B8A60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076F170D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42" w:type="pct"/>
            <w:vAlign w:val="center"/>
          </w:tcPr>
          <w:p w14:paraId="61FD90CF" w14:textId="3D7CB3E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3" w:type="pct"/>
            <w:vAlign w:val="center"/>
          </w:tcPr>
          <w:p w14:paraId="57A9504E" w14:textId="740E97B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2" w:type="pct"/>
            <w:vAlign w:val="center"/>
          </w:tcPr>
          <w:p w14:paraId="157AAAE3" w14:textId="6EDEDF1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3" w:type="pct"/>
            <w:vAlign w:val="center"/>
          </w:tcPr>
          <w:p w14:paraId="1DFA852F" w14:textId="77210AD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2" w:type="pct"/>
            <w:vAlign w:val="center"/>
          </w:tcPr>
          <w:p w14:paraId="2ED410D3" w14:textId="49AA78D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-1,23</w:t>
            </w:r>
          </w:p>
        </w:tc>
        <w:tc>
          <w:tcPr>
            <w:tcW w:w="243" w:type="pct"/>
            <w:vAlign w:val="center"/>
          </w:tcPr>
          <w:p w14:paraId="189643B3" w14:textId="2BEB48C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57AFE3B9" w14:textId="7C5468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-0,99</w:t>
            </w:r>
          </w:p>
        </w:tc>
        <w:tc>
          <w:tcPr>
            <w:tcW w:w="242" w:type="pct"/>
            <w:vAlign w:val="center"/>
          </w:tcPr>
          <w:p w14:paraId="11C004CE" w14:textId="4D368E1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0E850916" w14:textId="40F5CB4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2" w:type="pct"/>
            <w:vAlign w:val="center"/>
          </w:tcPr>
          <w:p w14:paraId="20BA57F4" w14:textId="3083D1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27CCDFA5" w14:textId="4C057D9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79AC72A9" w14:textId="09AFD88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2" w:type="pct"/>
            <w:vAlign w:val="center"/>
          </w:tcPr>
          <w:p w14:paraId="3B8FF992" w14:textId="6761C4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200E3D4F" w14:textId="2BADDAE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2" w:type="pct"/>
            <w:vAlign w:val="center"/>
          </w:tcPr>
          <w:p w14:paraId="73F70054" w14:textId="3467AE4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BD3FD87" w14:textId="376BBB3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EB1F98A" w14:textId="00DDC8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</w:tr>
      <w:tr w:rsidR="001B6920" w:rsidRPr="001B6920" w14:paraId="30F9A3AF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31A86AEE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42" w:type="pct"/>
            <w:vAlign w:val="center"/>
          </w:tcPr>
          <w:p w14:paraId="104D389C" w14:textId="3A12A8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3" w:type="pct"/>
            <w:vAlign w:val="center"/>
          </w:tcPr>
          <w:p w14:paraId="7D816BC5" w14:textId="78DB1BE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2" w:type="pct"/>
            <w:vAlign w:val="center"/>
          </w:tcPr>
          <w:p w14:paraId="6910601F" w14:textId="08CB0FD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3" w:type="pct"/>
            <w:vAlign w:val="center"/>
          </w:tcPr>
          <w:p w14:paraId="34447355" w14:textId="712C771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2" w:type="pct"/>
            <w:vAlign w:val="center"/>
          </w:tcPr>
          <w:p w14:paraId="41095733" w14:textId="51E267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41,27</w:t>
            </w:r>
          </w:p>
        </w:tc>
        <w:tc>
          <w:tcPr>
            <w:tcW w:w="243" w:type="pct"/>
            <w:vAlign w:val="center"/>
          </w:tcPr>
          <w:p w14:paraId="1E6318C5" w14:textId="75AD77A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41,27</w:t>
            </w:r>
          </w:p>
        </w:tc>
        <w:tc>
          <w:tcPr>
            <w:tcW w:w="243" w:type="pct"/>
            <w:vAlign w:val="center"/>
          </w:tcPr>
          <w:p w14:paraId="5AB9FDDB" w14:textId="1AD433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41,27</w:t>
            </w:r>
          </w:p>
        </w:tc>
        <w:tc>
          <w:tcPr>
            <w:tcW w:w="242" w:type="pct"/>
            <w:vAlign w:val="center"/>
          </w:tcPr>
          <w:p w14:paraId="2C4C8E8E" w14:textId="59C512C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1005A8D1" w14:textId="786ED2C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2" w:type="pct"/>
            <w:vAlign w:val="center"/>
          </w:tcPr>
          <w:p w14:paraId="442A1B7D" w14:textId="4E9A199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1E6D61C7" w14:textId="08D5110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654CE130" w14:textId="70FAD21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2" w:type="pct"/>
            <w:vAlign w:val="center"/>
          </w:tcPr>
          <w:p w14:paraId="721155E2" w14:textId="2CC31BA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4AF81CC4" w14:textId="47B321B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2" w:type="pct"/>
            <w:vAlign w:val="center"/>
          </w:tcPr>
          <w:p w14:paraId="2345D508" w14:textId="0894CA3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51AEF13" w14:textId="3AF9E58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55271BD" w14:textId="575B646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</w:tr>
      <w:tr w:rsidR="001B6920" w:rsidRPr="001B6920" w14:paraId="45241E97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7409344E" w14:textId="77777777" w:rsidR="003A0177" w:rsidRPr="001B6920" w:rsidRDefault="003A0177" w:rsidP="003A0177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42" w:type="pct"/>
            <w:vAlign w:val="center"/>
          </w:tcPr>
          <w:p w14:paraId="188BDA29" w14:textId="615BB8EA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3" w:type="pct"/>
            <w:vAlign w:val="center"/>
          </w:tcPr>
          <w:p w14:paraId="483D23C5" w14:textId="16D1D821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2" w:type="pct"/>
            <w:vAlign w:val="center"/>
          </w:tcPr>
          <w:p w14:paraId="6C922457" w14:textId="0B5D2BC7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3" w:type="pct"/>
            <w:vAlign w:val="center"/>
          </w:tcPr>
          <w:p w14:paraId="3D890D66" w14:textId="10653734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2" w:type="pct"/>
            <w:vAlign w:val="center"/>
          </w:tcPr>
          <w:p w14:paraId="4DD3DC31" w14:textId="16038B6D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50,89</w:t>
            </w:r>
          </w:p>
        </w:tc>
        <w:tc>
          <w:tcPr>
            <w:tcW w:w="243" w:type="pct"/>
            <w:vAlign w:val="center"/>
          </w:tcPr>
          <w:p w14:paraId="53B33158" w14:textId="21089DA8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50,88</w:t>
            </w:r>
          </w:p>
        </w:tc>
        <w:tc>
          <w:tcPr>
            <w:tcW w:w="243" w:type="pct"/>
            <w:vAlign w:val="center"/>
          </w:tcPr>
          <w:p w14:paraId="1C78EC3D" w14:textId="6294ED54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50,88</w:t>
            </w:r>
          </w:p>
        </w:tc>
        <w:tc>
          <w:tcPr>
            <w:tcW w:w="242" w:type="pct"/>
            <w:vAlign w:val="center"/>
          </w:tcPr>
          <w:p w14:paraId="660BAFE2" w14:textId="06618B4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69675521" w14:textId="6729F65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2" w:type="pct"/>
            <w:vAlign w:val="center"/>
          </w:tcPr>
          <w:p w14:paraId="3C39BFA3" w14:textId="4FDD557B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0E79923B" w14:textId="792527A5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68EB95E2" w14:textId="216EEE96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2" w:type="pct"/>
            <w:vAlign w:val="center"/>
          </w:tcPr>
          <w:p w14:paraId="374D3B0D" w14:textId="7F6821C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2C607CA4" w14:textId="58E5E34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2" w:type="pct"/>
            <w:vAlign w:val="center"/>
          </w:tcPr>
          <w:p w14:paraId="2AC02802" w14:textId="064E10C4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0289C55" w14:textId="7BE5D21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102366E" w14:textId="3ABABB77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</w:tr>
    </w:tbl>
    <w:p w14:paraId="6DF9C3DD" w14:textId="77777777" w:rsidR="00830F23" w:rsidRPr="001B6920" w:rsidRDefault="00830F23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</w:p>
    <w:p w14:paraId="15B6542F" w14:textId="5D9D1349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7</w:t>
      </w:r>
    </w:p>
    <w:p w14:paraId="0EC853F0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Некрасова, 2б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720"/>
        <w:gridCol w:w="720"/>
        <w:gridCol w:w="720"/>
        <w:gridCol w:w="720"/>
        <w:gridCol w:w="714"/>
        <w:gridCol w:w="714"/>
        <w:gridCol w:w="714"/>
        <w:gridCol w:w="714"/>
        <w:gridCol w:w="713"/>
        <w:gridCol w:w="713"/>
        <w:gridCol w:w="713"/>
        <w:gridCol w:w="713"/>
        <w:gridCol w:w="713"/>
        <w:gridCol w:w="713"/>
        <w:gridCol w:w="713"/>
        <w:gridCol w:w="713"/>
        <w:gridCol w:w="708"/>
      </w:tblGrid>
      <w:tr w:rsidR="001B6920" w:rsidRPr="001B6920" w14:paraId="6CF8CCA1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3648CEE4" w14:textId="7777777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47" w:type="pct"/>
            <w:vAlign w:val="center"/>
          </w:tcPr>
          <w:p w14:paraId="49F00C78" w14:textId="4CB3AE1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47" w:type="pct"/>
            <w:vAlign w:val="center"/>
          </w:tcPr>
          <w:p w14:paraId="191B3542" w14:textId="242980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47" w:type="pct"/>
            <w:vAlign w:val="center"/>
          </w:tcPr>
          <w:p w14:paraId="43D6DA67" w14:textId="674285F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47" w:type="pct"/>
            <w:vAlign w:val="center"/>
          </w:tcPr>
          <w:p w14:paraId="24856874" w14:textId="7E19439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45" w:type="pct"/>
            <w:vAlign w:val="center"/>
          </w:tcPr>
          <w:p w14:paraId="2D04E51C" w14:textId="2A42FE4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45" w:type="pct"/>
            <w:vAlign w:val="center"/>
          </w:tcPr>
          <w:p w14:paraId="2FD63B24" w14:textId="6721BE8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45" w:type="pct"/>
            <w:vAlign w:val="center"/>
          </w:tcPr>
          <w:p w14:paraId="48A790FF" w14:textId="1497785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45" w:type="pct"/>
            <w:vAlign w:val="center"/>
          </w:tcPr>
          <w:p w14:paraId="5F7253F6" w14:textId="11EFA08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45" w:type="pct"/>
            <w:vAlign w:val="center"/>
          </w:tcPr>
          <w:p w14:paraId="400BEF97" w14:textId="30ED4F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45" w:type="pct"/>
            <w:vAlign w:val="center"/>
          </w:tcPr>
          <w:p w14:paraId="24F34AED" w14:textId="1B21FED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45" w:type="pct"/>
            <w:vAlign w:val="center"/>
          </w:tcPr>
          <w:p w14:paraId="248E1C1F" w14:textId="023B445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45" w:type="pct"/>
            <w:vAlign w:val="center"/>
          </w:tcPr>
          <w:p w14:paraId="7AD9A9AD" w14:textId="36B9B89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2029</w:t>
            </w:r>
          </w:p>
        </w:tc>
        <w:tc>
          <w:tcPr>
            <w:tcW w:w="245" w:type="pct"/>
            <w:vAlign w:val="center"/>
          </w:tcPr>
          <w:p w14:paraId="44DBB137" w14:textId="679CF3D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2030</w:t>
            </w:r>
          </w:p>
        </w:tc>
        <w:tc>
          <w:tcPr>
            <w:tcW w:w="245" w:type="pct"/>
            <w:vAlign w:val="center"/>
          </w:tcPr>
          <w:p w14:paraId="0D19CAD9" w14:textId="01DD1C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2031</w:t>
            </w:r>
          </w:p>
        </w:tc>
        <w:tc>
          <w:tcPr>
            <w:tcW w:w="245" w:type="pct"/>
            <w:vAlign w:val="center"/>
          </w:tcPr>
          <w:p w14:paraId="5E8C1F5B" w14:textId="4B427AC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235DD38" w14:textId="3E8B628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7745F66" w14:textId="0B19B00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2034</w:t>
            </w:r>
          </w:p>
        </w:tc>
      </w:tr>
      <w:tr w:rsidR="001B6920" w:rsidRPr="001B6920" w14:paraId="72964FF3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1FCF1E92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47" w:type="pct"/>
            <w:vAlign w:val="center"/>
          </w:tcPr>
          <w:p w14:paraId="793A3A70" w14:textId="0DEA48E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49E0CF20" w14:textId="6FFC8A0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5076E2F4" w14:textId="464932B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7BED8CCB" w14:textId="012CA66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633F4600" w14:textId="28F7745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0D6D4A64" w14:textId="3835E6D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4CB9062" w14:textId="06E4EFC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006EBFF8" w14:textId="17CE78A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3C741B2" w14:textId="66F7B20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7E3010C5" w14:textId="4776819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500495F" w14:textId="2855D0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470B7DAE" w14:textId="7F3EC1D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641181F8" w14:textId="0E9B1A9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90CA7D2" w14:textId="6393E24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431744D" w14:textId="697B1B5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7D49809" w14:textId="33FA480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1D978AB" w14:textId="6C510B4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</w:tr>
      <w:tr w:rsidR="001B6920" w:rsidRPr="001B6920" w14:paraId="50F95714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0B860A14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47" w:type="pct"/>
            <w:vAlign w:val="center"/>
          </w:tcPr>
          <w:p w14:paraId="44DD2BD6" w14:textId="25A01A3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73E7840F" w14:textId="0A1AB59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13C2330E" w14:textId="3DB4C36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1C2D6074" w14:textId="5ABA5CE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3D9F6BE" w14:textId="3A8AF31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2BDB9E22" w14:textId="7F9DA0A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234E404A" w14:textId="5D2865C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0C052ABB" w14:textId="71D5781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D45053A" w14:textId="256D847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BE64BE1" w14:textId="757FAF5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6CF9A6FD" w14:textId="3E77260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40883737" w14:textId="7BF9B63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279D8D6B" w14:textId="6F58B8B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4A7D620E" w14:textId="3B5D127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BDBA09B" w14:textId="32D502C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03D4ADA" w14:textId="23AAE1D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A6D5FC4" w14:textId="7C2AD8A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</w:tr>
      <w:tr w:rsidR="001B6920" w:rsidRPr="001B6920" w14:paraId="2D18B813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088E6952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47" w:type="pct"/>
            <w:vAlign w:val="center"/>
          </w:tcPr>
          <w:p w14:paraId="558EEDD3" w14:textId="35D09BF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7" w:type="pct"/>
            <w:vAlign w:val="center"/>
          </w:tcPr>
          <w:p w14:paraId="6746A39F" w14:textId="1EFB7AD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7" w:type="pct"/>
            <w:vAlign w:val="center"/>
          </w:tcPr>
          <w:p w14:paraId="1C000127" w14:textId="30A4617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7" w:type="pct"/>
            <w:vAlign w:val="center"/>
          </w:tcPr>
          <w:p w14:paraId="4738E858" w14:textId="2D3C30D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6D365421" w14:textId="792B097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8465FDC" w14:textId="0317E8A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1ED86E17" w14:textId="4744822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700422CC" w14:textId="2A42740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69B7E005" w14:textId="526926A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4E1A2005" w14:textId="26FD8C4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B4B317D" w14:textId="67FC041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6EB661CC" w14:textId="4A35E74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9FF6951" w14:textId="39B37A2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45EA5DF" w14:textId="7C993F8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34B3DEA0" w14:textId="30D8067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A6B141A" w14:textId="6DA66A5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8EF14D1" w14:textId="12C605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</w:tr>
      <w:tr w:rsidR="001B6920" w:rsidRPr="001B6920" w14:paraId="16C8975B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285A6F9E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47" w:type="pct"/>
            <w:vAlign w:val="center"/>
          </w:tcPr>
          <w:p w14:paraId="61AA75C7" w14:textId="10F78C5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7" w:type="pct"/>
            <w:vAlign w:val="center"/>
          </w:tcPr>
          <w:p w14:paraId="637545A2" w14:textId="03CF491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7" w:type="pct"/>
            <w:vAlign w:val="center"/>
          </w:tcPr>
          <w:p w14:paraId="24FD38BC" w14:textId="4232966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7" w:type="pct"/>
            <w:vAlign w:val="center"/>
          </w:tcPr>
          <w:p w14:paraId="217658D1" w14:textId="29C17C2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5" w:type="pct"/>
            <w:vAlign w:val="center"/>
          </w:tcPr>
          <w:p w14:paraId="543A1F91" w14:textId="7EC4087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5" w:type="pct"/>
            <w:vAlign w:val="center"/>
          </w:tcPr>
          <w:p w14:paraId="54D9EF1E" w14:textId="41853DC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47B72BE3" w14:textId="2F9EF97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4,94</w:t>
            </w:r>
          </w:p>
        </w:tc>
        <w:tc>
          <w:tcPr>
            <w:tcW w:w="245" w:type="pct"/>
            <w:vAlign w:val="center"/>
          </w:tcPr>
          <w:p w14:paraId="591B8312" w14:textId="00D4463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0F80410E" w14:textId="6A96372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464C5EB2" w14:textId="1FCE62C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7AD9BDBC" w14:textId="4BAF630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0E50C4CB" w14:textId="2276C00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3DA15004" w14:textId="356322F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12CFF6E3" w14:textId="1E2827D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3E42DC0C" w14:textId="6A7C3D2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078DB83" w14:textId="2449794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78A05A3" w14:textId="51D8D3C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</w:tr>
      <w:tr w:rsidR="001B6920" w:rsidRPr="001B6920" w14:paraId="0DDE837C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286331B0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47" w:type="pct"/>
            <w:vAlign w:val="center"/>
          </w:tcPr>
          <w:p w14:paraId="7C1570C1" w14:textId="40B0FCF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vAlign w:val="center"/>
          </w:tcPr>
          <w:p w14:paraId="5D9389E2" w14:textId="60E593A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vAlign w:val="center"/>
          </w:tcPr>
          <w:p w14:paraId="001D80FE" w14:textId="625F4F0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vAlign w:val="center"/>
          </w:tcPr>
          <w:p w14:paraId="06EA343E" w14:textId="7D67B10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61E2E931" w14:textId="0E006D6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5918EDA2" w14:textId="41720A6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2C613F89" w14:textId="4F068A5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29CF42E3" w14:textId="48F5A21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0F45C952" w14:textId="1258239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034913E1" w14:textId="5A59825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258C3DFC" w14:textId="36EAF9F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1032BC93" w14:textId="5D5693E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vAlign w:val="center"/>
          </w:tcPr>
          <w:p w14:paraId="1A967C7B" w14:textId="7777777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vAlign w:val="center"/>
          </w:tcPr>
          <w:p w14:paraId="434D83CF" w14:textId="708788C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vAlign w:val="center"/>
          </w:tcPr>
          <w:p w14:paraId="7F573BCC" w14:textId="4F3F1D2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075E630" w14:textId="260094B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460C6A39" w14:textId="1828D65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71D9223C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2C66D496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47" w:type="pct"/>
            <w:vAlign w:val="center"/>
          </w:tcPr>
          <w:p w14:paraId="1270B03A" w14:textId="38EC299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7" w:type="pct"/>
            <w:vAlign w:val="center"/>
          </w:tcPr>
          <w:p w14:paraId="08256569" w14:textId="5704E39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7" w:type="pct"/>
            <w:vAlign w:val="center"/>
          </w:tcPr>
          <w:p w14:paraId="1DB0136F" w14:textId="719B1DB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7" w:type="pct"/>
            <w:vAlign w:val="center"/>
          </w:tcPr>
          <w:p w14:paraId="06E65C33" w14:textId="66D0193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4E6BBFF5" w14:textId="58638F0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16AFF306" w14:textId="7E72965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770AD88F" w14:textId="0CFDAA0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7622ECAB" w14:textId="7A7060B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34DE4CBD" w14:textId="443C84E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4F32C8CC" w14:textId="60C3AC7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6A4E27A7" w14:textId="4DBD536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535420F0" w14:textId="7335C3B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12FC22BE" w14:textId="3741E31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49CE04C6" w14:textId="058E3E1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5A939590" w14:textId="3B43A13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FF63C3B" w14:textId="31BE2FC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471970D" w14:textId="06403D8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</w:tr>
      <w:tr w:rsidR="001B6920" w:rsidRPr="001B6920" w14:paraId="71A9B984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32033DED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47" w:type="pct"/>
            <w:vAlign w:val="center"/>
          </w:tcPr>
          <w:p w14:paraId="21F8DCAD" w14:textId="70A2959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7" w:type="pct"/>
            <w:vAlign w:val="center"/>
          </w:tcPr>
          <w:p w14:paraId="63369F21" w14:textId="285134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7" w:type="pct"/>
            <w:vAlign w:val="center"/>
          </w:tcPr>
          <w:p w14:paraId="41839D5D" w14:textId="4E66FED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7" w:type="pct"/>
            <w:vAlign w:val="center"/>
          </w:tcPr>
          <w:p w14:paraId="7138D398" w14:textId="604B938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2C1A741E" w14:textId="4E66E9C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0DE56D28" w14:textId="5D231AF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35994B3C" w14:textId="26CE148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54E7FD02" w14:textId="4AF64B9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62E2291D" w14:textId="65BFDEA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19503340" w14:textId="0CCDF9A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34CADF70" w14:textId="54F0142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65EAA693" w14:textId="1940E4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7FAAF9CF" w14:textId="75B165A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50075823" w14:textId="3CF125B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54C60EEE" w14:textId="2C8BB75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16B76C1" w14:textId="683C75E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2B792CB" w14:textId="6985102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</w:tr>
      <w:tr w:rsidR="001B6920" w:rsidRPr="001B6920" w14:paraId="0D575F76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173F015B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47" w:type="pct"/>
            <w:vAlign w:val="center"/>
          </w:tcPr>
          <w:p w14:paraId="41D7F957" w14:textId="6999F3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7" w:type="pct"/>
            <w:vAlign w:val="center"/>
          </w:tcPr>
          <w:p w14:paraId="15855227" w14:textId="522A7A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7" w:type="pct"/>
            <w:vAlign w:val="center"/>
          </w:tcPr>
          <w:p w14:paraId="36AD69F3" w14:textId="42BCA68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7" w:type="pct"/>
            <w:vAlign w:val="center"/>
          </w:tcPr>
          <w:p w14:paraId="35C66991" w14:textId="5A4E785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17CCB4CC" w14:textId="0F6B8AE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2340B6C6" w14:textId="2BBBBB7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04B09A68" w14:textId="5C12D8D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06203E68" w14:textId="5A163E9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1E06DF38" w14:textId="226C42C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08AE2D1B" w14:textId="2E4ACC4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1D051C68" w14:textId="068B563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681F9314" w14:textId="2A76A1E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3EF0A9ED" w14:textId="3196C83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0948F18A" w14:textId="0A41A9A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68529736" w14:textId="07050C4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723B209" w14:textId="7283319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F71E307" w14:textId="30CA67A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</w:tr>
      <w:tr w:rsidR="001B6920" w:rsidRPr="001B6920" w14:paraId="3CFFE2C8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6BF5F42D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47" w:type="pct"/>
            <w:vAlign w:val="center"/>
          </w:tcPr>
          <w:p w14:paraId="07CFF82F" w14:textId="242E817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7" w:type="pct"/>
            <w:vAlign w:val="center"/>
          </w:tcPr>
          <w:p w14:paraId="5070C697" w14:textId="2729D54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7" w:type="pct"/>
            <w:vAlign w:val="center"/>
          </w:tcPr>
          <w:p w14:paraId="117F6C72" w14:textId="0AE7C1D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7" w:type="pct"/>
            <w:vAlign w:val="center"/>
          </w:tcPr>
          <w:p w14:paraId="606FFFDE" w14:textId="7804F02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5" w:type="pct"/>
            <w:vAlign w:val="center"/>
          </w:tcPr>
          <w:p w14:paraId="43B7D92A" w14:textId="707F1E0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5" w:type="pct"/>
            <w:vAlign w:val="center"/>
          </w:tcPr>
          <w:p w14:paraId="7F130136" w14:textId="57B0D6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-1,72</w:t>
            </w:r>
          </w:p>
        </w:tc>
        <w:tc>
          <w:tcPr>
            <w:tcW w:w="245" w:type="pct"/>
            <w:vAlign w:val="center"/>
          </w:tcPr>
          <w:p w14:paraId="17227679" w14:textId="3634113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-4,19</w:t>
            </w:r>
          </w:p>
        </w:tc>
        <w:tc>
          <w:tcPr>
            <w:tcW w:w="245" w:type="pct"/>
            <w:vAlign w:val="center"/>
          </w:tcPr>
          <w:p w14:paraId="2027AB31" w14:textId="0684F6A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2CDF4939" w14:textId="35F7E4D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0D08E20F" w14:textId="021333C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28D4FE77" w14:textId="35B6E03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0E32EABC" w14:textId="43C4864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58BA5DD0" w14:textId="008C81B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5D137165" w14:textId="1415B43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1E37381A" w14:textId="67B3BAF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5A55908" w14:textId="2E1293E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3557D52" w14:textId="5FF7AC0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</w:tr>
      <w:tr w:rsidR="001B6920" w:rsidRPr="001B6920" w14:paraId="41D6D4BD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3FABE634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47" w:type="pct"/>
            <w:vAlign w:val="center"/>
          </w:tcPr>
          <w:p w14:paraId="5B3E2D18" w14:textId="6560630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7" w:type="pct"/>
            <w:vAlign w:val="center"/>
          </w:tcPr>
          <w:p w14:paraId="7B54D8F7" w14:textId="3DC2F7F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7" w:type="pct"/>
            <w:vAlign w:val="center"/>
          </w:tcPr>
          <w:p w14:paraId="0114877A" w14:textId="7BAF164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7" w:type="pct"/>
            <w:vAlign w:val="center"/>
          </w:tcPr>
          <w:p w14:paraId="0B9DFDA9" w14:textId="06F62B9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4718E18F" w14:textId="2CF3D1B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209213E3" w14:textId="20C155B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1F11C109" w14:textId="3402071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07273A62" w14:textId="4CD73E1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06F7795A" w14:textId="7875194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5EF72A90" w14:textId="3F57590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4B28D158" w14:textId="14FEA62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77F4008C" w14:textId="0837F1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2B6BC232" w14:textId="2959DE4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5C4FD674" w14:textId="1FAFB8A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2EED0337" w14:textId="75181C5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0AB20AC" w14:textId="19C0A5D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01140C7" w14:textId="3B8EE55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</w:tr>
      <w:tr w:rsidR="001B6920" w:rsidRPr="001B6920" w14:paraId="6511A9E4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69AC3E49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47" w:type="pct"/>
            <w:vAlign w:val="center"/>
          </w:tcPr>
          <w:p w14:paraId="50CAEE30" w14:textId="6547909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16,48</w:t>
            </w:r>
          </w:p>
        </w:tc>
        <w:tc>
          <w:tcPr>
            <w:tcW w:w="247" w:type="pct"/>
            <w:vAlign w:val="center"/>
          </w:tcPr>
          <w:p w14:paraId="14208001" w14:textId="0583E09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16,48</w:t>
            </w:r>
          </w:p>
        </w:tc>
        <w:tc>
          <w:tcPr>
            <w:tcW w:w="247" w:type="pct"/>
            <w:vAlign w:val="center"/>
          </w:tcPr>
          <w:p w14:paraId="3DDB74AA" w14:textId="2F4C60A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16,48</w:t>
            </w:r>
          </w:p>
        </w:tc>
        <w:tc>
          <w:tcPr>
            <w:tcW w:w="247" w:type="pct"/>
            <w:vAlign w:val="center"/>
          </w:tcPr>
          <w:p w14:paraId="2717707B" w14:textId="2025491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16,47</w:t>
            </w:r>
          </w:p>
        </w:tc>
        <w:tc>
          <w:tcPr>
            <w:tcW w:w="245" w:type="pct"/>
            <w:vAlign w:val="center"/>
          </w:tcPr>
          <w:p w14:paraId="4942E68A" w14:textId="5172412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26931D64" w14:textId="2739BBA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74DB5653" w14:textId="6CDFAFC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1D8B958E" w14:textId="5C67708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0EF5358A" w14:textId="075417F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7013B783" w14:textId="40278E4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3F740843" w14:textId="488950A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616DCCED" w14:textId="56E8900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5AA3EA0B" w14:textId="77B0AF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07F31FFB" w14:textId="334C0FF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21159C6A" w14:textId="3903756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FDE5861" w14:textId="0EA5EC7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FF13D41" w14:textId="7400931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</w:tr>
    </w:tbl>
    <w:p w14:paraId="71AF823E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8</w:t>
      </w:r>
    </w:p>
    <w:p w14:paraId="75246C5F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Строителей, 13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39"/>
        <w:gridCol w:w="710"/>
        <w:gridCol w:w="710"/>
        <w:gridCol w:w="710"/>
        <w:gridCol w:w="710"/>
        <w:gridCol w:w="710"/>
        <w:gridCol w:w="710"/>
        <w:gridCol w:w="711"/>
        <w:gridCol w:w="711"/>
        <w:gridCol w:w="711"/>
        <w:gridCol w:w="711"/>
        <w:gridCol w:w="711"/>
        <w:gridCol w:w="711"/>
        <w:gridCol w:w="714"/>
        <w:gridCol w:w="714"/>
        <w:gridCol w:w="689"/>
        <w:gridCol w:w="689"/>
        <w:gridCol w:w="689"/>
      </w:tblGrid>
      <w:tr w:rsidR="001B6920" w:rsidRPr="001B6920" w14:paraId="34A1E7D3" w14:textId="499F20F2" w:rsidTr="00A10B86">
        <w:trPr>
          <w:trHeight w:val="20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6F6D" w14:textId="77777777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1ED226" w14:textId="632298E3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E801" w14:textId="41501E8C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12CEE" w14:textId="39B0B1C8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573A4" w14:textId="4AA12617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1180" w14:textId="233F116E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63AD0" w14:textId="458C70F8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F2D5" w14:textId="37D6A2ED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DB34" w14:textId="403526DA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1D40" w14:textId="52206158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0567" w14:textId="3F43593E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22A7" w14:textId="15C3650F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1192A" w14:textId="0408B982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6643" w14:textId="5C87B571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04FC" w14:textId="57A80FFD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C6FC" w14:textId="0551CE3B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4FBF5" w14:textId="0BB192BD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AF4A" w14:textId="04814BEA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13C9294D" w14:textId="6CB49FBE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6032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5659A" w14:textId="5DC1678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85E9" w14:textId="5FAD5B7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01A0" w14:textId="189AD1A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49FD" w14:textId="0668C87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5A49" w14:textId="7CDF087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613C" w14:textId="1354C6E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15EA" w14:textId="365E4C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B60B0" w14:textId="5AB43A1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1FFF" w14:textId="4F268A3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D4E3B" w14:textId="1490F00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F0A0B" w14:textId="17549E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13552" w14:textId="244B8E7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3023" w14:textId="668C3A0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7D9D" w14:textId="6D8AA4B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001" w14:textId="722D3DF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D10" w14:textId="048EB75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13195" w14:textId="720F06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</w:tr>
      <w:tr w:rsidR="001B6920" w:rsidRPr="001B6920" w14:paraId="0A83C959" w14:textId="73B8212E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1AF5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D0A778" w14:textId="01A4D4F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8980" w14:textId="2B8B56A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459" w14:textId="1B89459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163CC" w14:textId="7C3F011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E5E4D" w14:textId="181A9C8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49DF8" w14:textId="4FF3A0F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FF72" w14:textId="5072E6D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095C6" w14:textId="630FA2E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B335" w14:textId="69E919A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CFC5" w14:textId="2E89520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89866" w14:textId="651C281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671B" w14:textId="043ABC8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F462" w14:textId="2C9BB5A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2319" w14:textId="7ADE877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2004" w14:textId="4CAFB6B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745A" w14:textId="721D3C9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CBCE" w14:textId="458405E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</w:tr>
      <w:tr w:rsidR="001B6920" w:rsidRPr="001B6920" w14:paraId="23C37DFC" w14:textId="4CE0A5D5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237C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B027AB" w14:textId="5C5EFCB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AEC7" w14:textId="43115CA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D219" w14:textId="0C1D708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DFB4" w14:textId="6071D0E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AEF8" w14:textId="096888D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2AE0" w14:textId="0A57305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7917D" w14:textId="4DE58FC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5880" w14:textId="7ACABFC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1C83" w14:textId="4F2B3AD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AABA" w14:textId="487DEB8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72F1" w14:textId="21C2741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6B6E" w14:textId="3BEB5C9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492D" w14:textId="6C94929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A5F" w14:textId="460042B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874A" w14:textId="0C01D0D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5873" w14:textId="66AAF92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6A9EE" w14:textId="74E2D09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</w:tr>
      <w:tr w:rsidR="001B6920" w:rsidRPr="001B6920" w14:paraId="1983D8B1" w14:textId="6EF1E939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050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E45BC" w14:textId="4F4C9B7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63DB9" w14:textId="48F6344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C8EF" w14:textId="284032C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B53DD" w14:textId="41E9C6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135D" w14:textId="406B496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949A" w14:textId="6EEBE50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DAC29" w14:textId="6ABE645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A765" w14:textId="251BF79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82F6" w14:textId="3CF6D04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1D31" w14:textId="63A0D48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A429" w14:textId="2C06741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9E0C" w14:textId="0E9FAA6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A808" w14:textId="1AC8C3A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00A0" w14:textId="130D2A6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05B81" w14:textId="3CB4B43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AA1B6" w14:textId="48245A7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20C6" w14:textId="3C685B9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</w:tr>
      <w:tr w:rsidR="001B6920" w:rsidRPr="001B6920" w14:paraId="2B826CB2" w14:textId="2E2F2984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D00B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403FA" w14:textId="1E58554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47E4" w14:textId="3DCB8EC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7C6E7" w14:textId="4531654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661C0" w14:textId="1307075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CC12" w14:textId="0FB2924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8B15" w14:textId="50A3055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1757A" w14:textId="19118A8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4A2C9" w14:textId="50FBB99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5CE37" w14:textId="640C260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DB9D" w14:textId="411AE52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9E264" w14:textId="3FD50AF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ECD52" w14:textId="6B136A3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3CB7" w14:textId="230605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2919" w14:textId="7B20477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A397F" w14:textId="7B71CCE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70E78" w14:textId="35AEEA7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881C5" w14:textId="0A8E6EB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1B6920" w:rsidRPr="001B6920" w14:paraId="637FA4F1" w14:textId="78775414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A76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D868E" w14:textId="62DFC0A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FB606" w14:textId="3CEF023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6E61C" w14:textId="3834C44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985" w14:textId="5B59EE5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3BFD" w14:textId="241A768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4F98" w14:textId="2642B00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15,36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E6FA2" w14:textId="6766D3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15,36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D6587" w14:textId="6EC71E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D76A" w14:textId="67E449C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0E283" w14:textId="3BEFEE8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E8FBD" w14:textId="7E9F701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F875" w14:textId="459BE62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0F5A" w14:textId="39187AA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C4BE" w14:textId="2061C9B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E799" w14:textId="57CFE6C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3DA4C" w14:textId="12656DF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8A97" w14:textId="153A71E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</w:tr>
      <w:tr w:rsidR="001B6920" w:rsidRPr="001B6920" w14:paraId="7E58E48F" w14:textId="2B8E7822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8CBD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96476A" w14:textId="08D9C1F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7F67" w14:textId="24F1BE2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A80B7" w14:textId="691886D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AE58" w14:textId="6CFA4B3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32D8" w14:textId="5925282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C703E" w14:textId="0182DEB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EA64" w14:textId="14A6542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DF82" w14:textId="4BF6BE1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6E9E" w14:textId="53E896D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8EEB" w14:textId="1CEED97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0C04F" w14:textId="121AA37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E88F6" w14:textId="22FF081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0AAB" w14:textId="7B26774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446B" w14:textId="628346B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D4A93" w14:textId="5DD661F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6380" w14:textId="5837451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36973" w14:textId="7E302AF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</w:tr>
      <w:tr w:rsidR="001B6920" w:rsidRPr="001B6920" w14:paraId="2FA23893" w14:textId="7F1123FC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49A5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1A396" w14:textId="2CE73D9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6066" w14:textId="3E32A9C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7F7A8" w14:textId="38A78AD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4B044" w14:textId="0E86FE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AD813" w14:textId="6BE8DE8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033A9" w14:textId="5FACB5E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A9D4F" w14:textId="7FCB643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9B0B" w14:textId="38D0712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C971" w14:textId="2F913FE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DC2BA" w14:textId="724E5CB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428C6" w14:textId="434878E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CE72D" w14:textId="4E522ED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16FC" w14:textId="0DBB402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856E" w14:textId="613CDC4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C6A66" w14:textId="04787D7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359E5" w14:textId="5B623FF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E7820" w14:textId="18EE331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</w:tr>
      <w:tr w:rsidR="001B6920" w:rsidRPr="001B6920" w14:paraId="3EDB82F6" w14:textId="0D734DF4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315F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2C7EE" w14:textId="41DB1B6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CEFF8" w14:textId="0DB66A6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ED642" w14:textId="2A1D99B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81A9" w14:textId="4C9DB05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0882" w14:textId="58836E7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05472" w14:textId="4531E28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45E80" w14:textId="25CB8B2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1A1C" w14:textId="0CA6A05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87433" w14:textId="6F626B3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E7BB3" w14:textId="2DB82AF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C848E" w14:textId="0D554E0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FF40" w14:textId="1C9F258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FEC7" w14:textId="6399E69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D61C" w14:textId="76DA9A8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C99A" w14:textId="1D7153E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C2D3" w14:textId="633D0B4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3374" w14:textId="052A7A2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</w:tr>
      <w:tr w:rsidR="001B6920" w:rsidRPr="001B6920" w14:paraId="27960AFB" w14:textId="6CFCAA40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E9F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E568D2" w14:textId="206F94B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312B6" w14:textId="73A9272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A276" w14:textId="3B506BA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27A9C" w14:textId="173F713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6822B" w14:textId="77E7FD2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CA11D" w14:textId="19E7089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D81D2" w14:textId="4F41AA2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162C" w14:textId="252A5CF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1A1BA" w14:textId="653D105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62D44" w14:textId="72A81A8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7B98" w14:textId="360E160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53A9" w14:textId="5570609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7C78" w14:textId="222F624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F118" w14:textId="3B6722F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A030B" w14:textId="1FACCEC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A08C" w14:textId="37E651C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C5389" w14:textId="499E107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</w:tr>
      <w:tr w:rsidR="001B6920" w:rsidRPr="001B6920" w14:paraId="621EE475" w14:textId="3DBD7308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043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C45667" w14:textId="53373ED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39920" w14:textId="0973068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51D7" w14:textId="1CCEB1B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90A1" w14:textId="40840A8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3D10" w14:textId="2493AE9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8114" w14:textId="509E75E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2B642" w14:textId="6A1E19F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BB39" w14:textId="1FD662D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94ADA" w14:textId="7E9B54C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98289" w14:textId="280F713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1867C" w14:textId="7377239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0E5D0" w14:textId="3C9E600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B0CE" w14:textId="0EDA259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A2FB" w14:textId="7EB5CD6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0202" w14:textId="4385D74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2E344" w14:textId="19DBEE8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BF97" w14:textId="4FEAE30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</w:tr>
    </w:tbl>
    <w:p w14:paraId="562F35E4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9</w:t>
      </w:r>
    </w:p>
    <w:p w14:paraId="6C33606A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Баланс тепловой мощности котельной в системе теплоснабжения по п. </w:t>
      </w:r>
      <w:proofErr w:type="spellStart"/>
      <w:r w:rsidRPr="001B6920">
        <w:rPr>
          <w:color w:val="000000" w:themeColor="text1"/>
          <w:sz w:val="28"/>
          <w:szCs w:val="28"/>
        </w:rPr>
        <w:t>Паранино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50F1D3BC" w14:textId="4C9BF7EF" w:rsidTr="00A10B86">
        <w:trPr>
          <w:trHeight w:val="2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B4A1" w14:textId="7777777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AEDB50" w14:textId="64A6DFF4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07531" w14:textId="70EA774B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C8635" w14:textId="6DEF6869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57BF1" w14:textId="14858134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9A7B" w14:textId="60BA6182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108F" w14:textId="693BAC3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40C7" w14:textId="314A9AB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4CB76" w14:textId="161E2511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5E6A" w14:textId="1D80B4B3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8B564" w14:textId="6DA1015B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38F9A" w14:textId="54BDE11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CB5B" w14:textId="137111E4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2A2D" w14:textId="7AA2817D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E834" w14:textId="0AF12DC1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F95BF" w14:textId="31519129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C007C" w14:textId="79F44803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64EB" w14:textId="29323752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6BB60897" w14:textId="49C33DB9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A318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E22F6" w14:textId="73C805D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D89" w14:textId="5B94AA7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1643" w14:textId="715BD12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EBD8" w14:textId="6A74653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9FB3" w14:textId="0E5AEB5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4E4" w14:textId="5102F03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200A8" w14:textId="78C78EF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FEDA" w14:textId="1AC4205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0D886" w14:textId="7118E96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F52AA" w14:textId="63BE87F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31042" w14:textId="1F737C5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39F47" w14:textId="2C757B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BAB8" w14:textId="346D30E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E701" w14:textId="6B42F65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0C493" w14:textId="5BF2943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67AC" w14:textId="4BEA1A7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3BE71" w14:textId="74B4F0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</w:tr>
      <w:tr w:rsidR="001B6920" w:rsidRPr="001B6920" w14:paraId="41D16E07" w14:textId="104DE5E5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81CA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D7937F" w14:textId="3216A1E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4814" w14:textId="294DA64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20B" w14:textId="22F1EF8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97479" w14:textId="367FDFA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360D" w14:textId="62B48F1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4605F" w14:textId="43E25BB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F993" w14:textId="5DE6619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046CF" w14:textId="6A39AD7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34D5" w14:textId="41C0E4D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CD413" w14:textId="20178C1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D11F" w14:textId="4266C1A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3B40" w14:textId="7B1FCEF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02D1" w14:textId="5BF974F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DD00" w14:textId="02F10DE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B83C" w14:textId="042C8F8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9CDD0" w14:textId="6F067AF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94ACD" w14:textId="5C7A2CF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</w:tr>
      <w:tr w:rsidR="001B6920" w:rsidRPr="001B6920" w14:paraId="31D08348" w14:textId="23374E53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CD19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3EE93" w14:textId="0E54263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63E7" w14:textId="4D4AB3E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8157" w14:textId="45E5111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BA13" w14:textId="7FCD8D9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5214" w14:textId="0BBD21A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7A7AE" w14:textId="71C1218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6C97" w14:textId="1930A07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AC767" w14:textId="798906D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09F7E" w14:textId="18D756F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A652" w14:textId="18312AD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9A3E" w14:textId="31442D8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F925" w14:textId="1F9458B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07A8" w14:textId="0C09154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8E1F" w14:textId="74AEDD2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D3CA" w14:textId="3C8BAB0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5A08" w14:textId="66A8E60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4944E" w14:textId="561D00C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</w:tr>
      <w:tr w:rsidR="001B6920" w:rsidRPr="001B6920" w14:paraId="4A9435EE" w14:textId="5F7A391E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2771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707389" w14:textId="191BF3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2456" w14:textId="605802A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E1B8" w14:textId="2B6ACC7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07AA" w14:textId="3B3388A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EAF6" w14:textId="430DBC0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AFEB" w14:textId="00F2C76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C87F5" w14:textId="7CD7E3F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CE0D" w14:textId="0150C9F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56890" w14:textId="1360719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6416" w14:textId="75F20FB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6FA4" w14:textId="625283E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4C3A4" w14:textId="129A82F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DC10" w14:textId="53820DB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2CA0" w14:textId="7366647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5096" w14:textId="552C013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AFF6" w14:textId="788D2AF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E2A5C" w14:textId="31B40A2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</w:tr>
      <w:tr w:rsidR="001B6920" w:rsidRPr="001B6920" w14:paraId="18C479E7" w14:textId="41DBEBEE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BCC2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7692F" w14:textId="4C9E2B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0E68" w14:textId="6AF6853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49FEC" w14:textId="0E617B0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7E932" w14:textId="4CB992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C914" w14:textId="063D26E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3DAA9" w14:textId="730B4CC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496E" w14:textId="138C6F3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D81B" w14:textId="0D93686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040CE" w14:textId="6B19D01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2CCC5" w14:textId="5851394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624E" w14:textId="3F0E5B4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62F6F" w14:textId="0680FB6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3B64" w14:textId="1D39D4F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27CD" w14:textId="4EAB0DA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98FC" w14:textId="13385D7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541D" w14:textId="7465AFB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6E181" w14:textId="7C12B60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6753DD77" w14:textId="1635D5C0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548E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21B4F" w14:textId="7F821E4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E9079" w14:textId="3DD1620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4594" w14:textId="24A9F89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0D84" w14:textId="27B36B9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65720" w14:textId="293431F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915C1" w14:textId="526C9E1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4709E" w14:textId="2BFA24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13FA2" w14:textId="3647354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E26D" w14:textId="64D319F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2864" w14:textId="1196FAC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7864" w14:textId="681FA86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7C1B" w14:textId="218BE7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A9EC" w14:textId="2250B8C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9082" w14:textId="665E755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C844" w14:textId="4648FC7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D0FE" w14:textId="0561EB1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5EFF5" w14:textId="348AEA5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</w:tr>
      <w:tr w:rsidR="001B6920" w:rsidRPr="001B6920" w14:paraId="689D3696" w14:textId="3DE34F3D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0542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24BB4D" w14:textId="0F2CF9E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4029" w14:textId="4B7BF4A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0770" w14:textId="6D64729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2369" w14:textId="418C19B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572D" w14:textId="36C350D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1FA2" w14:textId="7E00BC9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C4BDD" w14:textId="7D4EE18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381A" w14:textId="563037E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FF69D" w14:textId="12DCF2E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D594" w14:textId="41606AC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26203" w14:textId="2AED37B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DF5D" w14:textId="697F8F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8572" w14:textId="0DCD96F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9C3" w14:textId="50C8917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C9AC7" w14:textId="7909268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84DBA" w14:textId="1885CA8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3AAB4" w14:textId="504D56B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</w:tr>
      <w:tr w:rsidR="001B6920" w:rsidRPr="001B6920" w14:paraId="605A59FE" w14:textId="0E98A98A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F9F9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7CCC9" w14:textId="5DAFD19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809C5" w14:textId="3D07CC3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A0BC" w14:textId="6F3255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21CA" w14:textId="790E168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725E3" w14:textId="2C823D7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57B2" w14:textId="1B7DAA2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22687" w14:textId="3EF6119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CBADF" w14:textId="010D526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9CED5" w14:textId="771FFC8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A8B5" w14:textId="2126EA0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4EDBD" w14:textId="6CEE16F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3829" w14:textId="04F2FF0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AB5C" w14:textId="23245D9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C376" w14:textId="3981CD5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9FB1" w14:textId="6F17308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790F" w14:textId="5FB81ED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C710" w14:textId="4205548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644EB391" w14:textId="2C5D5F92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40EA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CDFDD6" w14:textId="792F9E5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D303" w14:textId="32D9684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ECC85" w14:textId="598290D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8C729" w14:textId="00FC27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3641" w14:textId="648B1D4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2498" w14:textId="47EFB35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B1E9" w14:textId="51C007E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178D" w14:textId="4EFB964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693F" w14:textId="24C0596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B5460" w14:textId="0232FF8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D372" w14:textId="798133C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C9DE6" w14:textId="6CAC6EC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0A1A" w14:textId="4526382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7105" w14:textId="43B02CA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1E55D" w14:textId="67AE7DA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33B8C" w14:textId="35852BD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824B5" w14:textId="6189481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</w:tr>
      <w:tr w:rsidR="001B6920" w:rsidRPr="001B6920" w14:paraId="2ADBA386" w14:textId="4014DDDD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B75A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1B3C1" w14:textId="2E22A1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9E78E" w14:textId="018A85E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4FBF0" w14:textId="3A4008F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1FB9" w14:textId="45A4FD5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C783" w14:textId="6596EEF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B51E" w14:textId="6A5A015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A3981" w14:textId="19F3879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027F" w14:textId="2EA5327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AD0F" w14:textId="128D3F0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FA14" w14:textId="4FB7631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C51C" w14:textId="4961D6C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06FC1" w14:textId="497A681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C89F" w14:textId="6644032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35D6" w14:textId="58AE8BB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541E" w14:textId="2C16F67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1F6B" w14:textId="50EF1D2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04445" w14:textId="6A9E796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</w:tr>
      <w:tr w:rsidR="001B6920" w:rsidRPr="001B6920" w14:paraId="4E1D5608" w14:textId="6897F4DD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27EB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963545" w14:textId="77F715B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6A31" w14:textId="5D09CB0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9046" w14:textId="5BBE9D9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A94B" w14:textId="3AB07FB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E7040" w14:textId="2020BC3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FE18" w14:textId="22E0716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DD6B" w14:textId="176C435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57FF" w14:textId="2F5FDA7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8A82" w14:textId="0B4CBEC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71E6" w14:textId="1A3EBC7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41C6" w14:textId="73D01C1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0BC4" w14:textId="11D234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43DA" w14:textId="5A3A061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E81A" w14:textId="3B31CA8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753A3" w14:textId="07FAE13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01DE2" w14:textId="003F849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AE69" w14:textId="5CA484B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</w:tr>
    </w:tbl>
    <w:p w14:paraId="567A5F46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10</w:t>
      </w:r>
    </w:p>
    <w:p w14:paraId="2FA5EFA0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п. Первомайский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4E70256D" w14:textId="738ADAA0" w:rsidTr="00694DC2">
        <w:trPr>
          <w:trHeight w:val="2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95E2" w14:textId="77777777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3FC11" w14:textId="05550081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A0786" w14:textId="290115D4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5028" w14:textId="29AF2C00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FC61" w14:textId="4037C881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D3A8" w14:textId="3713C1CC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9346" w14:textId="0BFE8D26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AA398" w14:textId="3F799CB5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DCC8" w14:textId="377DA48B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A0FA" w14:textId="6A1E4BB3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852C3" w14:textId="274AFEC0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BE8AB" w14:textId="031BD4BC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9BC30" w14:textId="5DBCE0A0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C0E4" w14:textId="6A36FDF4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B0BD" w14:textId="798EF555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8C9" w14:textId="29781CC3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ADCD" w14:textId="7A4F6DFA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2716" w14:textId="022E807A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7EFB1B51" w14:textId="54D2443E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B32B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C9B84" w14:textId="32023A0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6F5AA" w14:textId="1A7948E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B4504" w14:textId="39EFAE4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5E28" w14:textId="3AFC944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E4BE" w14:textId="06D16F7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74069" w14:textId="2BAEE66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F1DB" w14:textId="6FC8D42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1461D" w14:textId="067FCFD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B7B0F" w14:textId="7055EFC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D4F4" w14:textId="2BDCA2B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2663C" w14:textId="4A5B6FB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90496" w14:textId="30DAB26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5A07" w14:textId="72A1522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9D7B" w14:textId="4AC5648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75118" w14:textId="6874C54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D0081" w14:textId="1E64BA4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E2C8" w14:textId="660EE28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</w:tr>
      <w:tr w:rsidR="001B6920" w:rsidRPr="001B6920" w14:paraId="7A391682" w14:textId="4E58C77B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F362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005B3" w14:textId="50F9EB5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77387" w14:textId="1EC7042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D12A" w14:textId="53F672C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03144" w14:textId="309E21B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E4F4" w14:textId="3D8173F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4A04" w14:textId="2A4B24A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7270" w14:textId="1FC8C9B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1D9C" w14:textId="74EE74A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CB3B" w14:textId="7AFDECF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5CF1" w14:textId="7A79299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06078" w14:textId="153D0F3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AA0C" w14:textId="627DCC4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9AF1" w14:textId="31DA7C7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ED11" w14:textId="11AE99E3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3422" w14:textId="62C228F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05264" w14:textId="194C31D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995B2" w14:textId="641525D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</w:tr>
      <w:tr w:rsidR="001B6920" w:rsidRPr="001B6920" w14:paraId="2372E891" w14:textId="2220A99A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741B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114A6" w14:textId="0F13BAE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1DFF2" w14:textId="02F71A3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373B" w14:textId="5CB4D2E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B6FD" w14:textId="200C6AA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0D8C1" w14:textId="176434A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863F0" w14:textId="7A44B60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EE9E4" w14:textId="3908B9D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FCBD5" w14:textId="1ECEFC2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B9BD1" w14:textId="05AB0AE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A147" w14:textId="0DCD168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007A" w14:textId="0FE5389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206F" w14:textId="67B9D27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2BD0" w14:textId="25E68FD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BC14" w14:textId="72526331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682E" w14:textId="4DAA473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1C9F2" w14:textId="1B2076A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4DEA" w14:textId="1A58956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</w:tr>
      <w:tr w:rsidR="001B6920" w:rsidRPr="001B6920" w14:paraId="499D8AC6" w14:textId="4B14E319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CE48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F20A7" w14:textId="5ECD4ED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999B" w14:textId="05558B5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D0A" w14:textId="3DCFFD5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CAAD" w14:textId="6F3615C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74B14" w14:textId="08EDFE6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81E40" w14:textId="2D44CAF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D4AE1" w14:textId="432A7B7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541B" w14:textId="4FD0082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D7CC2" w14:textId="7AD5C4A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7D5FF" w14:textId="75E5A6C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98854" w14:textId="063D4E4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FDF8D" w14:textId="78F1F0F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5E32" w14:textId="192A03E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8D49" w14:textId="5DB444D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9FCD" w14:textId="187B381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1BED" w14:textId="47746F9B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90ECB" w14:textId="5369298C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</w:tr>
      <w:tr w:rsidR="001B6920" w:rsidRPr="001B6920" w14:paraId="0D2958FA" w14:textId="22998459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B807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D50D3" w14:textId="74B5D30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A0D8" w14:textId="7E6E70D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1516A" w14:textId="6DECB1B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D2C46" w14:textId="2C6A94D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27F6" w14:textId="0FDBFFF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DA7E" w14:textId="05F6E7F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CA3F" w14:textId="6C2CDA25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6AEC1" w14:textId="0FB9B63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AE0C0" w14:textId="6290A16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D2042" w14:textId="618D513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B5D37" w14:textId="0572D3C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EDA3" w14:textId="5060E5B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C62C" w14:textId="305A99E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79D2" w14:textId="1ECEA0F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03C3" w14:textId="7800DA3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46A9F" w14:textId="53C1928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14E2" w14:textId="441F37C2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65D479A8" w14:textId="5169180A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1D94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1D70F" w14:textId="1F2FD30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44261" w14:textId="08BF4E1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3343E" w14:textId="2E22C78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006C" w14:textId="074E633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4F72B" w14:textId="6540D32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EE7B" w14:textId="02F246E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D7EC" w14:textId="2396F8C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60A8" w14:textId="71D3344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40AC2" w14:textId="4E8A536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ACE3" w14:textId="2BAF545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5656" w14:textId="00435BF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2DADD" w14:textId="332C85E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776D" w14:textId="2C3FB2C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876F" w14:textId="6813F06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EB1B" w14:textId="5176655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2115" w14:textId="36808C14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0DE0" w14:textId="36B6B78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</w:tr>
      <w:tr w:rsidR="001B6920" w:rsidRPr="001B6920" w14:paraId="7B136E29" w14:textId="7A3D26D5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1BDE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F5462" w14:textId="4E18A61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4D3D3" w14:textId="22A9703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EFD2D" w14:textId="5941D07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388AE" w14:textId="4CE7DFD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532D" w14:textId="768411A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6C8A2" w14:textId="43A7055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B95D1" w14:textId="7985DA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37CA" w14:textId="1F0F502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FEBA" w14:textId="2981D7E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7DDD8" w14:textId="7545AC6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66AC2" w14:textId="0CF4280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4C4D" w14:textId="0DAFDC4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476" w14:textId="22BB865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9147" w14:textId="5FFA5CE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08C42" w14:textId="461A4073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47E83" w14:textId="7C8A9E9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BF21" w14:textId="1AACB48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</w:tr>
      <w:tr w:rsidR="001B6920" w:rsidRPr="001B6920" w14:paraId="06864D64" w14:textId="1F3C114F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0E83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B6441D" w14:textId="2EA2337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E76D" w14:textId="1F9CFB0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00BE" w14:textId="6457081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F18B8" w14:textId="79DF59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41E52" w14:textId="086C7A2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E13F" w14:textId="4497C2A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CDCDF" w14:textId="0D12496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0638" w14:textId="1196764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5674" w14:textId="5444E37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7E40" w14:textId="71D79D0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23C7C" w14:textId="77B104D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35B8" w14:textId="5D13958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758E" w14:textId="0F1D9AF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AABE" w14:textId="22CC1B8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4690" w14:textId="78275C0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AF8C" w14:textId="6CF4454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0BFA4" w14:textId="6E9769A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</w:tr>
      <w:tr w:rsidR="001B6920" w:rsidRPr="001B6920" w14:paraId="6A834347" w14:textId="2674DC68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A774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DD5A6" w14:textId="535C4BC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1C0B" w14:textId="16D34B0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AA8F" w14:textId="42F17D65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249C" w14:textId="4564543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6DC3" w14:textId="34FFE1F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7356" w14:textId="578C1FE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76523" w14:textId="35B1186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FC0B6" w14:textId="6602947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ED86" w14:textId="0C07748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D444" w14:textId="150E0ED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2372" w14:textId="575C705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CB817" w14:textId="104E03A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FAD6" w14:textId="7DCEA3A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BA97" w14:textId="0B49210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AEC9" w14:textId="190394F3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08B0C" w14:textId="7212970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855D9" w14:textId="41BC084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</w:tr>
      <w:tr w:rsidR="001B6920" w:rsidRPr="001B6920" w14:paraId="24DF76A4" w14:textId="48425E64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EC02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684E4" w14:textId="1BEF264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4D322" w14:textId="409BB73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6A97" w14:textId="30CFF7B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9CEE9" w14:textId="355F1FA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B95B" w14:textId="1D4EA41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AA382" w14:textId="6CF9A5F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AF0E" w14:textId="4061345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9D73" w14:textId="6C2119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43E2A" w14:textId="4CCF1EE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18EA0" w14:textId="40E131B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60E6" w14:textId="1A3C793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2A0D" w14:textId="1D022C7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F42C" w14:textId="7B69717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27F5" w14:textId="0F84BD3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9D9A" w14:textId="3975FE8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2123" w14:textId="4E38A01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0635" w14:textId="6595531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</w:tr>
      <w:tr w:rsidR="001B6920" w:rsidRPr="001B6920" w14:paraId="65EDDF6A" w14:textId="74F6FDF6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43B3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85CE3" w14:textId="777169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066B4" w14:textId="54DC3B1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0D2FE" w14:textId="1FD48CB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3EAD" w14:textId="3826553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5BF9" w14:textId="31A0F76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333A" w14:textId="0740EA8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14C1" w14:textId="60717C3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82466" w14:textId="7CB7B8B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59A9" w14:textId="2F359FF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84EE" w14:textId="37479B95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584CF" w14:textId="5128617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FE32" w14:textId="1530173B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06DC" w14:textId="1733EC9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2826" w14:textId="725CDA1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56DB" w14:textId="7EB2491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72C3" w14:textId="6D6357C4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B6FC" w14:textId="2CA1A36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</w:tr>
    </w:tbl>
    <w:p w14:paraId="71A0DC57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11</w:t>
      </w:r>
    </w:p>
    <w:p w14:paraId="4331F8F4" w14:textId="77777777" w:rsidR="006D26FB" w:rsidRPr="001B6920" w:rsidRDefault="006D26FB" w:rsidP="006D26FB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Красноармейская, 115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1"/>
        <w:gridCol w:w="727"/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5"/>
        <w:gridCol w:w="636"/>
        <w:gridCol w:w="636"/>
        <w:gridCol w:w="636"/>
      </w:tblGrid>
      <w:tr w:rsidR="001B6920" w:rsidRPr="001B6920" w14:paraId="2D4DD97E" w14:textId="2E3DF8CB" w:rsidTr="0076706A">
        <w:trPr>
          <w:trHeight w:val="2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9283" w14:textId="77777777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3175C1" w14:textId="46BE9F89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6BAA" w14:textId="19FB1B18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50F2" w14:textId="514B36C4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14E1" w14:textId="4D80EF3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C1B9" w14:textId="666708E5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5A2B5" w14:textId="19CD1E33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E50E" w14:textId="6D0C384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301C3" w14:textId="08D907D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47BF" w14:textId="090F891F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81CD0" w14:textId="340C29F4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63AC5" w14:textId="51B23840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95DED" w14:textId="3D24DB72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9EAF" w14:textId="7BD11CAA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530C" w14:textId="26223BC3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2C9A5" w14:textId="2B55F06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132D" w14:textId="3977CC5A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42FD" w14:textId="29D6150A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3F1FE254" w14:textId="78DCA312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7FD5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CD3F5" w14:textId="4A03895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3DE9" w14:textId="04B8C22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00AA" w14:textId="3EFCE2B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65EB0" w14:textId="0692D8E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B531E" w14:textId="4A970B6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5CD2" w14:textId="1F9C415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C399" w14:textId="4883437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DA037" w14:textId="6EBF905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63CD" w14:textId="4611DD6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99933" w14:textId="3666C8D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F851" w14:textId="20341B4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1D83" w14:textId="0A07429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C5AE" w14:textId="1215812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59A3" w14:textId="19C433D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E014" w14:textId="281B212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5FAA9" w14:textId="76C0C9B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8EE76" w14:textId="4A43D35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20428F71" w14:textId="2B9107B3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9631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EF33D" w14:textId="539285D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3C3B" w14:textId="3725E4B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91CD" w14:textId="43C44F9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354AA" w14:textId="5D2E518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ECE1" w14:textId="54F9D98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359B" w14:textId="101A8F5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21D3" w14:textId="65FAF0F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A5D11" w14:textId="66FC5D6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11E9A" w14:textId="7A97E81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FFA73" w14:textId="30AEE87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D509" w14:textId="4118BC5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48A25" w14:textId="6CFDA49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24B" w14:textId="5E0793C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B80B" w14:textId="17058FA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A68E0" w14:textId="33D339E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A7BAC" w14:textId="5D06873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127E7" w14:textId="271030C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51B39C78" w14:textId="59C4CCDE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9FCB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47F66" w14:textId="59A089B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8552D" w14:textId="7ED0800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998E" w14:textId="1FCD90F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7C051" w14:textId="2C3F6BE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B433" w14:textId="181BA01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DB06" w14:textId="76DA43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4E7E" w14:textId="2E5DD82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2566" w14:textId="613A33E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63A5" w14:textId="10E5CF5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35D27" w14:textId="5B4F9C0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5B16" w14:textId="1820F86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447D" w14:textId="43E6750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FC00" w14:textId="63BCE30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49E3" w14:textId="4B64DD9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29AD" w14:textId="4960DB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C503" w14:textId="5E7ECD0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4358A" w14:textId="332C69F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</w:tr>
      <w:tr w:rsidR="001B6920" w:rsidRPr="001B6920" w14:paraId="0B1CDE80" w14:textId="4CB6E79E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828E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EBC43" w14:textId="7B24D08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2623" w14:textId="4E5FD6D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F7B7" w14:textId="4DC1677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3E9A4" w14:textId="0FAC3CD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72154" w14:textId="5DA7E04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6ACE" w14:textId="0C54A0A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5221" w14:textId="25A4B0E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880A" w14:textId="3A22DC7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ACF7B" w14:textId="66709F9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69872" w14:textId="09A64B7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3236F" w14:textId="4BA9697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20E2" w14:textId="3D3F1F1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6F0F" w14:textId="605E640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5476" w14:textId="7797027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1192" w14:textId="23D2EC5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2240" w14:textId="418D7E2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753D" w14:textId="49EAAFA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</w:tr>
      <w:tr w:rsidR="001B6920" w:rsidRPr="001B6920" w14:paraId="27602477" w14:textId="00FE5AAA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8B58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6CD87" w14:textId="3999A0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99F2" w14:textId="55B06B0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9B3F4" w14:textId="6C07D64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65B7" w14:textId="03B3FB4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01A9" w14:textId="2ABB569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84B0" w14:textId="6FF6A8F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B3B0A" w14:textId="64BDD79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4C613" w14:textId="6204821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9FC5" w14:textId="61FE813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0C61" w14:textId="7BB0204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A77B" w14:textId="2ED322F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9BCAE" w14:textId="52A6D1F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ADAC" w14:textId="64D1DDF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7F51" w14:textId="623D933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A62E1" w14:textId="6F45853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F42" w14:textId="591364F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D365" w14:textId="581552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7DF0A99B" w14:textId="5702A6E7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B356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1E71E" w14:textId="51E2890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C58CC" w14:textId="7AB072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736FD" w14:textId="5E15C94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5808C" w14:textId="04D86D0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3F6A" w14:textId="7DDABDF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ACD6F" w14:textId="4BB7921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7BB9E" w14:textId="5C6B53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58140" w14:textId="1C5F8D0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60FA" w14:textId="18B2CA3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0F970" w14:textId="1E049D6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1461" w14:textId="3217A18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AD25" w14:textId="4F9CB6D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B65F" w14:textId="177609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22F7" w14:textId="3DC7388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188A8" w14:textId="34CD0F9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A05B3" w14:textId="0A35C66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9CFBA" w14:textId="76C3DAE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</w:tr>
      <w:tr w:rsidR="001B6920" w:rsidRPr="001B6920" w14:paraId="7DD6D1C8" w14:textId="2832C3F3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A91B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500B9" w14:textId="4A1E7D0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97F91" w14:textId="0EAEDD6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A6A9" w14:textId="657118F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51B9" w14:textId="3ED8171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061E" w14:textId="02FBD41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738D" w14:textId="1204F37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1F371" w14:textId="62FCE60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4FC68" w14:textId="1B11D4E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4111F" w14:textId="1620FEB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1CF78" w14:textId="0AD80AF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F627" w14:textId="1D2A96A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FFB8C" w14:textId="05E353F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25C8" w14:textId="2647809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539C" w14:textId="1ECFDCB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D558" w14:textId="39DBF3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7B5F" w14:textId="4C08A08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40FA7" w14:textId="52B30CD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</w:tr>
      <w:tr w:rsidR="001B6920" w:rsidRPr="001B6920" w14:paraId="39EAFBA0" w14:textId="5129535B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D4B3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9AC5F" w14:textId="7D194B3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7429" w14:textId="4E67CCC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EC7D" w14:textId="7F26FC7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359B" w14:textId="15B0B1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3126" w14:textId="369786B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329F" w14:textId="6E192D2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4B53E" w14:textId="56E5C38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0BEA" w14:textId="478AD8D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7DFF4" w14:textId="34ADEFA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78C93" w14:textId="0FCE8B1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C3D6" w14:textId="01BAD38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DB9D1" w14:textId="7751207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B85C" w14:textId="201BD98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7963" w14:textId="2753649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0675C" w14:textId="46098E0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F557A" w14:textId="020234D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B428" w14:textId="3A00846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53AD89D7" w14:textId="0D5F442B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0152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6EFA8" w14:textId="7E57EAF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4C8CA" w14:textId="0DDF212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AF2C" w14:textId="44080AB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F0E4" w14:textId="0390131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146BA" w14:textId="4939B99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169F" w14:textId="4692AED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7D5CA" w14:textId="0449B8F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5BF5" w14:textId="1B4A575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19AF8" w14:textId="0E057C8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1B8C" w14:textId="0385F07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4A2A7" w14:textId="44663D3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9D82" w14:textId="21479E8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5240" w14:textId="6775A36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2236" w14:textId="45470EA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F2F0" w14:textId="779A5FC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6D3D6" w14:textId="29B26DA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6CCBC" w14:textId="40E507C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</w:tr>
      <w:tr w:rsidR="001B6920" w:rsidRPr="001B6920" w14:paraId="2F17A958" w14:textId="57A91B17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E39C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4E356" w14:textId="539A882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2119C" w14:textId="6A66F0F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96CA" w14:textId="0A377D5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ACCF" w14:textId="0DD12AC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4A8D" w14:textId="2C62236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1FCC2" w14:textId="4BF3FDF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69EE" w14:textId="6A63536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EA5EE" w14:textId="7F84AD9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06676" w14:textId="2003E1F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B640" w14:textId="500029B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98FC" w14:textId="314DA77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A5F5" w14:textId="0B1EC42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9DBB" w14:textId="270A949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266" w14:textId="520B25E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0D6C" w14:textId="78587EA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E41A" w14:textId="3D2687E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368C" w14:textId="2D68A11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</w:tr>
      <w:tr w:rsidR="001B6920" w:rsidRPr="001B6920" w14:paraId="28197BE9" w14:textId="31164FA2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6EBC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5B59D1" w14:textId="36587F1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16E2E" w14:textId="7C10442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D0F2" w14:textId="1714AD1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8C608" w14:textId="0F4057E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1ECE2" w14:textId="3278A33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AFB" w14:textId="59194EB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FEA24" w14:textId="3AED99F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43C4" w14:textId="4839AB7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28420" w14:textId="677400A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3BC3A" w14:textId="6849A2E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8FFF9" w14:textId="6BFBD73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B385" w14:textId="377BCAD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ED00" w14:textId="5BF2329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F682" w14:textId="10B97F4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5840" w14:textId="76008D9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50AD" w14:textId="0A39662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CB39" w14:textId="21F86E2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</w:tr>
    </w:tbl>
    <w:p w14:paraId="74B36CF6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12</w:t>
      </w:r>
    </w:p>
    <w:p w14:paraId="226818F9" w14:textId="77777777" w:rsidR="006D26FB" w:rsidRPr="001B6920" w:rsidRDefault="006D26FB" w:rsidP="006D26FB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Советская, 11б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6B64D132" w14:textId="004A8BCB" w:rsidTr="001273DE">
        <w:trPr>
          <w:trHeight w:val="2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C8D3" w14:textId="77777777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2B6C1" w14:textId="1A01201E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DF9C" w14:textId="3839DF0A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420D0" w14:textId="1F2E48B1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ADCB" w14:textId="4DA781C5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7239C" w14:textId="2E2A49BE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C981" w14:textId="275BDC6F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0552" w14:textId="0A246312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021E" w14:textId="30F96DBA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AFEE1" w14:textId="6BF33748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F09B" w14:textId="6C9CC6A1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2F51" w14:textId="557D09E5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1B6D" w14:textId="38F17653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FB41" w14:textId="41931C45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B3B9" w14:textId="3E67C393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E6B3" w14:textId="7C6B953A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DCB5B" w14:textId="0ABD8F39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98C1" w14:textId="7FCF4D77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053BFC18" w14:textId="57ADEBD2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6560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C6280C" w14:textId="225529B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B3B03" w14:textId="382E29F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B615" w14:textId="5E0CFCC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3539" w14:textId="334AA83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F8D44" w14:textId="5224808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B676E" w14:textId="5D64860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BDF39" w14:textId="7475939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F55B6" w14:textId="5DAC607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1650" w14:textId="38FDE09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C3D1" w14:textId="7E9DEA8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1114" w14:textId="0B3A350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F22D" w14:textId="5311F3A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D13E" w14:textId="687124A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84D" w14:textId="767CE27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B497B" w14:textId="12EF10D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167D" w14:textId="2E39BAA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B8FF" w14:textId="0A98D92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018856B8" w14:textId="2291E315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D01A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74028" w14:textId="72BC8BB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1C32" w14:textId="464964C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75FBD" w14:textId="08AB99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AAA1" w14:textId="3A261B7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BB95" w14:textId="62F83F9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F57A" w14:textId="68ABF61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4BEC" w14:textId="280BDA3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674A" w14:textId="69BE78D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C5175" w14:textId="4B2ED7A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CB9A" w14:textId="5F13EBB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7B1B" w14:textId="1A45F73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A270" w14:textId="0928B90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55CE" w14:textId="5799465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89F1" w14:textId="3007DD1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D001D" w14:textId="7867044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5C7A5" w14:textId="77BA670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16B4E" w14:textId="24CF5C8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6ADE0BBD" w14:textId="043E5E8A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8D02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CCED18" w14:textId="7A4E9A5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7827" w14:textId="34846EF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E401E" w14:textId="57A21F1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9177" w14:textId="018FD75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F88E1" w14:textId="0645664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2E2F3" w14:textId="2F7239D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5B7F" w14:textId="4C21D6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DB18" w14:textId="49288B0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D1E42" w14:textId="33697AC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E968E" w14:textId="7098273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917C" w14:textId="1824692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4253" w14:textId="47E2DBC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8075" w14:textId="2E2D09C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0209" w14:textId="38BAC09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F2260" w14:textId="231C7D7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28D4" w14:textId="450FEAA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D8762" w14:textId="421D52B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</w:tr>
      <w:tr w:rsidR="001B6920" w:rsidRPr="001B6920" w14:paraId="4CAD7F35" w14:textId="6CFF9DBB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5156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C3B03" w14:textId="6517311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D70E" w14:textId="45C4507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FC51" w14:textId="174F0B9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8D2A" w14:textId="4E7D7CF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40A7" w14:textId="3F2F33D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0994" w14:textId="10E5B15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B6B78" w14:textId="56D0A9A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96C4" w14:textId="1E091FB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8B36" w14:textId="5F139F1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35E53" w14:textId="0ECAA10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66979" w14:textId="0E9140F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2033" w14:textId="757559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DDD" w14:textId="10DC95F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1728" w14:textId="6F7BEC0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4F2F" w14:textId="1705744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1846" w14:textId="0EAB25C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2F4B0" w14:textId="79FB7F6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</w:tr>
      <w:tr w:rsidR="001B6920" w:rsidRPr="001B6920" w14:paraId="103E0ED9" w14:textId="7A81D12F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EC98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99EC" w14:textId="32050D8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BDF7" w14:textId="06E4244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36E4B" w14:textId="794F4D9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0A9D" w14:textId="725F94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2FAEE" w14:textId="57DE860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16AC2" w14:textId="0EC886C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5658" w14:textId="3DE61CD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2147C" w14:textId="3FEC1FB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9A75" w14:textId="6089AC9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A6A4B" w14:textId="1CAFC38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BFC0" w14:textId="1DEDBAC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F003" w14:textId="0F00108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62FB" w14:textId="1085B64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EFE8" w14:textId="74AD6E1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0301" w14:textId="3C666FE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9392B" w14:textId="40E0E13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02B1" w14:textId="0E2BE59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3E5AF36C" w14:textId="62CB1BA3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5427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3F7B8D" w14:textId="7C09A77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A544" w14:textId="196966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801C2" w14:textId="7B9B9A1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86A70" w14:textId="1B72C5C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0102" w14:textId="1D1A85A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9E04" w14:textId="1D8695D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9D5B1" w14:textId="4F2F0CB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7EA20" w14:textId="5B08418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AD28" w14:textId="66C742A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8C812" w14:textId="055482E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053FF" w14:textId="162F361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34856" w14:textId="2C3A8CC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3449" w14:textId="06F495A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9F60" w14:textId="39C61FE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8EC9" w14:textId="138C880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99FA3" w14:textId="1D03CB4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262A" w14:textId="1016533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</w:tr>
      <w:tr w:rsidR="001B6920" w:rsidRPr="001B6920" w14:paraId="08BC564D" w14:textId="2BF4ECF4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5E16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93F11" w14:textId="5D36D31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51E9B" w14:textId="1B4D8A7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F952" w14:textId="08C631B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B6E6" w14:textId="366E8A6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75FE" w14:textId="49BF94F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C3BFB" w14:textId="55C2868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FA8E" w14:textId="22AF7E6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9E27F" w14:textId="4190DFF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2CB7F" w14:textId="6DED5A4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AB2B" w14:textId="45AC40B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56E8" w14:textId="7C3A681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44B" w14:textId="67B8377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4264" w14:textId="701D3A7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CC58" w14:textId="00C2E0E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18908" w14:textId="114AE8B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09F53" w14:textId="3599C2E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225B" w14:textId="438219C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</w:tr>
      <w:tr w:rsidR="001B6920" w:rsidRPr="001B6920" w14:paraId="7A9322DA" w14:textId="3AB9F578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6F9C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3BAFB" w14:textId="2135771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91FB9" w14:textId="1B25E46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F5D2" w14:textId="17B713D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2532" w14:textId="6581C8B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8D9EF" w14:textId="3EFE26F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D9FCF" w14:textId="3729AFB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896F3" w14:textId="5545EA9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3BE72" w14:textId="7645CC7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F0E8" w14:textId="6EC2E09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D7CA" w14:textId="452F644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1C40" w14:textId="462642F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21B" w14:textId="44E3FBC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90E3" w14:textId="2C5A016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0671" w14:textId="4F3AA2B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0719" w14:textId="01CE26C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DE98" w14:textId="66D5D6A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D28A" w14:textId="7123A9C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1C2EABF2" w14:textId="393BB8B9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03F9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695AF" w14:textId="793E2F3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2281" w14:textId="61A761B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9717" w14:textId="6D5BD36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A1A3C" w14:textId="76C9621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3136" w14:textId="26C5FB2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5AE0C" w14:textId="143FFFE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DC7F" w14:textId="7649DFE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1E1AF" w14:textId="0B1F21E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BF7B" w14:textId="44640F9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DA169" w14:textId="4DB776B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F6D0" w14:textId="12530AC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4FD9" w14:textId="16D221A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E2E" w14:textId="13F4187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C1C" w14:textId="1780DAB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6B281" w14:textId="5CB2243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5B8C" w14:textId="349999B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5AB6" w14:textId="00342F6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</w:tr>
      <w:tr w:rsidR="001B6920" w:rsidRPr="001B6920" w14:paraId="169367D8" w14:textId="4AE6D939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1C9C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0EAE48" w14:textId="1661F2F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0DFB1" w14:textId="46B1B0E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537B" w14:textId="29DCBEA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68C8" w14:textId="148BB92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84FE" w14:textId="4F4A0F5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D0EE" w14:textId="673C3D9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E6F7" w14:textId="0D13F61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8DE3" w14:textId="51D5A71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168F" w14:textId="0C777D5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11E4E" w14:textId="5F111D1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44C35" w14:textId="2E96FAE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C7E18" w14:textId="7124B5E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6143" w14:textId="165C78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4A51" w14:textId="45535F1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59EF" w14:textId="3923305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3157E" w14:textId="03ABE14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84922" w14:textId="6D0A3CD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</w:tr>
      <w:tr w:rsidR="001B6920" w:rsidRPr="001B6920" w14:paraId="690EC893" w14:textId="458A66A2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748E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CF2F7" w14:textId="28624E8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E0F8" w14:textId="5E6B907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7206" w14:textId="5F9330D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0130" w14:textId="2CC5F76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39F8" w14:textId="41B227C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CD64" w14:textId="6AADD27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93731" w14:textId="296F134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1FAD" w14:textId="2542E5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717A0" w14:textId="1278C75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1E8E" w14:textId="3E844B1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B07BA" w14:textId="7440ABA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431C1" w14:textId="7007309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3013" w14:textId="7481378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FD20" w14:textId="2A72FF0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B7AB" w14:textId="160331F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8FD4" w14:textId="73EDE6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0210D" w14:textId="3CCC91B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</w:tr>
    </w:tbl>
    <w:p w14:paraId="77319D65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13</w:t>
      </w:r>
    </w:p>
    <w:p w14:paraId="45701E68" w14:textId="77777777" w:rsidR="006D26FB" w:rsidRPr="001B6920" w:rsidRDefault="006D26FB" w:rsidP="006D26FB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с. Тюбеляс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7C01D991" w14:textId="5F99A8E5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794B5937" w14:textId="7777777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vAlign w:val="center"/>
          </w:tcPr>
          <w:p w14:paraId="36F480F0" w14:textId="3DA73236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vAlign w:val="center"/>
          </w:tcPr>
          <w:p w14:paraId="5D0337A0" w14:textId="523E0966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vAlign w:val="center"/>
          </w:tcPr>
          <w:p w14:paraId="5F79D70E" w14:textId="30FB6858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vAlign w:val="center"/>
          </w:tcPr>
          <w:p w14:paraId="603C1D6F" w14:textId="37DECD1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vAlign w:val="center"/>
          </w:tcPr>
          <w:p w14:paraId="7D4213FF" w14:textId="796EAC04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vAlign w:val="center"/>
          </w:tcPr>
          <w:p w14:paraId="6B061452" w14:textId="25CA0C4B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vAlign w:val="center"/>
          </w:tcPr>
          <w:p w14:paraId="63468333" w14:textId="53465005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vAlign w:val="center"/>
          </w:tcPr>
          <w:p w14:paraId="23242DA5" w14:textId="4B78A130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vAlign w:val="center"/>
          </w:tcPr>
          <w:p w14:paraId="3DF7DEEB" w14:textId="6DCC9250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vAlign w:val="center"/>
          </w:tcPr>
          <w:p w14:paraId="692FBE40" w14:textId="5C160C22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vAlign w:val="center"/>
          </w:tcPr>
          <w:p w14:paraId="67A29821" w14:textId="54DC64F8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vAlign w:val="center"/>
          </w:tcPr>
          <w:p w14:paraId="63B325FE" w14:textId="261A5829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AAA803A" w14:textId="2816DB2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A06049D" w14:textId="502F6305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vAlign w:val="center"/>
          </w:tcPr>
          <w:p w14:paraId="4F32C9E2" w14:textId="4575F59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vAlign w:val="center"/>
          </w:tcPr>
          <w:p w14:paraId="5EA21B8D" w14:textId="5077C0A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vAlign w:val="center"/>
          </w:tcPr>
          <w:p w14:paraId="24F137E7" w14:textId="4999FEFA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6BB41916" w14:textId="54FA632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6E0482C3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vAlign w:val="center"/>
          </w:tcPr>
          <w:p w14:paraId="33CEB078" w14:textId="5BB4DD1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B54CB48" w14:textId="4493483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F073AE9" w14:textId="61459BE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736BC77F" w14:textId="4679C7E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8D13E96" w14:textId="48F7A9F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5E5AC640" w14:textId="60410F0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5B746335" w14:textId="3AEB2BC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B0EDFEB" w14:textId="6AFB6B2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4B0F0EC" w14:textId="4A4991C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33174A34" w14:textId="036B43F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F8676C6" w14:textId="451AE9B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4874128" w14:textId="3484F7E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E19730B" w14:textId="39FA78B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15F3EBD" w14:textId="409C9B5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0CAF9136" w14:textId="14EF4E4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24ED764F" w14:textId="6F2E8CE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24BB690D" w14:textId="589C743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</w:tr>
      <w:tr w:rsidR="001B6920" w:rsidRPr="001B6920" w14:paraId="563207AA" w14:textId="44B9D7F0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7733604B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vAlign w:val="center"/>
          </w:tcPr>
          <w:p w14:paraId="1EB23A11" w14:textId="6C2764B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366A58C5" w14:textId="3E5057E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8DC590E" w14:textId="2B48865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8513F9C" w14:textId="1856A08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50020F20" w14:textId="4E585A1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7A0B1517" w14:textId="2E850D6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63504BA" w14:textId="41601B9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B03004E" w14:textId="1F0F03F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D2F74AD" w14:textId="1E16DBB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709BB722" w14:textId="6DF8BB6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0CD8C96" w14:textId="7A3B0F4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8972C70" w14:textId="46C6DA8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9020E77" w14:textId="58F6C49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EF1B064" w14:textId="5301619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4C15F1D6" w14:textId="3B9AB57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7475E510" w14:textId="67E0739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289DDF37" w14:textId="0523C4D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</w:tr>
      <w:tr w:rsidR="001B6920" w:rsidRPr="001B6920" w14:paraId="26E93DAC" w14:textId="4B891054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585CEC15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vAlign w:val="center"/>
          </w:tcPr>
          <w:p w14:paraId="0555BE4D" w14:textId="55BB74D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45724AB7" w14:textId="137E549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4CA937E7" w14:textId="708001B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2D28890" w14:textId="79CDBF2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31CDC884" w14:textId="652B7C6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3E923F61" w14:textId="50508D0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0B963466" w14:textId="3D3E366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C64DD76" w14:textId="16BAF65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6490B861" w14:textId="1D898CC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EFE4A24" w14:textId="40E9621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C6F05F2" w14:textId="5465CD7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6A43D799" w14:textId="60896E9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FD9CDF9" w14:textId="0DE0140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1BFBC52" w14:textId="770A45D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65DC6E05" w14:textId="392F53A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0C7CDC73" w14:textId="28BFB4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64444E11" w14:textId="48442C6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</w:tr>
      <w:tr w:rsidR="001B6920" w:rsidRPr="001B6920" w14:paraId="28ABD299" w14:textId="2B73BD11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5CEFA8CE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vAlign w:val="center"/>
          </w:tcPr>
          <w:p w14:paraId="3870AF32" w14:textId="1365189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55FDDEB7" w14:textId="286DEC8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0755EC40" w14:textId="1C17679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0654F798" w14:textId="48EE957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04AB395F" w14:textId="03E93FF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37C49900" w14:textId="2646B32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vAlign w:val="center"/>
          </w:tcPr>
          <w:p w14:paraId="0C2E6447" w14:textId="0152C3C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6AC9B203" w14:textId="5F2D1AA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56BEFC19" w14:textId="6065754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77DA3135" w14:textId="2F520C7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089EAE33" w14:textId="79B46CD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4A8D9C64" w14:textId="19BF945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12BBEF3" w14:textId="686DBF4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649617F" w14:textId="6025E40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422842B6" w14:textId="67A89F2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04DCD5B2" w14:textId="5D7055B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1228F551" w14:textId="7A6918C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</w:tr>
      <w:tr w:rsidR="001B6920" w:rsidRPr="001B6920" w14:paraId="6267FA58" w14:textId="4857EA7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62BB0701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vAlign w:val="center"/>
          </w:tcPr>
          <w:p w14:paraId="0D5E33AB" w14:textId="65AAEF1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71F0F08C" w14:textId="69A2967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43492B5D" w14:textId="1D729ED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6911560A" w14:textId="514512A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591EB3DE" w14:textId="61EA258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09E73D9E" w14:textId="6EAE8C1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07339471" w14:textId="3941960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60D275CF" w14:textId="2425DA5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04FE8056" w14:textId="5B3549B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328E1991" w14:textId="2659C7B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10779D9B" w14:textId="5D4FE0A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57E5F330" w14:textId="1CF14AA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C089FE2" w14:textId="6FC9D15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1EA77DF" w14:textId="2C70ED4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vAlign w:val="center"/>
          </w:tcPr>
          <w:p w14:paraId="56FF2ECD" w14:textId="034C254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vAlign w:val="center"/>
          </w:tcPr>
          <w:p w14:paraId="18BF972C" w14:textId="1B3FA04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vAlign w:val="center"/>
          </w:tcPr>
          <w:p w14:paraId="6FCB6A84" w14:textId="72F4FBE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26A86516" w14:textId="69C23121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49FBE0FA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vAlign w:val="center"/>
          </w:tcPr>
          <w:p w14:paraId="0058DAF1" w14:textId="0B0D3A7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6BD40BCA" w14:textId="1588E8E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40D54616" w14:textId="405CDC6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50EE8C0A" w14:textId="45807BD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6A7F3180" w14:textId="6D1BBCD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C9ADB7C" w14:textId="5C27BCB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4BE2F1AC" w14:textId="7B7EF4F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5C5E3437" w14:textId="5088B50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5060EEE" w14:textId="2796570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747777FB" w14:textId="4D94FD2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642C8E1" w14:textId="67BFE28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6B211A68" w14:textId="47626BC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EF2BCF2" w14:textId="617B129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1477FDC" w14:textId="7118129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7A902CB3" w14:textId="1AEE3A4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59985E1D" w14:textId="3A7149E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59E39D79" w14:textId="6D8C591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</w:tr>
      <w:tr w:rsidR="001B6920" w:rsidRPr="001B6920" w14:paraId="636C8760" w14:textId="0C1D06A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253AD782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vAlign w:val="center"/>
          </w:tcPr>
          <w:p w14:paraId="216CF3B7" w14:textId="25CE5CA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6BCE66F4" w14:textId="78C47F6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685096AC" w14:textId="25596AD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76B14462" w14:textId="72657A4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09996621" w14:textId="3A10AF0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5CEFC3A6" w14:textId="2D17E3C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753191F7" w14:textId="088A3EA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09B9A8B2" w14:textId="3A91919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328960CC" w14:textId="7D8A0A7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5B534B6C" w14:textId="33BF75A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5815BDB" w14:textId="53126BF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6EADB06E" w14:textId="04C43E0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D6A59E3" w14:textId="4984226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4073421" w14:textId="438E39E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61FDF736" w14:textId="403D86B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77CAF5A7" w14:textId="272D0AD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5095B48C" w14:textId="3C43722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</w:tr>
      <w:tr w:rsidR="001B6920" w:rsidRPr="001B6920" w14:paraId="54C2BEDC" w14:textId="1A3C4451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559252CD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vAlign w:val="center"/>
          </w:tcPr>
          <w:p w14:paraId="445E3194" w14:textId="778BF92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CA0C47E" w14:textId="4FE1C42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E9F0BC8" w14:textId="232FD3F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693FB27" w14:textId="7CE411A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5616FEFA" w14:textId="548653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4B40A7AB" w14:textId="40324DB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0A6D25B7" w14:textId="64DBB02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184C81C0" w14:textId="5B00D59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4A1A52EE" w14:textId="4A0F593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EEC466E" w14:textId="49DDD4B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7956DF38" w14:textId="5E364C7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14BE71E4" w14:textId="642159B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97F7603" w14:textId="6D28F8E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9DF2E60" w14:textId="424FD69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vAlign w:val="center"/>
          </w:tcPr>
          <w:p w14:paraId="47306B71" w14:textId="1364D4D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vAlign w:val="center"/>
          </w:tcPr>
          <w:p w14:paraId="4CF86984" w14:textId="0605D7D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vAlign w:val="center"/>
          </w:tcPr>
          <w:p w14:paraId="151588A8" w14:textId="027FC42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484B8600" w14:textId="76285577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4E20E16D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vAlign w:val="center"/>
          </w:tcPr>
          <w:p w14:paraId="21322A95" w14:textId="6E7B701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0,59</w:t>
            </w:r>
          </w:p>
        </w:tc>
        <w:tc>
          <w:tcPr>
            <w:tcW w:w="250" w:type="pct"/>
            <w:vAlign w:val="center"/>
          </w:tcPr>
          <w:p w14:paraId="1C984736" w14:textId="1087D51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0,59</w:t>
            </w:r>
          </w:p>
        </w:tc>
        <w:tc>
          <w:tcPr>
            <w:tcW w:w="250" w:type="pct"/>
            <w:vAlign w:val="center"/>
          </w:tcPr>
          <w:p w14:paraId="18F0951F" w14:textId="46065F6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0,59</w:t>
            </w:r>
          </w:p>
        </w:tc>
        <w:tc>
          <w:tcPr>
            <w:tcW w:w="250" w:type="pct"/>
            <w:vAlign w:val="center"/>
          </w:tcPr>
          <w:p w14:paraId="60958A12" w14:textId="7D876F1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0,81</w:t>
            </w:r>
          </w:p>
        </w:tc>
        <w:tc>
          <w:tcPr>
            <w:tcW w:w="250" w:type="pct"/>
            <w:vAlign w:val="center"/>
          </w:tcPr>
          <w:p w14:paraId="63DEBD23" w14:textId="4FBD189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0,81</w:t>
            </w:r>
          </w:p>
        </w:tc>
        <w:tc>
          <w:tcPr>
            <w:tcW w:w="250" w:type="pct"/>
            <w:vAlign w:val="center"/>
          </w:tcPr>
          <w:p w14:paraId="730AD76E" w14:textId="24667B2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0,78</w:t>
            </w:r>
          </w:p>
        </w:tc>
        <w:tc>
          <w:tcPr>
            <w:tcW w:w="250" w:type="pct"/>
            <w:vAlign w:val="center"/>
          </w:tcPr>
          <w:p w14:paraId="01F79080" w14:textId="0A90716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116F2398" w14:textId="625A254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6FB52E53" w14:textId="3755C20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14BF0829" w14:textId="700081B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7FA8D6D8" w14:textId="5E7C61A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0B472764" w14:textId="64BA40E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E74F4D4" w14:textId="57E178D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7E147E0" w14:textId="0BE834E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09" w:type="pct"/>
            <w:vAlign w:val="center"/>
          </w:tcPr>
          <w:p w14:paraId="5A1E02B7" w14:textId="1E454FB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09" w:type="pct"/>
            <w:vAlign w:val="center"/>
          </w:tcPr>
          <w:p w14:paraId="78085C19" w14:textId="2935FEA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09" w:type="pct"/>
            <w:vAlign w:val="center"/>
          </w:tcPr>
          <w:p w14:paraId="0463BE87" w14:textId="7A94A8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</w:tr>
      <w:tr w:rsidR="001B6920" w:rsidRPr="001B6920" w14:paraId="70BE2F97" w14:textId="0191041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14608658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vAlign w:val="center"/>
          </w:tcPr>
          <w:p w14:paraId="0A83F208" w14:textId="585952A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02E8CBBE" w14:textId="75C3F3D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37DCD94B" w14:textId="796E0A3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2E88DE9A" w14:textId="0D89F58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53D087F2" w14:textId="009C51E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01FC2C21" w14:textId="07FDA31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42359FF7" w14:textId="2866835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1E46A67E" w14:textId="7FC9B21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176DFF80" w14:textId="77C1890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71EF8F2A" w14:textId="56B3FA4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0E542AE8" w14:textId="51969E4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4DFEC871" w14:textId="1A4249F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60E975D" w14:textId="7FE53EC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8D1A9DF" w14:textId="66413CE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09" w:type="pct"/>
            <w:vAlign w:val="center"/>
          </w:tcPr>
          <w:p w14:paraId="5A3C3A8E" w14:textId="640ECCC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09" w:type="pct"/>
            <w:vAlign w:val="center"/>
          </w:tcPr>
          <w:p w14:paraId="7A232B5A" w14:textId="1776A18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09" w:type="pct"/>
            <w:vAlign w:val="center"/>
          </w:tcPr>
          <w:p w14:paraId="33574917" w14:textId="3405371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</w:tr>
      <w:tr w:rsidR="007F4678" w:rsidRPr="001B6920" w14:paraId="175DABF1" w14:textId="369BC38F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4B34A7B2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vAlign w:val="center"/>
          </w:tcPr>
          <w:p w14:paraId="719FB2C3" w14:textId="7C1BF8C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1699D422" w14:textId="5823835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266BE868" w14:textId="6571AE0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14BF9F46" w14:textId="552E99E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164DEA78" w14:textId="77D274A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4628AD40" w14:textId="5FD206A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218B37CF" w14:textId="17571D2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74E8C594" w14:textId="04060FC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20F0C69D" w14:textId="7797F80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500034A6" w14:textId="1C12B08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32F0A650" w14:textId="140B2DA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55291504" w14:textId="0BE2DD6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E122A9C" w14:textId="18A6F38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9F97F6F" w14:textId="6FCB623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09" w:type="pct"/>
            <w:vAlign w:val="center"/>
          </w:tcPr>
          <w:p w14:paraId="1EE07EA0" w14:textId="26D2F7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09" w:type="pct"/>
            <w:vAlign w:val="center"/>
          </w:tcPr>
          <w:p w14:paraId="50FCF60C" w14:textId="3D1EE07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09" w:type="pct"/>
            <w:vAlign w:val="center"/>
          </w:tcPr>
          <w:p w14:paraId="10AA1FE1" w14:textId="471F75A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</w:tr>
    </w:tbl>
    <w:p w14:paraId="7F9A0CCC" w14:textId="77777777" w:rsidR="00633E58" w:rsidRPr="001B6920" w:rsidRDefault="00633E58" w:rsidP="00C92842">
      <w:pPr>
        <w:keepNext/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</w:p>
    <w:p w14:paraId="53E9DC8E" w14:textId="77777777" w:rsidR="00C92842" w:rsidRPr="001B6920" w:rsidRDefault="00C92842" w:rsidP="00C92842">
      <w:pPr>
        <w:keepNext/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</w:p>
    <w:p w14:paraId="4DBF0389" w14:textId="77777777" w:rsidR="00C92842" w:rsidRPr="001B6920" w:rsidRDefault="00C92842" w:rsidP="00C928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C92842" w:rsidRPr="001B6920" w:rsidSect="00FD251F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33F77157" w14:textId="77777777" w:rsidR="00B276C6" w:rsidRPr="001B6920" w:rsidRDefault="00C92842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</w:t>
      </w:r>
      <w:r w:rsidR="00B276C6" w:rsidRPr="001B6920">
        <w:rPr>
          <w:b/>
          <w:color w:val="000000" w:themeColor="text1"/>
          <w:sz w:val="28"/>
          <w:szCs w:val="28"/>
        </w:rPr>
        <w:t>) Существующие и перспективные значения установленной тепловой мощности основного оборудования источника (источников) тепловой энергии</w:t>
      </w:r>
    </w:p>
    <w:p w14:paraId="36C3F6E4" w14:textId="77777777" w:rsidR="001E0341" w:rsidRPr="001B6920" w:rsidRDefault="001E0341" w:rsidP="00881CFD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Существующие и перспективные значения мощности теплоэнергетического оборудования источников тепловой энергии</w:t>
      </w:r>
      <w:r w:rsidR="004D0D1F" w:rsidRPr="001B6920">
        <w:rPr>
          <w:color w:val="000000" w:themeColor="text1"/>
          <w:sz w:val="28"/>
          <w:szCs w:val="28"/>
        </w:rPr>
        <w:t xml:space="preserve"> приведены в таблиц</w:t>
      </w:r>
      <w:r w:rsidR="000446C4" w:rsidRPr="001B6920">
        <w:rPr>
          <w:color w:val="000000" w:themeColor="text1"/>
          <w:sz w:val="28"/>
          <w:szCs w:val="28"/>
        </w:rPr>
        <w:t>ах</w:t>
      </w:r>
      <w:r w:rsidR="004D0D1F"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0446C4" w:rsidRPr="001B6920">
        <w:rPr>
          <w:color w:val="000000" w:themeColor="text1"/>
          <w:sz w:val="28"/>
          <w:szCs w:val="28"/>
        </w:rPr>
        <w:t xml:space="preserve"> - 13</w:t>
      </w:r>
      <w:r w:rsidRPr="001B6920">
        <w:rPr>
          <w:color w:val="000000" w:themeColor="text1"/>
          <w:sz w:val="28"/>
          <w:szCs w:val="28"/>
        </w:rPr>
        <w:t>.</w:t>
      </w:r>
    </w:p>
    <w:p w14:paraId="16E34BF7" w14:textId="77777777" w:rsidR="00C92842" w:rsidRPr="001B6920" w:rsidRDefault="00C92842" w:rsidP="00C92842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максимального потребления и производства теплоносителя приведены в таблиц</w:t>
      </w:r>
      <w:r w:rsidR="000446C4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0446C4" w:rsidRPr="001B6920">
        <w:rPr>
          <w:color w:val="000000" w:themeColor="text1"/>
          <w:sz w:val="28"/>
          <w:szCs w:val="28"/>
        </w:rPr>
        <w:t xml:space="preserve">14 - </w:t>
      </w:r>
      <w:r w:rsidR="007F425B" w:rsidRPr="001B6920">
        <w:rPr>
          <w:color w:val="000000" w:themeColor="text1"/>
          <w:sz w:val="28"/>
          <w:szCs w:val="28"/>
        </w:rPr>
        <w:t>21</w:t>
      </w:r>
      <w:r w:rsidRPr="001B6920">
        <w:rPr>
          <w:color w:val="000000" w:themeColor="text1"/>
          <w:sz w:val="28"/>
          <w:szCs w:val="28"/>
        </w:rPr>
        <w:t>.</w:t>
      </w:r>
    </w:p>
    <w:p w14:paraId="28E612FB" w14:textId="77777777" w:rsidR="000446C4" w:rsidRPr="001B6920" w:rsidRDefault="000446C4" w:rsidP="00C92842">
      <w:pPr>
        <w:keepNext/>
        <w:ind w:firstLine="709"/>
        <w:jc w:val="right"/>
        <w:rPr>
          <w:color w:val="000000" w:themeColor="text1"/>
          <w:sz w:val="28"/>
          <w:szCs w:val="28"/>
        </w:rPr>
        <w:sectPr w:rsidR="000446C4" w:rsidRPr="001B6920" w:rsidSect="00934E39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1D72EF44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14</w:t>
      </w:r>
    </w:p>
    <w:p w14:paraId="5D51D380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ул. Заводская, 1</w:t>
      </w:r>
    </w:p>
    <w:tbl>
      <w:tblPr>
        <w:tblW w:w="5013" w:type="pct"/>
        <w:tblLook w:val="04A0" w:firstRow="1" w:lastRow="0" w:firstColumn="1" w:lastColumn="0" w:noHBand="0" w:noVBand="1"/>
      </w:tblPr>
      <w:tblGrid>
        <w:gridCol w:w="1945"/>
        <w:gridCol w:w="605"/>
        <w:gridCol w:w="710"/>
        <w:gridCol w:w="710"/>
        <w:gridCol w:w="710"/>
        <w:gridCol w:w="710"/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698"/>
      </w:tblGrid>
      <w:tr w:rsidR="001B6920" w:rsidRPr="001B6920" w14:paraId="7AD793B6" w14:textId="77777777" w:rsidTr="00A871B3">
        <w:trPr>
          <w:trHeight w:val="20"/>
          <w:tblHeader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D7F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A98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FDE94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C4E4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38D7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38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27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D6FB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B1D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FF1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9772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E8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25FC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3A8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D0F7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6EC5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DAF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037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34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342E7DA8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A407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849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1C1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3E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BCB1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10E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3C50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9B0D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152F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808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E72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2CBD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3DC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378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F303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4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2BB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EDC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7C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</w:tr>
      <w:tr w:rsidR="001B6920" w:rsidRPr="001B6920" w14:paraId="6BCF9E24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6800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BD4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2978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B9D8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70E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297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2C2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81A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C7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A2B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1E5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37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1E7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C5E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830A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F2D7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F196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281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BF3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5C31F959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BC26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B50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5A25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294F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9C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12E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205F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C600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BB67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3E4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94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2BB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6ACA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224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4174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5F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2A7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A92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5DA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1B6920" w:rsidRPr="001B6920" w14:paraId="4941A18F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C1F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828F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98E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235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E95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8A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224D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CB07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777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2D1B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503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308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0C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3A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FCE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FBB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B71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505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380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</w:tr>
      <w:tr w:rsidR="001B6920" w:rsidRPr="001B6920" w14:paraId="1C99E3E9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B5F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24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F4B2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DB6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AA8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DBC8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C16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5E93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03B7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40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B4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B870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D44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A9A5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08AD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B6EF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B6A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F1B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2F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1B6920" w:rsidRPr="001B6920" w14:paraId="2885CBD6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2035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84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43D0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63B4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687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5EB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5AF5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49E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551E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035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836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269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E163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63D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405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8E6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3F5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D2D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D98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</w:tr>
      <w:tr w:rsidR="001B6920" w:rsidRPr="001B6920" w14:paraId="3B3AEE43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A8A2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2B2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3FBBB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0D33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4A5E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411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8108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370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C1C2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FD8F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06F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3B6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9F3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52C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66D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D3C5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FA17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AC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235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</w:tr>
      <w:tr w:rsidR="001B6920" w:rsidRPr="001B6920" w14:paraId="60660060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4246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71A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E5DD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3FDD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118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DA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C58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2A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F5BB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F31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1E0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94B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5A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BEC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A1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223E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8C0B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1E3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0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3ECF009D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5BE2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D45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D661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1B78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A91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BFC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E2C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CF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B0DC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03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062C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9927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44E2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6D1C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9E40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D7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20D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8F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9E9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D94472F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673F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980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6257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C13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C1EF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D3B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647A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D87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44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C2B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A3A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C131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50F8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946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C5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2B0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C4E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AAD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5E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3FD7DE54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BF0C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1B8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6FB8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BC42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034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73B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F54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D441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929C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820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0AAE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A12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723A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B46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B5F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25B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BAD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67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DBA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</w:tr>
      <w:tr w:rsidR="00021849" w:rsidRPr="001B6920" w14:paraId="1E338B13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00A0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D83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89550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E8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332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702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4E1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BD4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6F90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2B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C83B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4DB5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81B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B6B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F41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713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83B0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F17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F4E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</w:tr>
    </w:tbl>
    <w:p w14:paraId="4FC22FF8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</w:p>
    <w:p w14:paraId="67B71309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15</w:t>
      </w:r>
    </w:p>
    <w:p w14:paraId="75622738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ул. Некрасова, 2б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0B33FC5A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591E8F6A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470C5E7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7564F413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3CF46FD8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08737D86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51A33F2B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7EBB2504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6C8806D5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397B074D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FD3DA6E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3D6F9669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7CEA1BEC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3C3E2E83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388B2225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4CA9B504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2592308C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745D3962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76F4C3A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3CC2F00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0B03C757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464CB01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9CCDC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322ADC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471509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7A2E35A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9CE393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775C72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C64EF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74FF81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41EC7C4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869141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6234EE8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3AF9D0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327727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B5F8BD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B85531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4D1368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924BF9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1D6DDB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B6920" w:rsidRPr="001B6920" w14:paraId="3CDDA507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0307A2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E48A01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3331EB0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D11EAC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53694EA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09FA4B0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621C615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5D0449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51E42ED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39E5F42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5D4544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7DB23F5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A360AF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464F452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A1BBA9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4D1DD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2366B4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CBEFF1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64C6C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7181A29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E10D25D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66304F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1FC14C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559302E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03E435F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64F7CFF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11F3667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41AED49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6B1EC4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16692B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5BBD5CB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0A99F22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4EEAB1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1C9C1FB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2C792F1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4010FC2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66A6E3E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B81C61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C98806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1B6920" w:rsidRPr="001B6920" w14:paraId="3FF5CA2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546574A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468F77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08F36C4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D8DCF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4453284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453D07B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15E65E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D78280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5A3AD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341A44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84875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ECE194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43ABF56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36F371E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3466595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57DC94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59E7F0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C7B32A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D5278E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1B6920" w:rsidRPr="001B6920" w14:paraId="4F9DEF4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35A156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1F3462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CD792E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652A58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48442D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0104B27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C3FEF0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BC0B66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B2380B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3C0E2AD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68E2BF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739B18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B5D034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A53963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3B639C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0D489C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44B6470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FCF7FB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663040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</w:tr>
      <w:tr w:rsidR="001B6920" w:rsidRPr="001B6920" w14:paraId="37CF950C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8F28C3A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BFA87C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538B1B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0B05B4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74ECA2F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3534055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7BCC16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F536E9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EC78F1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8C880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EE55CB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023E6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C3D525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778BE6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4D0B77F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4C060A2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EC183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0E0368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4979F8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</w:tr>
      <w:tr w:rsidR="001B6920" w:rsidRPr="001B6920" w14:paraId="613AA52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195C9A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A652CF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67A9C6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58CFF13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3C66A3E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48A9A5B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F48039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78BDF5E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A9018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74FD690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38B2AE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39D940E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E9C443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BF30C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6399F3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B9CCE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9ADCA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B4F952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71AFBC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</w:tr>
      <w:tr w:rsidR="001B6920" w:rsidRPr="001B6920" w14:paraId="523479B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1DE1C70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0F5BD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E7A1F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E234E7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B863E9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81CF1E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9787E3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E8DC06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1B9F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1C5373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5E44C5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25270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FB809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25C456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8E0458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ED851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BC0D53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FC1B57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55B7F6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E43C43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22DA0AB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B79956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264EBE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BBD1C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46B30E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4012E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2284A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F47FF5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81C86E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970FA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E43263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11D31D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0DF1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9FD5B5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7A58B6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4E262E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BF952B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6E7410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0B657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009F122D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8CA4101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22C757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EA42A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AF024A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9BAE22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182B09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DBD29B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CF6D07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3A81D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380A12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8B30D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80BEBD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C63F8D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24F1AF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FCB3A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291D02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EEAF9C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77D151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49E1BD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04DBE27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189009E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FE997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F54911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5A4EB7C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18ED55B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63FF049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495FA8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5D26D6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4BB36F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D38B75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3DF3A8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5D4714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209B74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9C8475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366228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046B4C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391670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C29FDE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1FEBE6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021849" w:rsidRPr="001B6920" w14:paraId="32EC56F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28CCA87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E424CD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008AF65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6E18C8A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47D6D48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17A55D2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3DF438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5D1727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5C44359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3FC8A23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0F04194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2B4BB2C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121771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285C1F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713394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62D8C8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3181D73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D2AABF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91482D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</w:tr>
    </w:tbl>
    <w:p w14:paraId="3B947269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3A4E7843" w14:textId="77777777" w:rsidR="00DF0C04" w:rsidRPr="001B6920" w:rsidRDefault="00DF0C04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48F601EE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16</w:t>
      </w:r>
    </w:p>
    <w:p w14:paraId="20B4F4DC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ул. Строителей, 13</w:t>
      </w:r>
    </w:p>
    <w:tbl>
      <w:tblPr>
        <w:tblW w:w="4979" w:type="pct"/>
        <w:tblLook w:val="04A0" w:firstRow="1" w:lastRow="0" w:firstColumn="1" w:lastColumn="0" w:noHBand="0" w:noVBand="1"/>
      </w:tblPr>
      <w:tblGrid>
        <w:gridCol w:w="2222"/>
        <w:gridCol w:w="587"/>
        <w:gridCol w:w="682"/>
        <w:gridCol w:w="684"/>
        <w:gridCol w:w="684"/>
        <w:gridCol w:w="766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66"/>
      </w:tblGrid>
      <w:tr w:rsidR="001B6920" w:rsidRPr="001B6920" w14:paraId="01AE9C5A" w14:textId="77777777" w:rsidTr="00A871B3">
        <w:trPr>
          <w:trHeight w:val="20"/>
          <w:tblHeader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34C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173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7EF0D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A9A8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59B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E8A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5E50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EE96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DA57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14F7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1AF5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72A7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851C7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025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265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A3F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ACB5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951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5E5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3C0886B2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E86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E0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E76A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71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C0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2B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A2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4F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36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28A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909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D79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B84E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77E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094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B88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4FF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EC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20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33E650AD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3E9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19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5DA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855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4A5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A94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B4D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07B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D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C63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F36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8E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D244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643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1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F2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46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A4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C5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6D82E17A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C2A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72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59C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46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C4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2D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B96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DBF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5C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B397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34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09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68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190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65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AE7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7CC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B6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79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1B6920" w:rsidRPr="001B6920" w14:paraId="0D62BF64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0958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050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4CA9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5D5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643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17D0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40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EE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6F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1E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F150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D70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248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628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D46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D2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5B10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FF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88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</w:tr>
      <w:tr w:rsidR="001B6920" w:rsidRPr="001B6920" w14:paraId="469C93A6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2431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1C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045D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38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F98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4B1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9B2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DD7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DEC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C1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4B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FDC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3D0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AF4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061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193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DB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43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58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</w:tr>
      <w:tr w:rsidR="001B6920" w:rsidRPr="001B6920" w14:paraId="4A8E8B07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1A8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65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E7D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8F7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10C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E70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F6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65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56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8B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35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A23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C9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B6BA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E92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FE3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ED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B4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</w:tr>
      <w:tr w:rsidR="001B6920" w:rsidRPr="001B6920" w14:paraId="3AD09804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799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4F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972F4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5D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F87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2C3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D88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2F5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FD7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6E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E32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9D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E7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EE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DF5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77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57D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8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D98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</w:tr>
      <w:tr w:rsidR="001B6920" w:rsidRPr="001B6920" w14:paraId="1B646215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A84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33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9DE4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63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80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9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F5B2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7E0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A5F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A6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74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0FAD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483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878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DB6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F0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C17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F4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34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68FABDF8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8FA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D3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574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D0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16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3C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08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92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EB1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EA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D52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39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81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E9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CD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33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412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AE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55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3937F270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BD9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41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F9B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3E1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94A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001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7CD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FBE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C70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7E6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374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F7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2DE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DF0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9B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10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35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FF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55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</w:tr>
      <w:tr w:rsidR="001B6920" w:rsidRPr="001B6920" w14:paraId="551A3921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77F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4C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A37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C9A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6D6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95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7C7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E48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18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40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CF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92EE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45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619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BF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30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0C1A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71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6E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</w:tr>
      <w:tr w:rsidR="00DF0C04" w:rsidRPr="001B6920" w14:paraId="3413DA97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783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85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EA5E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F58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08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CDB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8B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5C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D8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C91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F39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E96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4B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B49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264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410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FB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B13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0D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</w:tr>
    </w:tbl>
    <w:p w14:paraId="4D188406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408DBAD6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17</w:t>
      </w:r>
    </w:p>
    <w:p w14:paraId="184589B9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Перспективные балансы производительности ВПУ и подпитки тепловой сети котельной по п. </w:t>
      </w:r>
      <w:proofErr w:type="spellStart"/>
      <w:r w:rsidRPr="001B6920">
        <w:rPr>
          <w:color w:val="000000" w:themeColor="text1"/>
          <w:sz w:val="28"/>
          <w:szCs w:val="28"/>
        </w:rPr>
        <w:t>Паранино</w:t>
      </w:r>
      <w:proofErr w:type="spellEnd"/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2B0175CA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263A312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17C9B5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445FD08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2ACF1A1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6629B34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68CFCEC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073DCC7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68DAC9D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2C7D8B8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675DA44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0E73745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7E43B4F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0682C69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62088A4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7CAEC62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57F57F2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001B7D5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9A456B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09F515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5F71C854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2109CE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26102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5E993B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378FDB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24E5F2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249FBE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1F5FA2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32DDE4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0594E7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3C8BD9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5C2C0B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20D3A4F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726CBE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50DB9A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13C824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001CC3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6A96DD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8BB90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E9404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</w:tr>
      <w:tr w:rsidR="001B6920" w:rsidRPr="001B6920" w14:paraId="7DE4E56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1F3A6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80F32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29FEA5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92709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59A1BF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D3CFC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17BA1F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A4DEC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7A8865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5DB8E0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89A81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7A781F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6D5EF04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6E3503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02DF9CE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579209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187AC2B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88C89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27FDA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40FE010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141689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555BD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55471E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4753B7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0774F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C3B34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658B0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37898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47ADF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8CB4A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9FB3E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6960A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52D01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AAA22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BFBA3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FB00B8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FB62E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B0FA38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201FA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0301771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B7947F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26CBEA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77E30F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CDEE4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DE1A6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4C787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5A8A1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15858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5477C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2733F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A5465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2B58F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A566F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1078C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A500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A1058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02232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AFEF0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16461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2A1F2A2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A416F0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B4DA9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D7B2D2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97EFF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38176B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57E29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41DEE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B4E07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B7A10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4C693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11DE1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256FA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DE1D2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5B57AA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D3839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0FED0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A7F6B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549B2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744813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</w:tr>
      <w:tr w:rsidR="001B6920" w:rsidRPr="001B6920" w14:paraId="3031D419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89FD81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7324C6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5FAA58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51A7F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494B1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575F0E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4B673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66E69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4E2B9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8FE24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38BF53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EEA9E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9D796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EBEBC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65A42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FBF6E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E0AB1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B436FD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5274F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</w:tr>
      <w:tr w:rsidR="001B6920" w:rsidRPr="001B6920" w14:paraId="48A443A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2A281E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F5D2A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424AB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DD9AA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25C237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3C92E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81151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B7B4D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6467A3F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70A95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6C19D8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3680C5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51B2F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F0169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42CAE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14084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5331D0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91030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D2ED4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</w:tr>
      <w:tr w:rsidR="001B6920" w:rsidRPr="001B6920" w14:paraId="774688D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0C54F1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C7705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D1662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EBAC5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E3DC3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283EC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A1253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C2BE5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00DD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B2C33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9BDCD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17C50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936ED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B3793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E2B0F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4F4EB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2F8CB6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DA107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599C5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BB6649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7FC767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B5AD0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601CE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E66AD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429D8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6363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3F54C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48B89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83807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891B7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943D3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1065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216EE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4D44C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8A60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B4F6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514DE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925B1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60A7EF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78B845D4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3D9C9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9AC4A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1C087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225BD6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CE0DA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91E2F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60CB04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FD42A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96D6B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5C697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EB62E7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E21DB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3F2A8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F3E70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97E4F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DC14A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B4E0C0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C303E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1D162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0338C3A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05BDC5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F21A9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96FE1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543445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745006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D278C6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142AD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66003B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202B1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2C5276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728A0D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53B89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480B64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781505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5990D7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24AAD5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48D62A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B2FC3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27590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</w:tr>
      <w:tr w:rsidR="00DF0C04" w:rsidRPr="001B6920" w14:paraId="33897E1D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3B6AC7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2043A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7754E5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EE2CB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2DAAD6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DE46B8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EFDE9D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3E00C8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3F0975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68FF93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2FD79C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7DA5AF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5854E4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4BD36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87C6C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285BFC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6BE791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DD57FD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2975A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</w:tr>
    </w:tbl>
    <w:p w14:paraId="0EC7E0A7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25022CF4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18</w:t>
      </w:r>
    </w:p>
    <w:p w14:paraId="5F834EA7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п. Первомайский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74DFC77F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7377470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1ED8A4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50DF780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280C660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7EB3114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36ABB35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740C719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1C6F7FC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7C85FD4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B52CD5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729D155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0F4993E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14BC26B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11250E0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5596C43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13F2E80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68BCDB5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0368CC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7C3FD7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0C39098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7F54A5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83211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3E474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E49A5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A6CB5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7817B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D5E0C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C038E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F6E4B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5428E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568C2A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F00CD9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CDC38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766EF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2EBC7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A54B7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F14A7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6706C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1F342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7D13100C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32EFA4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C4429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1E042C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138E1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E279B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708BA3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37FAD8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D4FA7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63D3D1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5024A8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96D6A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658BBA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C6FC8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276B81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2515C3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64C4C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1824865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C43A1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9A07E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55F7B8A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F5BA3A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9A325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62EFD5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5D661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C659C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13A29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F4A26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ABF21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16A5B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849F3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818D2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B4DC3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14ACFD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E146E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0CD02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3EE04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D41537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E2AFC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224B9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19914B4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B746CD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5C8124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61667C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3B27A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11766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9BA97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6509C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DA3BF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DF280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B49BC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6CD71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29713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8DE1B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BC540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37F1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23D16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C9A35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30AB6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CFF4F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58045D7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602DA8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68777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5EDB0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AABC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9FBA8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8E42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A8AE3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D596D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ACC91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4FFDF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72DCA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2CDC9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BB7F5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B46FD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D8AF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62FFE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A529F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EAEE20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62296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4BD4529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A82322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FCB34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1B831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23D56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36A81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9DC7D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AD911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933B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F5E60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29FBE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54D14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92609D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354A0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08DD5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C4210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D6E2E1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6EC10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948F6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F3769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0716F00C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704198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C9131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9268C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6F145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113D8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15383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BE1C7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FAFED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B4717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1624B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F1FA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81F8C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D58DB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E0E0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205E1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69DC8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E3422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11B34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BC95D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6DC6650D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603BF9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8D91B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BF776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F9AA5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AC6A1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13DC8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40B4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5C7D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A536B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D51FC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D3D8E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D9FF3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C5CE9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3869F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EAAAE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4E564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F3CFD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1E268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5BFE5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28BCBCC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F1F8EC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8B5F1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6F775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E6C87D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A2FA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B6637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6709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AD549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3751E9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F226C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69824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5C05D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FD449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E0312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6DFE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5AB61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AC198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FF3F27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CA95F6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24AFB3E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BA3863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B600C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ED8BA6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B7464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B4157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4CF35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C4007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F6719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14D35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A122C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64DC2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032AA7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2C33B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6BB54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BAC5D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E85EA6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27E98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D9F2F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EFFC1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107B3FB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396762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E403F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1C220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F58C2E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B3AC5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8B7C3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CDA87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681E1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FB135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C4B92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A514C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0BEF69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AAECE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F3CB7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75CF5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43D46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DB632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1C4CB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5C5CD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120F458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348382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49F26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48A26E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A7A22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A849B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C562D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1184F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CBB9D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4A5AC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2E963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E9526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AFE35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54FB8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E77CE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537C8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81E3A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AB19A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A816B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1F9AA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75C93471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42EDCB76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19</w:t>
      </w:r>
    </w:p>
    <w:p w14:paraId="37A343D0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п. Вязовая, ул. Красноармейская, 115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65645BD0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04A3EB3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F84297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2C36F3A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532DFD1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2653811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6C8C6DD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625E3E5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548BB32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0E63D30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26A4804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0FDAD70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5976EA5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42093FE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77E49BF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18411F6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155EEB9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757FED2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7B98B9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42E0AE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542544A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62320F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CB56F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77E1A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BC6BB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21ABD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6EF64A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8F4D0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2E61D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1174F3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647A2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53ED7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6CF588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B847A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453CE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E376C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F5174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2DE07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AE36D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1F1CB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776762A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4C897A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E6FF1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7792E4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595E5F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482DC4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7B48CE9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332AE9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103D47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19E788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625D85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8D34A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1CE7D0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044486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53F067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8C932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992F05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51C54D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AEE83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B3410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420B58D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40122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90473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7AC444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697997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0E758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633554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A5BF7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53236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26945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B89C26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EF3F7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072B21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B2821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D8CE9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1F32B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8E723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64E25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F1325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C9B6F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47B3E76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85BE9BA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092252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04B828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805C6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08F0A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A9680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AC3DE7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73A42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12274A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1E279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86376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ACDDD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6C349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CE01F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D3406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FDDED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FFC6C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1E0B2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42EEF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7BB41A6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BC1C551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3BB9F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FDA1B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D4B597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EB340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DCFC8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75DED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97590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E230A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152CB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049CC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A23F4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06D0C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292AF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066BD4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078E2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86F9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D2FDE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08364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7F55F15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766DF2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08CAC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FD0B3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8673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513B3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FD5DB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A648E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B934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2168C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0906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33BF2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DD9D1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85868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2A1DE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6E249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219E6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6A1D2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9118E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181E5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3B94131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F18BDB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33231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7B135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45A52A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21F7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A24E9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52B08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EEF80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52C7F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72536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998ADE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15359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5AE5E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D5EAB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3E063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25519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5CA0A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302E2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0AC430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1B8CB9B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AAE733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186CE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BAC4C2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BF25D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FD59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15F4F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0817B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27AA8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6B06B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910C2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2F9AE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F99F2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F4CE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D9C61D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362D3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14FC7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C99AD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EAD1C7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22AB5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03086CB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0BD3ED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72112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ADC1C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93DEC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797BB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3122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9A4F5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86DDEF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A0EBB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24AC2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90F4D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B2BF1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FCC87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47795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BBB1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D85BFD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1E22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20F2E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B85B1F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785D8FF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53EFC7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C697C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5D7BF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0DEA53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8758E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0F98A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041F7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DC3EE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0AA99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BDB69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B5EA8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967D0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EAFB6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5ECB4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4DF83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DC72CA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D0856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3F25F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454E8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7626286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86A19F4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9728A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A2F50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43903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A4FEE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77204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C19F0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A2881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EFCDC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5A0FB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BE3A0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68566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6AD6E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683F0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EB035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8F7C4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4496D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002EE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B7D04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17515009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0E850C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B6EE0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47A531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75D96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C55E5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65BEE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FDBCE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E9942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8A097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3E6DE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AF57F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72454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7D514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46E6A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AF954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A2E40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B62CD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8627A9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504E1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3427C729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75102E88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20</w:t>
      </w:r>
    </w:p>
    <w:p w14:paraId="08D611EB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п. Вязовая, ул. Советская, 11б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3699586D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7D4AE10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CA81C0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1847A82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100A02A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6B14CCD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1803E7F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68E7CD9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1FC8182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5A52EC9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A4AB8E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5FA3D57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2B416A3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079458A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61190F7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19737FE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7EFDBC4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672D761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61933E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FE8874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291238D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3E20D9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23011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92E7F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7DF6A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11269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A72A9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BD408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0492B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21BEE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4A8A9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57B52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72AA1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98E07A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8C90EE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44E71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07213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3622F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8C039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16EF74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1591936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B1A565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C6FD6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697B0C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308913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5C2CBF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6D17EA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497A98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F4BF8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20874C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017FC3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D7F1D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308EE5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751A31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08F482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272F5F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5F7680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02538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EEEE2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D6E8F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3A04BB7A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CCFF3B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0C66B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7704F5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455FE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21A16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DD209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DC35A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A637E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5F3B2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115428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7A632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DEE08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FBDFA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63736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F36B6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10C85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86DB60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3ED82B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9BC5B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712FDC6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299176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2622B8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1D199F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B1B9A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CF8A3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9B0A5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8C411E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4EF01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007B2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26058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52078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B5A9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940E6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9C5AD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FA5A2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051B62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C6BC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84515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D5F6EF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245AE1A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26645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FE4DF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A56C0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D1FCA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7A727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90EB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CA06F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1F46C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8EDFB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CD68E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1C4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CDA0C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418B3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AB61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3D240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3EED2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C1E1F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AA53F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08689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232058B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D8F4FF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DFB3B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A3015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1A69D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FEC790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DEA9E0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CBE93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63F67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98329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7E269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05822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5F1E1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61104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5D683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17718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10615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16157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E6F69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341EC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57C6678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AF78DF1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60D11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E7452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F9305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658AA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2A3EE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146C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9814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D5B80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A5BF5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F559E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38631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232C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66513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EB757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A938B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94E33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81CA70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E3F91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2349687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17EB9E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5ADAE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312F6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98EC7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599CB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2C9A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23C1C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72C3B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6F0A9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9932D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E585F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F4C50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DBC2E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757BF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C4CEA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DDC48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6C60E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73622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2E055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50ED03C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239EEA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38570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1457D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1ECA29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E2573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DC592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9E0B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D34DA6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AC6B2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9886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A6E83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CBB5D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AF149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58E63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28D204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B1B8B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AC73D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8923E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D67C4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2ABC8287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B6FB54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9D4A0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D0C16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3CA93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D8342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F8F97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2ACAA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51249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99B69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A1ED8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C715C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3F229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C2408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D6741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D539E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BFC1B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1B171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F6400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A8350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589ED6A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CE84D2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6E4E8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6C1D2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4C221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68649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8C6F1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32718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DEDDA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8EC6B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0D9AA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95F2C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336D1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9184E1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477D4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4180D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9C024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B4889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8CAFD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E6CA2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2FFD5959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09EB0E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2F519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4FD8B6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7E02A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DD1CE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4DC3E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05FD8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803E8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8FD33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4B548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9BE38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197D1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84708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80F36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ABDB5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ADE04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259D6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B9326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72E8D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357177BE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5D0B80C0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21</w:t>
      </w:r>
    </w:p>
    <w:p w14:paraId="1D571F97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с. Тюбеляс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28504EB8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06A0B7E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EBB91C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5CD5357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7A7222A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07A9230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7EB0EDB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649DB96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11DEE94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2FA742F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EC1149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103EA47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4E374B8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3A58868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712CD94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60977D0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2EA3B33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591FC1C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25A36A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9F071F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19C10AE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E8C1B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B5C26E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94E3A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92EAE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EE4B8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7914F3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C997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6D05E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2D031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7FBC9D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17A26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620F2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90C75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E1213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683C1A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7A963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851C6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430497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B7F32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5B824214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DCD094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DEABB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112F64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6234E4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233FA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3F27D1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759CD9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1D63AB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13B66F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58D384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581F3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2577E5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03BB8C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4D12DC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7A294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317EB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27B47F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27BE9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6BD69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20E8DED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2DDE3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DB1F1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7E8473E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A5ED12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28A07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448E7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BD8AC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267CC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3132A7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151A7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488F6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571C1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80E16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F7582D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A29E2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3E230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775D6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EA82E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51991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2C5FCAF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0BAA99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3408CF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510D9D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25741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86EFE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51DD5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48D51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C695F4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1788D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8DDBF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DF6B7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CF9E7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A33A1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9C955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BE58A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0115B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4F8F6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E1DA5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2720C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3D1B3772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1FA157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2161E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598C9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18877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B5D25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F7525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C3606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FABD3A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DE454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B9395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7E1DE7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F208C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EBB85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AFDB9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2B88A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CAF61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F31F5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AB118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6F416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221F8E92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82AF81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37D59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AD9FC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7BF8C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A7958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C35C8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662FF1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DFBA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0AD7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2F155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F6124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CCD22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4AC20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A66C8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1F25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A002F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1BBF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77C4D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6B8FF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0DC1BA9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AD2FC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20E12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0EB56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F701E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B4A04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1938C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87F9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F8CAE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31CB7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FB620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8FC31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DFDA0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60E12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4DF8D0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F32F7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13E6F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359661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7AF40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93CD4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60F01B5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C1F8CD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16BF6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5EE45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0E011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EFF0E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9DC8F6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D7669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2BF03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4F00B8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7F71B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DED8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CBA07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7CFC4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8A2F6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EDA83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FF68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FF16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8170A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6FF731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5D27A34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654CEF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E9499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5DA06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8375F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F698B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F1108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B92EF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EEEC2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994C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C08F6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EEE3E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4EA04E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0CB9BF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E2C12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BE0C1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86003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6615D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05603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EE2C8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BB4085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AF8C9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1B6920">
              <w:rPr>
                <w:color w:val="000000" w:themeColor="text1"/>
                <w:sz w:val="20"/>
                <w:szCs w:val="20"/>
              </w:rPr>
              <w:t>деаэрированной</w:t>
            </w:r>
            <w:proofErr w:type="spellEnd"/>
            <w:r w:rsidRPr="001B6920">
              <w:rPr>
                <w:color w:val="000000" w:themeColor="text1"/>
                <w:sz w:val="20"/>
                <w:szCs w:val="20"/>
              </w:rPr>
              <w:t xml:space="preserve">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DB281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422187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B1106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73595D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DC2E0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83333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F526F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885D0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09E34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062EB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DE148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69679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5D0A3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02827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F792B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68065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6B253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244FD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333A0F6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B0E31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105FD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DD028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5BB44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C4F1D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2269B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0E3AB7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D983F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4BD63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008C62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49A5F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140E0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0FC7C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137F4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AA9BF0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D11AA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9D0B8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731DA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E92DD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13355EB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56EE3F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A2DA3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63DAB5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86409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0C21C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1B945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BB8AC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6B81C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022F4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81C81A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8A66F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4137C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A9823A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99CAC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A8964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3D10FA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65289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76A57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59A15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23B3040D" w14:textId="77777777" w:rsidR="000446C4" w:rsidRPr="001B6920" w:rsidRDefault="000446C4" w:rsidP="00C92842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25AF3B65" w14:textId="77777777" w:rsidR="00FD50FD" w:rsidRPr="001B6920" w:rsidRDefault="00FD50FD" w:rsidP="00C92842">
      <w:pPr>
        <w:ind w:firstLine="709"/>
        <w:jc w:val="both"/>
        <w:rPr>
          <w:color w:val="000000" w:themeColor="text1"/>
          <w:sz w:val="28"/>
          <w:szCs w:val="28"/>
        </w:rPr>
      </w:pPr>
    </w:p>
    <w:p w14:paraId="4E864EE8" w14:textId="77777777" w:rsidR="000446C4" w:rsidRPr="001B6920" w:rsidRDefault="000446C4" w:rsidP="00C92842">
      <w:pPr>
        <w:ind w:firstLine="709"/>
        <w:jc w:val="both"/>
        <w:rPr>
          <w:color w:val="000000" w:themeColor="text1"/>
          <w:sz w:val="28"/>
          <w:szCs w:val="28"/>
        </w:rPr>
        <w:sectPr w:rsidR="000446C4" w:rsidRPr="001B6920" w:rsidSect="000446C4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118E037C" w14:textId="77777777" w:rsidR="00C92842" w:rsidRPr="001B6920" w:rsidRDefault="00C92842" w:rsidP="00C92842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Подключение новых потребителей не создаст дефицита теплоносителя в системах централизованного теплоснабжения.</w:t>
      </w:r>
    </w:p>
    <w:p w14:paraId="1028606D" w14:textId="77777777" w:rsidR="004A2177" w:rsidRPr="001B6920" w:rsidRDefault="004A2177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7807E7CC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</w:t>
      </w:r>
      <w:r w:rsidR="00B276C6" w:rsidRPr="001B6920">
        <w:rPr>
          <w:b/>
          <w:color w:val="000000" w:themeColor="text1"/>
          <w:sz w:val="28"/>
          <w:szCs w:val="28"/>
        </w:rPr>
        <w:t>)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</w:p>
    <w:p w14:paraId="625471C5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располагаемой мощности основного оборудования источников тепловой энергии представлены в таблиц</w:t>
      </w:r>
      <w:r w:rsidR="00824400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824400" w:rsidRPr="001B6920">
        <w:rPr>
          <w:color w:val="000000" w:themeColor="text1"/>
          <w:sz w:val="28"/>
          <w:szCs w:val="28"/>
        </w:rPr>
        <w:t>-13</w:t>
      </w:r>
      <w:r w:rsidRPr="001B6920">
        <w:rPr>
          <w:color w:val="000000" w:themeColor="text1"/>
          <w:sz w:val="28"/>
          <w:szCs w:val="28"/>
        </w:rPr>
        <w:t>.</w:t>
      </w:r>
    </w:p>
    <w:p w14:paraId="5C9D8BB9" w14:textId="77777777" w:rsidR="00881CFD" w:rsidRPr="001B6920" w:rsidRDefault="00881CFD" w:rsidP="00B276C6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23062D66" w14:textId="77777777" w:rsidR="00B276C6" w:rsidRPr="001B6920" w:rsidRDefault="00D73EEC" w:rsidP="00B276C6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е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</w:p>
    <w:p w14:paraId="3F0858D4" w14:textId="77777777" w:rsidR="00B276C6" w:rsidRPr="001B6920" w:rsidRDefault="00256DFF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Существующие и перспективные затраты тепловой мощности на </w:t>
      </w:r>
      <w:proofErr w:type="spellStart"/>
      <w:r w:rsidRPr="001B6920">
        <w:rPr>
          <w:color w:val="000000" w:themeColor="text1"/>
          <w:sz w:val="28"/>
          <w:szCs w:val="28"/>
        </w:rPr>
        <w:t>соб-ственные</w:t>
      </w:r>
      <w:proofErr w:type="spellEnd"/>
      <w:r w:rsidRPr="001B6920">
        <w:rPr>
          <w:color w:val="000000" w:themeColor="text1"/>
          <w:sz w:val="28"/>
          <w:szCs w:val="28"/>
        </w:rPr>
        <w:t xml:space="preserve"> и хозяйственные нужды теплоснабжающей организации представлены в таблице </w:t>
      </w:r>
      <w:r w:rsidR="004049AA" w:rsidRPr="001B6920">
        <w:rPr>
          <w:color w:val="000000" w:themeColor="text1"/>
          <w:sz w:val="28"/>
          <w:szCs w:val="28"/>
        </w:rPr>
        <w:t>6</w:t>
      </w:r>
      <w:r w:rsidR="00B276C6" w:rsidRPr="001B6920">
        <w:rPr>
          <w:color w:val="000000" w:themeColor="text1"/>
          <w:sz w:val="28"/>
          <w:szCs w:val="28"/>
        </w:rPr>
        <w:t>.</w:t>
      </w:r>
    </w:p>
    <w:p w14:paraId="3E448E63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67174FD8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ж</w:t>
      </w:r>
      <w:r w:rsidR="00B276C6" w:rsidRPr="001B6920">
        <w:rPr>
          <w:b/>
          <w:color w:val="000000" w:themeColor="text1"/>
          <w:sz w:val="28"/>
          <w:szCs w:val="28"/>
        </w:rPr>
        <w:t>) Значения существующей и перспективной тепловой мощности источников тепловой энергии нетто</w:t>
      </w:r>
    </w:p>
    <w:p w14:paraId="045EF02F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существующей и перспективной тепловой мощности источников тепловой энергии нетто приведены в таблиц</w:t>
      </w:r>
      <w:r w:rsidR="00824400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824400" w:rsidRPr="001B6920">
        <w:rPr>
          <w:color w:val="000000" w:themeColor="text1"/>
          <w:sz w:val="28"/>
          <w:szCs w:val="28"/>
        </w:rPr>
        <w:t>-13</w:t>
      </w:r>
      <w:r w:rsidRPr="001B6920">
        <w:rPr>
          <w:color w:val="000000" w:themeColor="text1"/>
          <w:sz w:val="28"/>
          <w:szCs w:val="28"/>
        </w:rPr>
        <w:t>.</w:t>
      </w:r>
    </w:p>
    <w:p w14:paraId="4930DEF7" w14:textId="77777777" w:rsidR="00881CFD" w:rsidRPr="001B6920" w:rsidRDefault="00881CFD" w:rsidP="00B276C6">
      <w:pPr>
        <w:ind w:firstLine="709"/>
        <w:jc w:val="right"/>
        <w:rPr>
          <w:color w:val="000000" w:themeColor="text1"/>
          <w:sz w:val="28"/>
          <w:szCs w:val="28"/>
        </w:rPr>
      </w:pPr>
    </w:p>
    <w:p w14:paraId="72E683CB" w14:textId="77777777" w:rsidR="00B276C6" w:rsidRPr="001B6920" w:rsidRDefault="00D73EEC" w:rsidP="00055F66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з</w:t>
      </w:r>
      <w:r w:rsidR="00B276C6" w:rsidRPr="001B6920">
        <w:rPr>
          <w:b/>
          <w:color w:val="000000" w:themeColor="text1"/>
          <w:sz w:val="28"/>
          <w:szCs w:val="28"/>
        </w:rPr>
        <w:t>)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</w:p>
    <w:p w14:paraId="105AE953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</w:t>
      </w:r>
      <w:r w:rsidR="00824400" w:rsidRPr="001B6920">
        <w:rPr>
          <w:color w:val="000000" w:themeColor="text1"/>
          <w:sz w:val="28"/>
          <w:szCs w:val="28"/>
        </w:rPr>
        <w:t xml:space="preserve"> приведены в таблицах 6-13. П</w:t>
      </w:r>
      <w:r w:rsidRPr="001B6920">
        <w:rPr>
          <w:color w:val="000000" w:themeColor="text1"/>
          <w:sz w:val="28"/>
          <w:szCs w:val="28"/>
        </w:rPr>
        <w:t>отери теплоносителя, а также затраты теплоносителя на компенсацию этих потерь приведены в таблиц</w:t>
      </w:r>
      <w:r w:rsidR="00824400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824400" w:rsidRPr="001B6920">
        <w:rPr>
          <w:color w:val="000000" w:themeColor="text1"/>
          <w:sz w:val="28"/>
          <w:szCs w:val="28"/>
        </w:rPr>
        <w:t xml:space="preserve">22 - </w:t>
      </w:r>
      <w:r w:rsidR="00ED1C58" w:rsidRPr="001B6920">
        <w:rPr>
          <w:color w:val="000000" w:themeColor="text1"/>
          <w:sz w:val="28"/>
          <w:szCs w:val="28"/>
        </w:rPr>
        <w:t>30</w:t>
      </w:r>
      <w:r w:rsidRPr="001B6920">
        <w:rPr>
          <w:color w:val="000000" w:themeColor="text1"/>
          <w:sz w:val="28"/>
          <w:szCs w:val="28"/>
        </w:rPr>
        <w:t>.</w:t>
      </w:r>
    </w:p>
    <w:p w14:paraId="0AB5E242" w14:textId="77777777" w:rsidR="00824400" w:rsidRPr="001B6920" w:rsidRDefault="00824400" w:rsidP="00B276C6">
      <w:pPr>
        <w:ind w:firstLine="709"/>
        <w:jc w:val="right"/>
        <w:rPr>
          <w:color w:val="000000" w:themeColor="text1"/>
          <w:sz w:val="28"/>
          <w:szCs w:val="28"/>
        </w:rPr>
        <w:sectPr w:rsidR="00824400" w:rsidRPr="001B6920" w:rsidSect="00934E39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7EB5ADED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22</w:t>
      </w:r>
    </w:p>
    <w:p w14:paraId="1ADE66E5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Заводская,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73"/>
        <w:gridCol w:w="773"/>
        <w:gridCol w:w="776"/>
        <w:gridCol w:w="773"/>
        <w:gridCol w:w="773"/>
        <w:gridCol w:w="775"/>
        <w:gridCol w:w="772"/>
        <w:gridCol w:w="772"/>
        <w:gridCol w:w="775"/>
        <w:gridCol w:w="772"/>
        <w:gridCol w:w="772"/>
        <w:gridCol w:w="775"/>
        <w:gridCol w:w="772"/>
        <w:gridCol w:w="772"/>
        <w:gridCol w:w="775"/>
        <w:gridCol w:w="772"/>
        <w:gridCol w:w="775"/>
      </w:tblGrid>
      <w:tr w:rsidR="001B6920" w:rsidRPr="001B6920" w14:paraId="6F8653CC" w14:textId="6479F8EE" w:rsidTr="001C2426">
        <w:trPr>
          <w:trHeight w:val="315"/>
        </w:trPr>
        <w:tc>
          <w:tcPr>
            <w:tcW w:w="485" w:type="pct"/>
            <w:shd w:val="clear" w:color="auto" w:fill="auto"/>
            <w:vAlign w:val="center"/>
            <w:hideMark/>
          </w:tcPr>
          <w:p w14:paraId="611E142A" w14:textId="7777777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5" w:type="pct"/>
            <w:vAlign w:val="center"/>
          </w:tcPr>
          <w:p w14:paraId="7E310B96" w14:textId="63AB42C3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65" w:type="pct"/>
            <w:vAlign w:val="center"/>
          </w:tcPr>
          <w:p w14:paraId="3A966F0E" w14:textId="3C2D1E96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66" w:type="pct"/>
            <w:vAlign w:val="center"/>
          </w:tcPr>
          <w:p w14:paraId="382F45C7" w14:textId="29FB41F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65" w:type="pct"/>
            <w:vAlign w:val="center"/>
          </w:tcPr>
          <w:p w14:paraId="0894A708" w14:textId="271ED35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65" w:type="pct"/>
            <w:vAlign w:val="center"/>
          </w:tcPr>
          <w:p w14:paraId="49D8992D" w14:textId="649F4B75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66" w:type="pct"/>
            <w:vAlign w:val="center"/>
          </w:tcPr>
          <w:p w14:paraId="157920D4" w14:textId="4E1EBBF1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65" w:type="pct"/>
            <w:vAlign w:val="center"/>
          </w:tcPr>
          <w:p w14:paraId="62ED1172" w14:textId="0C1CF0B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65" w:type="pct"/>
            <w:vAlign w:val="center"/>
          </w:tcPr>
          <w:p w14:paraId="3BC3379A" w14:textId="4D4C0A2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66" w:type="pct"/>
            <w:vAlign w:val="center"/>
          </w:tcPr>
          <w:p w14:paraId="4B38EC15" w14:textId="792E5A4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65" w:type="pct"/>
            <w:vAlign w:val="center"/>
          </w:tcPr>
          <w:p w14:paraId="61C5B300" w14:textId="024B178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65" w:type="pct"/>
            <w:vAlign w:val="center"/>
          </w:tcPr>
          <w:p w14:paraId="7870EAE0" w14:textId="15D2BB6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66" w:type="pct"/>
            <w:vAlign w:val="center"/>
          </w:tcPr>
          <w:p w14:paraId="1EEF9873" w14:textId="506C806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59F87935" w14:textId="27E9E95E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2C4EB9F3" w14:textId="77110D0B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66" w:type="pct"/>
            <w:vAlign w:val="center"/>
          </w:tcPr>
          <w:p w14:paraId="2F4E05EB" w14:textId="09850C45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65" w:type="pct"/>
            <w:vAlign w:val="center"/>
          </w:tcPr>
          <w:p w14:paraId="4C83E4C7" w14:textId="09F09A0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266" w:type="pct"/>
            <w:vAlign w:val="center"/>
          </w:tcPr>
          <w:p w14:paraId="364FAC09" w14:textId="4768661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2034</w:t>
            </w:r>
          </w:p>
        </w:tc>
      </w:tr>
      <w:tr w:rsidR="001B6920" w:rsidRPr="001B6920" w14:paraId="446E0D31" w14:textId="2987AC7D" w:rsidTr="001C2426">
        <w:trPr>
          <w:trHeight w:val="315"/>
        </w:trPr>
        <w:tc>
          <w:tcPr>
            <w:tcW w:w="485" w:type="pct"/>
            <w:shd w:val="clear" w:color="auto" w:fill="auto"/>
            <w:vAlign w:val="center"/>
            <w:hideMark/>
          </w:tcPr>
          <w:p w14:paraId="0F49B62B" w14:textId="77777777" w:rsidR="0057268B" w:rsidRPr="001B6920" w:rsidRDefault="0057268B" w:rsidP="001C2426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65" w:type="pct"/>
            <w:vAlign w:val="center"/>
          </w:tcPr>
          <w:p w14:paraId="7F3092F7" w14:textId="6D87481C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05831AAD" w14:textId="79E63FB2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11A30597" w14:textId="112694A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361A21CF" w14:textId="1022011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238FE5A2" w14:textId="0391C10E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62692CC0" w14:textId="09A7F1C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77E6A4BA" w14:textId="0AF43CC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15,643</w:t>
            </w:r>
          </w:p>
        </w:tc>
        <w:tc>
          <w:tcPr>
            <w:tcW w:w="265" w:type="pct"/>
            <w:vAlign w:val="center"/>
          </w:tcPr>
          <w:p w14:paraId="664A71BF" w14:textId="56CBBEE9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6" w:type="pct"/>
            <w:vAlign w:val="center"/>
          </w:tcPr>
          <w:p w14:paraId="50FAA818" w14:textId="6167C1B7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3B0F764A" w14:textId="647F77D9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5B39B8FE" w14:textId="0925AF07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507AC662" w14:textId="05B8684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19DE493E" w14:textId="13538841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7FAC9D25" w14:textId="6DC38E3F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16CD65C0" w14:textId="4B8DDB1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5FD9948E" w14:textId="17923CE0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54F0FB5F" w14:textId="1D19E802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</w:tr>
      <w:tr w:rsidR="001B6920" w:rsidRPr="001B6920" w14:paraId="6E4C7E53" w14:textId="3BE83BB0" w:rsidTr="001C2426">
        <w:trPr>
          <w:trHeight w:val="315"/>
        </w:trPr>
        <w:tc>
          <w:tcPr>
            <w:tcW w:w="485" w:type="pct"/>
            <w:shd w:val="clear" w:color="auto" w:fill="auto"/>
            <w:vAlign w:val="center"/>
            <w:hideMark/>
          </w:tcPr>
          <w:p w14:paraId="4CFCF2E2" w14:textId="77777777" w:rsidR="0057268B" w:rsidRPr="001B6920" w:rsidRDefault="0057268B" w:rsidP="001C2426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65" w:type="pct"/>
            <w:vAlign w:val="center"/>
          </w:tcPr>
          <w:p w14:paraId="19D6F26A" w14:textId="0E8613C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661E89B9" w14:textId="48B0E5B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3C966768" w14:textId="456ABC49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7109DB84" w14:textId="2AC60594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223755E2" w14:textId="09D0B611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3FE68D8D" w14:textId="26E55F9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0AD13AE2" w14:textId="48915DF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15,643</w:t>
            </w:r>
          </w:p>
        </w:tc>
        <w:tc>
          <w:tcPr>
            <w:tcW w:w="265" w:type="pct"/>
            <w:vAlign w:val="center"/>
          </w:tcPr>
          <w:p w14:paraId="17CCAFB8" w14:textId="0BCF2128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6" w:type="pct"/>
            <w:vAlign w:val="center"/>
          </w:tcPr>
          <w:p w14:paraId="227DE17D" w14:textId="2437AD2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5240425D" w14:textId="06F9D4A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063ECE58" w14:textId="395F182E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327EB04E" w14:textId="102F6193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1EFE9907" w14:textId="069EE3E2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28415B9D" w14:textId="0234F09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071CE2CE" w14:textId="1C1BBF4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58684DEC" w14:textId="60361FAF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5746900D" w14:textId="05E659B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</w:tr>
      <w:tr w:rsidR="001C2426" w:rsidRPr="001B6920" w14:paraId="402AA4C9" w14:textId="491116A4" w:rsidTr="001C2426">
        <w:trPr>
          <w:trHeight w:val="945"/>
        </w:trPr>
        <w:tc>
          <w:tcPr>
            <w:tcW w:w="485" w:type="pct"/>
            <w:shd w:val="clear" w:color="auto" w:fill="auto"/>
            <w:vAlign w:val="center"/>
            <w:hideMark/>
          </w:tcPr>
          <w:p w14:paraId="07972FC4" w14:textId="77777777" w:rsidR="0057268B" w:rsidRPr="001B6920" w:rsidRDefault="0057268B" w:rsidP="001C2426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65" w:type="pct"/>
            <w:vAlign w:val="center"/>
          </w:tcPr>
          <w:p w14:paraId="12BCDAB9" w14:textId="04BEF51C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721FB216" w14:textId="2CCDE932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44FFEFC0" w14:textId="7277FB94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299D7909" w14:textId="7FFB437D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19391168" w14:textId="655913C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3D5D9308" w14:textId="2559E0B7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49DE61FD" w14:textId="040E9145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7361F6B5" w14:textId="3DE7ADCD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104268C1" w14:textId="7C0371F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5EB97646" w14:textId="2B38823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0BFB442F" w14:textId="31E8AF08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41737001" w14:textId="468F9614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4E101E2F" w14:textId="18990668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5B62E2D0" w14:textId="43FF75E6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7A4B11C5" w14:textId="6F85D52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03D2EEF4" w14:textId="176A7343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2F9E7C34" w14:textId="710D664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3F0081B2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117C58DE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23</w:t>
      </w:r>
    </w:p>
    <w:p w14:paraId="6A69EFE6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Некрасова, 2б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4"/>
        <w:gridCol w:w="709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2"/>
        <w:gridCol w:w="762"/>
        <w:gridCol w:w="762"/>
        <w:gridCol w:w="762"/>
        <w:gridCol w:w="762"/>
        <w:gridCol w:w="709"/>
        <w:gridCol w:w="709"/>
      </w:tblGrid>
      <w:tr w:rsidR="001B6920" w:rsidRPr="001B6920" w14:paraId="08190BCE" w14:textId="77777777" w:rsidTr="00A871B3">
        <w:trPr>
          <w:trHeight w:val="31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114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E68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CF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A43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3E2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265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CE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67B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BF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76C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D08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EC8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48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4BC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85E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FDD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D6A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9A62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02C19A7F" w14:textId="77777777" w:rsidTr="00A871B3">
        <w:trPr>
          <w:trHeight w:val="315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9043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3D8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EA3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2F6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39B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FD4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071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27,316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2B6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597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5A6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633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8B0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498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087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805E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6BF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38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57A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</w:tr>
      <w:tr w:rsidR="001B6920" w:rsidRPr="001B6920" w14:paraId="08E3ABA9" w14:textId="77777777" w:rsidTr="00A871B3">
        <w:trPr>
          <w:trHeight w:val="315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AFB6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AE1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721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85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C1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7B2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96E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27,316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D83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9E5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BDC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5D2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5D3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C0E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FAF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481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B49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308D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6C1C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</w:tr>
      <w:tr w:rsidR="001C2426" w:rsidRPr="001B6920" w14:paraId="0AEF8FD2" w14:textId="77777777" w:rsidTr="00A871B3">
        <w:trPr>
          <w:trHeight w:val="945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1BC2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9F2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14B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E5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5FF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801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964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C8F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F8D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B69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67D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8AA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356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CF1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5AB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91D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E46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834D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7F1028D9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</w:p>
    <w:p w14:paraId="29FC04A5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24</w:t>
      </w:r>
    </w:p>
    <w:p w14:paraId="444AF280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Строителей, 13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2"/>
        <w:gridCol w:w="709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09"/>
        <w:gridCol w:w="709"/>
        <w:gridCol w:w="709"/>
      </w:tblGrid>
      <w:tr w:rsidR="001B6920" w:rsidRPr="001B6920" w14:paraId="0314CC98" w14:textId="77777777" w:rsidTr="00A871B3">
        <w:trPr>
          <w:trHeight w:val="315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69CB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5934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EC2C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0403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D17D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7F8E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2793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2D0F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7FA1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FB8A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8B83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0B24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22F2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609A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FC0BF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24032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8BB7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DC53F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6E8C9454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9A5E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D60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A44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0F5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298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2C7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6D7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18,645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CD8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25E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1C5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8CF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219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6DF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303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903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6C9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FF2E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8E4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</w:tr>
      <w:tr w:rsidR="001B6920" w:rsidRPr="001B6920" w14:paraId="38EEF0B2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3B40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CCE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C5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95E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60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240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663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18,645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72F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BB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4E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EE3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07B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417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00C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423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DCE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3EC2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8298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</w:tr>
      <w:tr w:rsidR="001C2426" w:rsidRPr="001B6920" w14:paraId="35F6F025" w14:textId="77777777" w:rsidTr="00A871B3">
        <w:trPr>
          <w:trHeight w:val="94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BAC6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1D2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A8E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6FA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400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046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7B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E00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C27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191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24C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FB4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5DC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E2C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087B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89E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BECE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A01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07B731BE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</w:p>
    <w:p w14:paraId="19FBF7B4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25</w:t>
      </w:r>
    </w:p>
    <w:p w14:paraId="725A7846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Перспективный расход воды в зоне действия котельной по п. </w:t>
      </w:r>
      <w:proofErr w:type="spellStart"/>
      <w:r w:rsidRPr="001B6920">
        <w:rPr>
          <w:color w:val="000000" w:themeColor="text1"/>
          <w:sz w:val="28"/>
          <w:szCs w:val="28"/>
        </w:rPr>
        <w:t>Паранино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50060CF1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E4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00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329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F91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C0C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E76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B14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FBB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45D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2E8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D57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5F8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04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CE7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1E84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A9F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DF94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B16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23D6F255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66CD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738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FC1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211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AE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C1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D17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01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5A3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87E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E6D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71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0F1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E84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120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5A59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3B8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369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</w:tr>
      <w:tr w:rsidR="001B6920" w:rsidRPr="001B6920" w14:paraId="0936A7D9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788E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929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5F4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591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B9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C28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496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E3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202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5E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D8A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B6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DCC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E98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48F6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F343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35B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34EE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</w:tr>
      <w:tr w:rsidR="001C2426" w:rsidRPr="001B6920" w14:paraId="7833F458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F598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7FD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463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D59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F13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2E5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90A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051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67C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1E4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58B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1C2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028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CB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10B7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1A32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C0D1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1EF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022764EC" w14:textId="77777777" w:rsidR="00B60810" w:rsidRPr="001B6920" w:rsidRDefault="00B60810" w:rsidP="00675DA1">
      <w:pPr>
        <w:ind w:firstLine="709"/>
        <w:jc w:val="both"/>
        <w:rPr>
          <w:color w:val="000000" w:themeColor="text1"/>
          <w:sz w:val="28"/>
          <w:szCs w:val="28"/>
        </w:rPr>
      </w:pPr>
    </w:p>
    <w:p w14:paraId="3C577253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26</w:t>
      </w:r>
    </w:p>
    <w:p w14:paraId="01C9A3AA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п. Первомайский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24AE0249" w14:textId="77777777" w:rsidTr="00A871B3">
        <w:trPr>
          <w:trHeight w:val="315"/>
          <w:tblHeader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425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A2A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DBB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45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348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39F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914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DEE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63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D50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68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4C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9FC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15E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B70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44C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7D5C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0D5F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414B3629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66E9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E1E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61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91B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C1D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37D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226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466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B31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4F1A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057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5FA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5C3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55D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5F0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31DE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E823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5F59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</w:tr>
      <w:tr w:rsidR="001B6920" w:rsidRPr="001B6920" w14:paraId="572F7C62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A56C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1AF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63F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428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52C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10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D74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ED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978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7D7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284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204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158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2F7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BE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89D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2D21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3221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</w:tr>
      <w:tr w:rsidR="001C2426" w:rsidRPr="001B6920" w14:paraId="3785E146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A600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252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B96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AB9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B37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0CF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527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768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E3B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3A1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86E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75B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6B2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C58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D0B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3D6C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43EC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CF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5B5E3BAC" w14:textId="77777777" w:rsidR="00B60810" w:rsidRPr="001B6920" w:rsidRDefault="00B60810" w:rsidP="00675DA1">
      <w:pPr>
        <w:ind w:firstLine="709"/>
        <w:jc w:val="both"/>
        <w:rPr>
          <w:color w:val="000000" w:themeColor="text1"/>
          <w:sz w:val="28"/>
          <w:szCs w:val="28"/>
        </w:rPr>
      </w:pPr>
    </w:p>
    <w:p w14:paraId="492425A7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27</w:t>
      </w:r>
    </w:p>
    <w:p w14:paraId="0AC54E4A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ООО «Теплоэнергетика»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2"/>
        <w:gridCol w:w="709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09"/>
        <w:gridCol w:w="709"/>
        <w:gridCol w:w="709"/>
      </w:tblGrid>
      <w:tr w:rsidR="001B6920" w:rsidRPr="001B6920" w14:paraId="4BA1377A" w14:textId="77777777" w:rsidTr="00A871B3">
        <w:trPr>
          <w:trHeight w:val="315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ED8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A2A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7F4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DE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CCF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4AF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015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E42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EC8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1B7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18D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FF0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7C1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7D2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8E2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706A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5FD6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DA4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1F397307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10F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F8D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396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36F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77A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326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A8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63,012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ACF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57,8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67D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553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A62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16D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B0F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AC9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3E8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5A3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EF16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F0AA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</w:tr>
      <w:tr w:rsidR="001B6920" w:rsidRPr="001B6920" w14:paraId="6AAC5479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A7C2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C3F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031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8F2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9AE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26F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229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63,012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3E1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57,8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EC6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F2C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405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423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4F2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86F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AF4D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B5E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B07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AD7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</w:tr>
      <w:tr w:rsidR="001C2426" w:rsidRPr="001B6920" w14:paraId="670D8A40" w14:textId="77777777" w:rsidTr="00A871B3">
        <w:trPr>
          <w:trHeight w:val="94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A269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8B0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998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D84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64B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D3A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0A8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AF9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FA7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9EA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CE2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90D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910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3B2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4E6B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C00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A228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B2E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95B740A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647F6245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28</w:t>
      </w:r>
    </w:p>
    <w:p w14:paraId="05E9EB94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Красноармейская, 115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5A2C8FBD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590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4FB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A70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A4A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6D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603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F1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CF0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E74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B2E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805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37B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4FB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F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0CB6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78F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4DB3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ABE1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16061D53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35D3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DC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0BC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359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1A0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AA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D9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39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027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F6F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CE2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5E8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34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0D7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480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429A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EE83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EC20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B6920" w:rsidRPr="001B6920" w14:paraId="6D4DA980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B506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5FA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480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797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3E7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47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A5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16E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073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83E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1F7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D4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9AE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D27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56E4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3AE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B530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C261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C2426" w:rsidRPr="001B6920" w14:paraId="0AD2187C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8457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ECB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5D5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87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3A2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D15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FB6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8CF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63B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E20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683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67E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1BE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1D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260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54C8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5D88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03B5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3DF69097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3715B68A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29</w:t>
      </w:r>
    </w:p>
    <w:p w14:paraId="5708A320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Перспективный расход воды в зоне действия котельной по </w:t>
      </w:r>
      <w:proofErr w:type="spellStart"/>
      <w:r w:rsidRPr="001B6920">
        <w:rPr>
          <w:color w:val="000000" w:themeColor="text1"/>
          <w:sz w:val="28"/>
          <w:szCs w:val="28"/>
        </w:rPr>
        <w:t>ул</w:t>
      </w:r>
      <w:proofErr w:type="spellEnd"/>
      <w:r w:rsidRPr="001B6920">
        <w:rPr>
          <w:color w:val="000000" w:themeColor="text1"/>
          <w:sz w:val="28"/>
          <w:szCs w:val="28"/>
        </w:rPr>
        <w:t xml:space="preserve"> Советская, 11б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3C3A9AE7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770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6EC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D8A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65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13F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09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CF1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4A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EE0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B83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E8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296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2D4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73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8D3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1B6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B04E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CF0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7F304ABF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7094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9D6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43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5ED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42B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FE0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940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EA6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CE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F1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780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775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136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401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D07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0D60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5C8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714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B6920" w:rsidRPr="001B6920" w14:paraId="1D448C22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6F01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6FA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127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530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F28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289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53F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E5E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7B9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C03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3F8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B20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634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853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A61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682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43E5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9D9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C2426" w:rsidRPr="001B6920" w14:paraId="19EDAD00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C0A0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B6E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C02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D5D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15E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867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DED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C72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F03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374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F7A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F55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FAB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2E7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F37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794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1FC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8518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4FDBF59E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446A8384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30</w:t>
      </w:r>
    </w:p>
    <w:p w14:paraId="454445FB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с. Тюбеляс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3861F749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896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527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4FB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E6B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F6C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E0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6C4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D6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95E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995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615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00D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7DA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A28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B84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0A40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26C0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7123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63CC7351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6D4F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35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673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254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25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163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DCA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AD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1E2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ADF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B69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F6C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13E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614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C5C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B3D7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24C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338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</w:tr>
      <w:tr w:rsidR="001B6920" w:rsidRPr="001B6920" w14:paraId="46424F7A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CD08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873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3F7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D8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546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2C0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44F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4AF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999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DD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6E5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B78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96A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10E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59E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0989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A4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AC69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</w:tr>
      <w:tr w:rsidR="001C2426" w:rsidRPr="001B6920" w14:paraId="3B8B7C68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CF03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A22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440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BCC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D7E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F9A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9C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ED1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CFC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42B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212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914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84E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F89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5A9E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4A03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45EB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347E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403C5CD6" w14:textId="77777777" w:rsidR="00055F66" w:rsidRPr="001B6920" w:rsidRDefault="00055F66" w:rsidP="00B276C6">
      <w:pPr>
        <w:ind w:firstLine="709"/>
        <w:jc w:val="right"/>
        <w:rPr>
          <w:color w:val="000000" w:themeColor="text1"/>
          <w:sz w:val="28"/>
          <w:szCs w:val="28"/>
        </w:rPr>
      </w:pPr>
    </w:p>
    <w:p w14:paraId="66C241A0" w14:textId="77777777" w:rsidR="00824400" w:rsidRPr="001B6920" w:rsidRDefault="00824400" w:rsidP="00B276C6">
      <w:pPr>
        <w:ind w:firstLine="709"/>
        <w:jc w:val="both"/>
        <w:rPr>
          <w:color w:val="000000" w:themeColor="text1"/>
          <w:sz w:val="28"/>
          <w:szCs w:val="28"/>
        </w:rPr>
        <w:sectPr w:rsidR="00824400" w:rsidRPr="001B6920" w:rsidSect="00824400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455C86B1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09A81FE7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и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</w:r>
    </w:p>
    <w:p w14:paraId="11DC8E1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Тепловая мощность на хозяйственные нужды тепловых сетей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не используется.</w:t>
      </w:r>
    </w:p>
    <w:p w14:paraId="5544433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36D3E25C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к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</w:p>
    <w:p w14:paraId="799FB88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существующей и перспективной резервной тепловой мощности источников тепл</w:t>
      </w:r>
      <w:r w:rsidR="004D0D1F" w:rsidRPr="001B6920">
        <w:rPr>
          <w:color w:val="000000" w:themeColor="text1"/>
          <w:sz w:val="28"/>
          <w:szCs w:val="28"/>
        </w:rPr>
        <w:t xml:space="preserve">оснабжения приведены в таблице </w:t>
      </w:r>
      <w:r w:rsidR="00325E62" w:rsidRPr="001B6920">
        <w:rPr>
          <w:color w:val="000000" w:themeColor="text1"/>
          <w:sz w:val="28"/>
          <w:szCs w:val="28"/>
        </w:rPr>
        <w:t>26</w:t>
      </w:r>
      <w:r w:rsidRPr="001B6920">
        <w:rPr>
          <w:color w:val="000000" w:themeColor="text1"/>
          <w:sz w:val="28"/>
          <w:szCs w:val="28"/>
        </w:rPr>
        <w:t>.</w:t>
      </w:r>
    </w:p>
    <w:p w14:paraId="7F776D28" w14:textId="77777777" w:rsidR="00B276C6" w:rsidRPr="001B6920" w:rsidRDefault="004D0D1F" w:rsidP="00B438E6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325E62" w:rsidRPr="001B6920">
        <w:rPr>
          <w:color w:val="000000" w:themeColor="text1"/>
          <w:sz w:val="28"/>
          <w:szCs w:val="28"/>
        </w:rPr>
        <w:t>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3106"/>
        <w:gridCol w:w="2001"/>
        <w:gridCol w:w="1993"/>
      </w:tblGrid>
      <w:tr w:rsidR="001B6920" w:rsidRPr="001B6920" w14:paraId="4DD3D1A1" w14:textId="77777777" w:rsidTr="005965E5">
        <w:trPr>
          <w:trHeight w:val="20"/>
          <w:tblHeader/>
        </w:trPr>
        <w:tc>
          <w:tcPr>
            <w:tcW w:w="1313" w:type="pct"/>
            <w:shd w:val="clear" w:color="auto" w:fill="auto"/>
            <w:vAlign w:val="center"/>
            <w:hideMark/>
          </w:tcPr>
          <w:p w14:paraId="23A38E72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источника теплоснабжения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549C6914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0F7810EA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Резерв (дефицит) тепловой мощности, Гкал/ч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0C2DA306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Аварийный резерв (дефицит) тепловой мощности, Гкал/ч</w:t>
            </w:r>
          </w:p>
        </w:tc>
      </w:tr>
      <w:tr w:rsidR="001B6920" w:rsidRPr="001B6920" w14:paraId="1F10E652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521DED05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611AC95B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г. Усть-Катав 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, 31а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5BABA184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0,61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62602FA6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-0,51</w:t>
            </w:r>
          </w:p>
        </w:tc>
      </w:tr>
      <w:tr w:rsidR="001B6920" w:rsidRPr="001B6920" w14:paraId="50EEDCD2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6660AAA8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257FEB30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376E6974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1D058E4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-9,58</w:t>
            </w:r>
          </w:p>
        </w:tc>
      </w:tr>
      <w:tr w:rsidR="001B6920" w:rsidRPr="001B6920" w14:paraId="419E603A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769A54C1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19B2629B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6B7D9CC3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1,16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CF3D77B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-4,4</w:t>
            </w:r>
          </w:p>
        </w:tc>
      </w:tr>
      <w:tr w:rsidR="001B6920" w:rsidRPr="001B6920" w14:paraId="15DB6A12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73DE630A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358A6BE6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1A5A1460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8,58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CCC54BC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2,73</w:t>
            </w:r>
          </w:p>
        </w:tc>
      </w:tr>
      <w:tr w:rsidR="001B6920" w:rsidRPr="001B6920" w14:paraId="0EDEAF74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1D80E9BE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7593D026" w14:textId="77777777" w:rsidR="00B60810" w:rsidRPr="001B6920" w:rsidRDefault="00B60810" w:rsidP="00B60810">
            <w:pPr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п.Первомайский</w:t>
            </w:r>
            <w:proofErr w:type="spellEnd"/>
            <w:r w:rsidRPr="001B6920">
              <w:rPr>
                <w:color w:val="000000" w:themeColor="text1"/>
              </w:rPr>
              <w:t xml:space="preserve"> ул. Первомайская, д, 38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42A52F80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1,4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61C1857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-0,44</w:t>
            </w:r>
          </w:p>
        </w:tc>
      </w:tr>
      <w:tr w:rsidR="001B6920" w:rsidRPr="001B6920" w14:paraId="37BD5DB7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0FFDB38F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12DE3431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7184FAF6" w14:textId="77777777" w:rsidR="00B60810" w:rsidRPr="001B6920" w:rsidRDefault="00B60810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1,06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159CB44B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0,20</w:t>
            </w:r>
          </w:p>
        </w:tc>
      </w:tr>
      <w:tr w:rsidR="001B6920" w:rsidRPr="001B6920" w14:paraId="6ECF06EF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76C0FF5B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65114A01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6351039E" w14:textId="77777777" w:rsidR="00B60810" w:rsidRPr="001B6920" w:rsidRDefault="00B60810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1,06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604BCE2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0,11</w:t>
            </w:r>
          </w:p>
        </w:tc>
      </w:tr>
      <w:tr w:rsidR="00B60810" w:rsidRPr="001B6920" w14:paraId="2F48ABC8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174A010D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0D171DE0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4AE1DF29" w14:textId="77777777" w:rsidR="00B60810" w:rsidRPr="001B6920" w:rsidRDefault="00B60810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0,81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63AF7FE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0,26</w:t>
            </w:r>
          </w:p>
        </w:tc>
      </w:tr>
    </w:tbl>
    <w:p w14:paraId="11F2EFB3" w14:textId="77777777" w:rsidR="00FD251F" w:rsidRPr="001B6920" w:rsidRDefault="00FD251F" w:rsidP="00B276C6">
      <w:pPr>
        <w:ind w:firstLine="709"/>
        <w:jc w:val="right"/>
        <w:rPr>
          <w:color w:val="000000" w:themeColor="text1"/>
          <w:sz w:val="28"/>
          <w:szCs w:val="28"/>
        </w:rPr>
      </w:pPr>
    </w:p>
    <w:p w14:paraId="2FE269E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Заключение договоров на поддержание резервной тепловой мощности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не производится и в перспективе не планируется.</w:t>
      </w:r>
    </w:p>
    <w:p w14:paraId="1C05FF37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2D1CA637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л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Значения существующей и перспективной тепловой нагрузки потребителей, устанавливаемые с учетом расчетной тепловой нагрузки</w:t>
      </w:r>
    </w:p>
    <w:p w14:paraId="3F215F87" w14:textId="77777777" w:rsidR="00B276C6" w:rsidRPr="001B6920" w:rsidRDefault="00D73EEC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Значения существующей и перспективной тепловой нагрузки </w:t>
      </w:r>
      <w:proofErr w:type="gramStart"/>
      <w:r w:rsidRPr="001B6920">
        <w:rPr>
          <w:color w:val="000000" w:themeColor="text1"/>
          <w:sz w:val="28"/>
          <w:szCs w:val="28"/>
        </w:rPr>
        <w:t>потребите-лей</w:t>
      </w:r>
      <w:proofErr w:type="gramEnd"/>
      <w:r w:rsidRPr="001B6920">
        <w:rPr>
          <w:color w:val="000000" w:themeColor="text1"/>
          <w:sz w:val="28"/>
          <w:szCs w:val="28"/>
        </w:rPr>
        <w:t>, устанавливаемые с учетом расчетной тепловой нагрузки, приведены в таблиц</w:t>
      </w:r>
      <w:r w:rsidR="00325E62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325E62" w:rsidRPr="001B6920">
        <w:rPr>
          <w:color w:val="000000" w:themeColor="text1"/>
          <w:sz w:val="28"/>
          <w:szCs w:val="28"/>
        </w:rPr>
        <w:t>-13</w:t>
      </w:r>
      <w:r w:rsidRPr="001B6920">
        <w:rPr>
          <w:color w:val="000000" w:themeColor="text1"/>
          <w:sz w:val="28"/>
          <w:szCs w:val="28"/>
        </w:rPr>
        <w:t>.</w:t>
      </w:r>
    </w:p>
    <w:p w14:paraId="7E5A85D2" w14:textId="77777777" w:rsidR="004A2177" w:rsidRPr="001B6920" w:rsidRDefault="004A2177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71CCC9F0" w14:textId="77777777" w:rsidR="00D73EEC" w:rsidRPr="001B6920" w:rsidRDefault="00D73EEC" w:rsidP="004A2177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м)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с указанием величины тепловой нагрузки для потребителей каждого поселения</w:t>
      </w:r>
    </w:p>
    <w:p w14:paraId="586BF7BE" w14:textId="77777777" w:rsidR="00D73EEC" w:rsidRPr="001B6920" w:rsidRDefault="00D73EEC" w:rsidP="004A2177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Источники тепловой энергии с зонами действия, расположенными в границах двух или более поселений,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отсутствуют.</w:t>
      </w:r>
    </w:p>
    <w:p w14:paraId="410C2218" w14:textId="77777777" w:rsidR="00D73EEC" w:rsidRPr="001B6920" w:rsidRDefault="00D73EEC" w:rsidP="004A2177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984C60B" w14:textId="77777777" w:rsidR="004A2177" w:rsidRPr="001B6920" w:rsidRDefault="004156B5" w:rsidP="004A2177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н</w:t>
      </w:r>
      <w:r w:rsidR="004A2177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 xml:space="preserve">Радиус эффективного теплоснабжения, позволяющий определить условия, при которых подключение (технологическое присоединение) </w:t>
      </w:r>
      <w:proofErr w:type="spellStart"/>
      <w:r w:rsidRPr="001B6920">
        <w:rPr>
          <w:b/>
          <w:color w:val="000000" w:themeColor="text1"/>
          <w:sz w:val="28"/>
          <w:szCs w:val="28"/>
        </w:rPr>
        <w:t>теплопотребляющих</w:t>
      </w:r>
      <w:proofErr w:type="spellEnd"/>
      <w:r w:rsidRPr="001B6920">
        <w:rPr>
          <w:b/>
          <w:color w:val="000000" w:themeColor="text1"/>
          <w:sz w:val="28"/>
          <w:szCs w:val="28"/>
        </w:rPr>
        <w:t xml:space="preserve"> установок к системе теплоснабжения нецелесообразно</w:t>
      </w:r>
    </w:p>
    <w:p w14:paraId="45AE46DF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Радиус эффективного теплоснабжения - максимальное расстояние от </w:t>
      </w:r>
      <w:proofErr w:type="spellStart"/>
      <w:r w:rsidRPr="001B6920">
        <w:rPr>
          <w:color w:val="000000" w:themeColor="text1"/>
          <w:sz w:val="28"/>
          <w:szCs w:val="28"/>
        </w:rPr>
        <w:t>теплопотребляющей</w:t>
      </w:r>
      <w:proofErr w:type="spellEnd"/>
      <w:r w:rsidRPr="001B6920">
        <w:rPr>
          <w:color w:val="000000" w:themeColor="text1"/>
          <w:sz w:val="28"/>
          <w:szCs w:val="28"/>
        </w:rPr>
        <w:t xml:space="preserve"> установки до ближайшего источника тепловой энергии в системе теплоснабжения, при превышении которого подключение </w:t>
      </w:r>
      <w:proofErr w:type="spellStart"/>
      <w:r w:rsidRPr="001B6920">
        <w:rPr>
          <w:color w:val="000000" w:themeColor="text1"/>
          <w:sz w:val="28"/>
          <w:szCs w:val="28"/>
        </w:rPr>
        <w:t>теплопотребляющей</w:t>
      </w:r>
      <w:proofErr w:type="spellEnd"/>
      <w:r w:rsidRPr="001B6920">
        <w:rPr>
          <w:color w:val="000000" w:themeColor="text1"/>
          <w:sz w:val="28"/>
          <w:szCs w:val="28"/>
        </w:rPr>
        <w:t xml:space="preserve"> установки к данной системе теплоснабжения нецелесообразно по причине увеличения совокупных расходов в системе теплоснабжения.</w:t>
      </w:r>
    </w:p>
    <w:p w14:paraId="49E1BFAA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Радиус эффективного теплоснабжения позволяет определить условия, при которых подключение новых или увеличивающих тепловую нагрузку </w:t>
      </w:r>
      <w:proofErr w:type="spellStart"/>
      <w:r w:rsidRPr="001B6920">
        <w:rPr>
          <w:color w:val="000000" w:themeColor="text1"/>
          <w:sz w:val="28"/>
          <w:szCs w:val="28"/>
        </w:rPr>
        <w:t>теплопотребляющих</w:t>
      </w:r>
      <w:proofErr w:type="spellEnd"/>
      <w:r w:rsidRPr="001B6920">
        <w:rPr>
          <w:color w:val="000000" w:themeColor="text1"/>
          <w:sz w:val="28"/>
          <w:szCs w:val="28"/>
        </w:rPr>
        <w:t xml:space="preserve"> установок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7482B0C0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Оптимальный радиус теплоснабжения предлагается определять из условия минимума выражения для «удельных стоимостей сооружения тепловых сетей и источника»: S=</w:t>
      </w:r>
      <w:proofErr w:type="spellStart"/>
      <w:r w:rsidRPr="001B6920">
        <w:rPr>
          <w:color w:val="000000" w:themeColor="text1"/>
          <w:sz w:val="28"/>
          <w:szCs w:val="28"/>
        </w:rPr>
        <w:t>A+Z→min</w:t>
      </w:r>
      <w:proofErr w:type="spellEnd"/>
      <w:r w:rsidRPr="001B6920">
        <w:rPr>
          <w:color w:val="000000" w:themeColor="text1"/>
          <w:sz w:val="28"/>
          <w:szCs w:val="28"/>
        </w:rPr>
        <w:t xml:space="preserve"> (руб./Гкал/ч),</w:t>
      </w:r>
    </w:p>
    <w:p w14:paraId="54C3A757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где: A – удельная стоимость сооружения тепловой сети, руб./Гкал/ч;</w:t>
      </w:r>
    </w:p>
    <w:p w14:paraId="70F79C87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Z – удельная стоимость сооружения котельной, руб./Гкал/ч.</w:t>
      </w:r>
    </w:p>
    <w:p w14:paraId="663CE4C5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Аналитическое выражение для оптимального радиуса теплоснабжения предложено в следующем виде, км: </w:t>
      </w:r>
      <w:r w:rsidRPr="001B6920">
        <w:rPr>
          <w:color w:val="000000" w:themeColor="text1"/>
          <w:sz w:val="28"/>
          <w:szCs w:val="28"/>
          <w:lang w:val="en-US"/>
        </w:rPr>
        <w:t>R</w:t>
      </w:r>
      <w:r w:rsidRPr="001B6920">
        <w:rPr>
          <w:color w:val="000000" w:themeColor="text1"/>
          <w:sz w:val="28"/>
          <w:szCs w:val="28"/>
          <w:vertAlign w:val="subscript"/>
        </w:rPr>
        <w:t>опт</w:t>
      </w:r>
      <w:r w:rsidRPr="001B6920">
        <w:rPr>
          <w:color w:val="000000" w:themeColor="text1"/>
          <w:sz w:val="28"/>
          <w:szCs w:val="28"/>
        </w:rPr>
        <w:t xml:space="preserve"> = (140/</w:t>
      </w:r>
      <w:r w:rsidRPr="001B6920">
        <w:rPr>
          <w:color w:val="000000" w:themeColor="text1"/>
          <w:sz w:val="28"/>
          <w:szCs w:val="28"/>
          <w:lang w:val="en-US"/>
        </w:rPr>
        <w:t>s</w:t>
      </w:r>
      <w:r w:rsidRPr="001B6920">
        <w:rPr>
          <w:color w:val="000000" w:themeColor="text1"/>
          <w:sz w:val="28"/>
          <w:szCs w:val="28"/>
          <w:vertAlign w:val="superscript"/>
        </w:rPr>
        <w:t>0,</w:t>
      </w:r>
      <w:proofErr w:type="gramStart"/>
      <w:r w:rsidRPr="001B6920">
        <w:rPr>
          <w:color w:val="000000" w:themeColor="text1"/>
          <w:sz w:val="28"/>
          <w:szCs w:val="28"/>
          <w:vertAlign w:val="superscript"/>
        </w:rPr>
        <w:t>4</w:t>
      </w:r>
      <w:r w:rsidRPr="001B6920">
        <w:rPr>
          <w:color w:val="000000" w:themeColor="text1"/>
          <w:sz w:val="28"/>
          <w:szCs w:val="28"/>
        </w:rPr>
        <w:t>)·</w:t>
      </w:r>
      <w:proofErr w:type="gramEnd"/>
      <w:r w:rsidRPr="001B6920">
        <w:rPr>
          <w:color w:val="000000" w:themeColor="text1"/>
          <w:sz w:val="28"/>
          <w:szCs w:val="28"/>
        </w:rPr>
        <w:t>(1/</w:t>
      </w:r>
      <w:r w:rsidRPr="001B6920">
        <w:rPr>
          <w:color w:val="000000" w:themeColor="text1"/>
          <w:sz w:val="28"/>
          <w:szCs w:val="28"/>
          <w:lang w:val="en-US"/>
        </w:rPr>
        <w:t>B</w:t>
      </w:r>
      <w:r w:rsidRPr="001B6920">
        <w:rPr>
          <w:color w:val="000000" w:themeColor="text1"/>
          <w:sz w:val="28"/>
          <w:szCs w:val="28"/>
          <w:vertAlign w:val="superscript"/>
        </w:rPr>
        <w:t>0,1</w:t>
      </w:r>
      <w:r w:rsidRPr="001B6920">
        <w:rPr>
          <w:color w:val="000000" w:themeColor="text1"/>
          <w:sz w:val="28"/>
          <w:szCs w:val="28"/>
        </w:rPr>
        <w:t>)·(</w:t>
      </w:r>
      <w:proofErr w:type="spellStart"/>
      <w:r w:rsidRPr="001B6920">
        <w:rPr>
          <w:color w:val="000000" w:themeColor="text1"/>
          <w:sz w:val="28"/>
          <w:szCs w:val="28"/>
        </w:rPr>
        <w:t>Δτ</w:t>
      </w:r>
      <w:proofErr w:type="spellEnd"/>
      <w:r w:rsidRPr="001B6920">
        <w:rPr>
          <w:color w:val="000000" w:themeColor="text1"/>
          <w:sz w:val="28"/>
          <w:szCs w:val="28"/>
        </w:rPr>
        <w:t>/П)</w:t>
      </w:r>
      <w:r w:rsidRPr="001B6920">
        <w:rPr>
          <w:color w:val="000000" w:themeColor="text1"/>
          <w:sz w:val="28"/>
          <w:szCs w:val="28"/>
          <w:vertAlign w:val="superscript"/>
        </w:rPr>
        <w:t>0,15</w:t>
      </w:r>
    </w:p>
    <w:p w14:paraId="492151FA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где: B – среднее число абонентов на 1 км2;</w:t>
      </w:r>
    </w:p>
    <w:p w14:paraId="1E52B9B1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s – удельная стоимость материальной характеристики тепловой сети, руб./м2;</w:t>
      </w:r>
    </w:p>
    <w:p w14:paraId="66AA74EB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 – </w:t>
      </w:r>
      <w:proofErr w:type="spellStart"/>
      <w:r w:rsidRPr="001B6920">
        <w:rPr>
          <w:color w:val="000000" w:themeColor="text1"/>
          <w:sz w:val="28"/>
          <w:szCs w:val="28"/>
        </w:rPr>
        <w:t>теплоплотность</w:t>
      </w:r>
      <w:proofErr w:type="spellEnd"/>
      <w:r w:rsidRPr="001B6920">
        <w:rPr>
          <w:color w:val="000000" w:themeColor="text1"/>
          <w:sz w:val="28"/>
          <w:szCs w:val="28"/>
        </w:rPr>
        <w:t xml:space="preserve"> района, Гкал/ч·км2;</w:t>
      </w:r>
    </w:p>
    <w:p w14:paraId="34544F5C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proofErr w:type="spellStart"/>
      <w:r w:rsidRPr="001B6920">
        <w:rPr>
          <w:color w:val="000000" w:themeColor="text1"/>
          <w:sz w:val="28"/>
          <w:szCs w:val="28"/>
        </w:rPr>
        <w:t>Δτ</w:t>
      </w:r>
      <w:proofErr w:type="spellEnd"/>
      <w:r w:rsidRPr="001B6920">
        <w:rPr>
          <w:color w:val="000000" w:themeColor="text1"/>
          <w:sz w:val="28"/>
          <w:szCs w:val="28"/>
        </w:rPr>
        <w:t xml:space="preserve"> – расчетный перепад температур теплоносителя в тепловой сети, </w:t>
      </w:r>
      <w:proofErr w:type="spellStart"/>
      <w:r w:rsidRPr="001B6920">
        <w:rPr>
          <w:color w:val="000000" w:themeColor="text1"/>
          <w:sz w:val="28"/>
          <w:szCs w:val="28"/>
        </w:rPr>
        <w:t>гр.C</w:t>
      </w:r>
      <w:proofErr w:type="spellEnd"/>
      <w:r w:rsidRPr="001B6920">
        <w:rPr>
          <w:color w:val="000000" w:themeColor="text1"/>
          <w:sz w:val="28"/>
          <w:szCs w:val="28"/>
        </w:rPr>
        <w:t>;</w:t>
      </w:r>
    </w:p>
    <w:p w14:paraId="21755D28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 этом предложено некоторое значение предельного радиуса действия тепловых сетей, которое определяется из соотношения, км:</w:t>
      </w:r>
    </w:p>
    <w:p w14:paraId="2E838E1D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1B6920">
        <w:rPr>
          <w:color w:val="000000" w:themeColor="text1"/>
          <w:sz w:val="28"/>
          <w:szCs w:val="28"/>
        </w:rPr>
        <w:t>R</w:t>
      </w:r>
      <w:r w:rsidRPr="001B6920">
        <w:rPr>
          <w:color w:val="000000" w:themeColor="text1"/>
          <w:sz w:val="28"/>
          <w:szCs w:val="28"/>
          <w:vertAlign w:val="subscript"/>
        </w:rPr>
        <w:t>пред</w:t>
      </w:r>
      <w:proofErr w:type="spellEnd"/>
      <w:r w:rsidRPr="001B6920">
        <w:rPr>
          <w:color w:val="000000" w:themeColor="text1"/>
          <w:sz w:val="28"/>
          <w:szCs w:val="28"/>
        </w:rPr>
        <w:t>=[(p–C)/1,2K]</w:t>
      </w:r>
      <w:r w:rsidRPr="001B6920">
        <w:rPr>
          <w:color w:val="000000" w:themeColor="text1"/>
          <w:sz w:val="28"/>
          <w:szCs w:val="28"/>
          <w:vertAlign w:val="superscript"/>
        </w:rPr>
        <w:t>2,5</w:t>
      </w:r>
    </w:p>
    <w:p w14:paraId="07EFCC6D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где </w:t>
      </w:r>
      <w:proofErr w:type="spellStart"/>
      <w:r w:rsidRPr="001B6920">
        <w:rPr>
          <w:color w:val="000000" w:themeColor="text1"/>
          <w:sz w:val="28"/>
          <w:szCs w:val="28"/>
        </w:rPr>
        <w:t>R</w:t>
      </w:r>
      <w:r w:rsidRPr="001B6920">
        <w:rPr>
          <w:color w:val="000000" w:themeColor="text1"/>
          <w:sz w:val="28"/>
          <w:szCs w:val="28"/>
          <w:vertAlign w:val="subscript"/>
        </w:rPr>
        <w:t>пред</w:t>
      </w:r>
      <w:proofErr w:type="spellEnd"/>
      <w:r w:rsidRPr="001B6920">
        <w:rPr>
          <w:color w:val="000000" w:themeColor="text1"/>
          <w:sz w:val="28"/>
          <w:szCs w:val="28"/>
        </w:rPr>
        <w:t xml:space="preserve"> – предельный радиус действия тепловой сети, км;</w:t>
      </w:r>
    </w:p>
    <w:p w14:paraId="15821591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p – разница себестоимости тепла, выработанного на котельных и в индивидуальных котельных абонентов, руб./Гкал;</w:t>
      </w:r>
    </w:p>
    <w:p w14:paraId="3A821658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C – переменная часть удельных эксплуатационных расходов на транспорт тепла, руб./Гкал;</w:t>
      </w:r>
    </w:p>
    <w:p w14:paraId="2BA0106D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K – постоянная часть удельных эксплуатационных расходов на транспорт тепла при радиусе действия тепловой сети, равном 1 км, руб./</w:t>
      </w:r>
      <w:proofErr w:type="spellStart"/>
      <w:r w:rsidRPr="001B6920">
        <w:rPr>
          <w:color w:val="000000" w:themeColor="text1"/>
          <w:sz w:val="28"/>
          <w:szCs w:val="28"/>
        </w:rPr>
        <w:t>Гкал·км</w:t>
      </w:r>
      <w:proofErr w:type="spellEnd"/>
      <w:r w:rsidRPr="001B6920">
        <w:rPr>
          <w:color w:val="000000" w:themeColor="text1"/>
          <w:sz w:val="28"/>
          <w:szCs w:val="28"/>
        </w:rPr>
        <w:t>.</w:t>
      </w:r>
    </w:p>
    <w:p w14:paraId="36A2F300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Результаты расчета радиуса эффективного теплоснабжения каждой системы теплоснабжения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 xml:space="preserve">ского городского округа приведены в таблице </w:t>
      </w:r>
      <w:r w:rsidR="00325E62" w:rsidRPr="001B6920">
        <w:rPr>
          <w:color w:val="000000" w:themeColor="text1"/>
          <w:sz w:val="28"/>
          <w:szCs w:val="28"/>
        </w:rPr>
        <w:t>27</w:t>
      </w:r>
      <w:r w:rsidRPr="001B6920">
        <w:rPr>
          <w:color w:val="000000" w:themeColor="text1"/>
          <w:sz w:val="28"/>
          <w:szCs w:val="28"/>
        </w:rPr>
        <w:t>.</w:t>
      </w:r>
    </w:p>
    <w:p w14:paraId="245112D4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B438E6" w:rsidRPr="001B6920" w:rsidSect="00934E39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554C21F6" w14:textId="77777777" w:rsidR="00B438E6" w:rsidRPr="001B6920" w:rsidRDefault="00B438E6" w:rsidP="00B438E6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4049AA" w:rsidRPr="001B6920">
        <w:rPr>
          <w:color w:val="000000" w:themeColor="text1"/>
          <w:sz w:val="28"/>
          <w:szCs w:val="28"/>
        </w:rPr>
        <w:t xml:space="preserve"> </w:t>
      </w:r>
      <w:r w:rsidR="00325E62" w:rsidRPr="001B6920">
        <w:rPr>
          <w:color w:val="000000" w:themeColor="text1"/>
          <w:sz w:val="28"/>
          <w:szCs w:val="28"/>
        </w:rPr>
        <w:t>27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7"/>
        <w:gridCol w:w="2137"/>
        <w:gridCol w:w="1077"/>
        <w:gridCol w:w="917"/>
        <w:gridCol w:w="877"/>
        <w:gridCol w:w="1139"/>
        <w:gridCol w:w="1008"/>
        <w:gridCol w:w="757"/>
        <w:gridCol w:w="1447"/>
        <w:gridCol w:w="1098"/>
        <w:gridCol w:w="1168"/>
        <w:gridCol w:w="1098"/>
      </w:tblGrid>
      <w:tr w:rsidR="001B6920" w:rsidRPr="001B6920" w14:paraId="7727150D" w14:textId="77777777" w:rsidTr="00370F9B">
        <w:trPr>
          <w:trHeight w:val="20"/>
          <w:tblHeader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720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источника теплоснабжения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41E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4D39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 xml:space="preserve">Площадь зоны действия теплоисточника, </w:t>
            </w:r>
            <w:proofErr w:type="spellStart"/>
            <w:r w:rsidRPr="001B6920">
              <w:rPr>
                <w:b/>
                <w:color w:val="000000" w:themeColor="text1"/>
              </w:rPr>
              <w:t>кв.км</w:t>
            </w:r>
            <w:proofErr w:type="spellEnd"/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608C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Количество потребителей, ед.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905C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 xml:space="preserve">Среднее число потребителей на 1 </w:t>
            </w:r>
            <w:proofErr w:type="spellStart"/>
            <w:r w:rsidRPr="001B6920">
              <w:rPr>
                <w:b/>
                <w:color w:val="000000" w:themeColor="text1"/>
              </w:rPr>
              <w:t>кв.км</w:t>
            </w:r>
            <w:proofErr w:type="spellEnd"/>
            <w:r w:rsidRPr="001B6920">
              <w:rPr>
                <w:b/>
                <w:color w:val="000000" w:themeColor="text1"/>
              </w:rPr>
              <w:t>, ед.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E76C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Подключенная нагрузка, Гкал/ч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F77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 xml:space="preserve">Материальная характеристика тепловой сети, </w:t>
            </w:r>
            <w:proofErr w:type="spellStart"/>
            <w:r w:rsidRPr="001B6920">
              <w:rPr>
                <w:b/>
                <w:color w:val="000000" w:themeColor="text1"/>
              </w:rPr>
              <w:t>кв.м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A8C1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Стоимость тепловых сетей, млн руб.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D3DF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Удельная стоимость материальной характеристики тепловой сети, руб./м2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F118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 xml:space="preserve">Средняя </w:t>
            </w:r>
            <w:proofErr w:type="spellStart"/>
            <w:r w:rsidRPr="001B6920">
              <w:rPr>
                <w:b/>
                <w:color w:val="000000" w:themeColor="text1"/>
              </w:rPr>
              <w:t>теплоплотность</w:t>
            </w:r>
            <w:proofErr w:type="spellEnd"/>
            <w:r w:rsidRPr="001B6920">
              <w:rPr>
                <w:b/>
                <w:color w:val="000000" w:themeColor="text1"/>
              </w:rPr>
              <w:t>, Гкал/ч/</w:t>
            </w:r>
            <w:proofErr w:type="spellStart"/>
            <w:r w:rsidRPr="001B6920">
              <w:rPr>
                <w:b/>
                <w:color w:val="000000" w:themeColor="text1"/>
              </w:rPr>
              <w:t>кв.км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12D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 xml:space="preserve">Расчетный перепад температур теплоносителя в тепловой сети, </w:t>
            </w:r>
            <w:proofErr w:type="spellStart"/>
            <w:r w:rsidRPr="001B6920">
              <w:rPr>
                <w:b/>
                <w:color w:val="000000" w:themeColor="text1"/>
              </w:rPr>
              <w:t>гр.С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A16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Радиус эффективного теплоснабжения, км</w:t>
            </w:r>
          </w:p>
        </w:tc>
      </w:tr>
      <w:tr w:rsidR="001B6920" w:rsidRPr="001B6920" w14:paraId="0EAB5D38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8C82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993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г. Усть-Катав 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, 31а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B7C9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04328" w14:textId="5EB62008" w:rsidR="00283A62" w:rsidRPr="001B6920" w:rsidRDefault="00995FB8" w:rsidP="00283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24A7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13AC" w14:textId="7C4E4E4C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1,79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BB2D" w14:textId="2CF3708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955,9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7368" w14:textId="49D42964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3040" w14:textId="48DB3AA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68934,8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EE6D" w14:textId="44BFB06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7,8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AA01" w14:textId="0C10F3E6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E378" w14:textId="4570ACC4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1,162</w:t>
            </w:r>
          </w:p>
        </w:tc>
      </w:tr>
      <w:tr w:rsidR="001B6920" w:rsidRPr="001B6920" w14:paraId="1A6D4F33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F31A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0A69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0913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2,79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212F" w14:textId="38DB871E" w:rsidR="00283A62" w:rsidRPr="001B6920" w:rsidRDefault="00171243" w:rsidP="00283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A9B8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C0AC" w14:textId="4917240F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59,40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759A" w14:textId="02D5586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4753,6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7D2C" w14:textId="5EC32C71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CDDC" w14:textId="3786412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62513,6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58B3" w14:textId="01C5E9BC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9474" w14:textId="61869D1D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26A4" w14:textId="163B19B9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1,058</w:t>
            </w:r>
          </w:p>
        </w:tc>
      </w:tr>
      <w:tr w:rsidR="001B6920" w:rsidRPr="001B6920" w14:paraId="45B1D4A3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2766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6605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B24C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AD757" w14:textId="68F97593" w:rsidR="00283A62" w:rsidRPr="001B6920" w:rsidRDefault="00FD775E" w:rsidP="00283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3F441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3EAD" w14:textId="34B733E3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16,04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3D41" w14:textId="1F9749C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4827,5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A840" w14:textId="38B2C22E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237,0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7D96" w14:textId="18A3A71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49096,3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BCBB" w14:textId="1BA7322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18,4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3895" w14:textId="2968E1F0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A67D" w14:textId="089F12BD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1,182</w:t>
            </w:r>
          </w:p>
        </w:tc>
      </w:tr>
      <w:tr w:rsidR="001B6920" w:rsidRPr="001B6920" w14:paraId="07FE0DC8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5924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9172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944F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988FF" w14:textId="0BF7760E" w:rsidR="00283A62" w:rsidRPr="001B6920" w:rsidRDefault="00FD775E" w:rsidP="00283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6080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DB60" w14:textId="350089E3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12,86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D9A7" w14:textId="2598E791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3801,6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A51A" w14:textId="575252DE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188,1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8A38" w14:textId="5A32B60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49483,9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73E4" w14:textId="23AA9EB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BAE1" w14:textId="3EF0B646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4DC2" w14:textId="5448F034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1,404</w:t>
            </w:r>
          </w:p>
        </w:tc>
      </w:tr>
      <w:tr w:rsidR="001B6920" w:rsidRPr="001B6920" w14:paraId="0D04B781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6056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A34D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п.Первомайский</w:t>
            </w:r>
            <w:proofErr w:type="spellEnd"/>
            <w:r w:rsidRPr="001B6920">
              <w:rPr>
                <w:color w:val="000000" w:themeColor="text1"/>
              </w:rPr>
              <w:t xml:space="preserve"> ул. Первомайская, д, 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9592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B84A" w14:textId="04FAE945" w:rsidR="00283A62" w:rsidRPr="001B6920" w:rsidRDefault="00171243" w:rsidP="00283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B5D7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D378" w14:textId="1A85C3D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4,60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7EAE" w14:textId="0F5D2091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BC1D" w14:textId="422B50E9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9BBE" w14:textId="319AB69A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61702,0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C7DB" w14:textId="3E712FE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9,2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CB89" w14:textId="219F7C0A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42B3" w14:textId="36616662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1,345</w:t>
            </w:r>
          </w:p>
        </w:tc>
      </w:tr>
      <w:tr w:rsidR="001B6920" w:rsidRPr="001B6920" w14:paraId="36E43F5F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87B0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2AC6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E4D7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F022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3512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E2F5" w14:textId="3F63D9EA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AEBD" w14:textId="78F4DBA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129,4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6B6A" w14:textId="30978D2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AAC7" w14:textId="4B27F7E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78619,7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9C5D" w14:textId="48FDEAB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03B" w14:textId="28801620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561B" w14:textId="5605BBB4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1,452</w:t>
            </w:r>
          </w:p>
        </w:tc>
      </w:tr>
      <w:tr w:rsidR="001B6920" w:rsidRPr="001B6920" w14:paraId="49631767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F933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03A1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F2C3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C9F4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6870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6B03" w14:textId="2D5CB85F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3DD7" w14:textId="53441F9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129,4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1C3A" w14:textId="7C1ACAD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9C9D" w14:textId="375E41CF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78619,7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E7B6" w14:textId="0B75390A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FF31" w14:textId="1E76CE7D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DEFC" w14:textId="76C3C22C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1,525</w:t>
            </w:r>
          </w:p>
        </w:tc>
      </w:tr>
      <w:tr w:rsidR="00283A62" w:rsidRPr="001B6920" w14:paraId="6087B314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AA8C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BECA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FDA8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11AA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7581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D265" w14:textId="5C81BAD6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4255" w14:textId="5724050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A851" w14:textId="3EF428E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2BC8" w14:textId="65575EED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68733,2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50FA" w14:textId="6285E6B2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5EEF" w14:textId="293AC8EA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E80A" w14:textId="0FB6DED8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1,668</w:t>
            </w:r>
          </w:p>
        </w:tc>
      </w:tr>
    </w:tbl>
    <w:p w14:paraId="50EDF263" w14:textId="77777777" w:rsidR="00B438E6" w:rsidRPr="001B6920" w:rsidRDefault="00B438E6" w:rsidP="00B438E6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53789DED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B438E6" w:rsidRPr="001B6920" w:rsidSect="00934E39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554F5E65" w14:textId="77777777" w:rsidR="004062D5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2" w:name="_Toc106598412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3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Существующие и 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Перспективны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е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баланс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ы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теплоносителя</w:t>
      </w:r>
      <w:bookmarkEnd w:id="12"/>
    </w:p>
    <w:p w14:paraId="60E5259A" w14:textId="77777777" w:rsidR="00E83333" w:rsidRPr="001B6920" w:rsidRDefault="00E83333" w:rsidP="00E833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51E067C6" w14:textId="77777777" w:rsidR="00E83333" w:rsidRPr="001B6920" w:rsidRDefault="00E83333" w:rsidP="00E83333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а) </w:t>
      </w:r>
      <w:r w:rsidR="00865B36" w:rsidRPr="001B6920">
        <w:rPr>
          <w:b/>
          <w:color w:val="000000" w:themeColor="text1"/>
          <w:sz w:val="28"/>
          <w:szCs w:val="28"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="00865B36" w:rsidRPr="001B6920">
        <w:rPr>
          <w:b/>
          <w:color w:val="000000" w:themeColor="text1"/>
          <w:sz w:val="28"/>
          <w:szCs w:val="28"/>
        </w:rPr>
        <w:t>теплопотребляющими</w:t>
      </w:r>
      <w:proofErr w:type="spellEnd"/>
      <w:r w:rsidR="00865B36" w:rsidRPr="001B6920">
        <w:rPr>
          <w:b/>
          <w:color w:val="000000" w:themeColor="text1"/>
          <w:sz w:val="28"/>
          <w:szCs w:val="28"/>
        </w:rPr>
        <w:t xml:space="preserve"> установками потребителей</w:t>
      </w:r>
    </w:p>
    <w:p w14:paraId="28FA072D" w14:textId="77777777" w:rsidR="00E83333" w:rsidRPr="001B6920" w:rsidRDefault="00DB7C5D" w:rsidP="00E8333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Водоподготовительные установки у потребителей 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934E39" w:rsidRPr="001B6920">
        <w:rPr>
          <w:color w:val="000000" w:themeColor="text1"/>
          <w:sz w:val="28"/>
          <w:szCs w:val="28"/>
        </w:rPr>
        <w:t>ском городском округе</w:t>
      </w:r>
      <w:r w:rsidRPr="001B6920">
        <w:rPr>
          <w:color w:val="000000" w:themeColor="text1"/>
          <w:sz w:val="28"/>
          <w:szCs w:val="28"/>
        </w:rPr>
        <w:t xml:space="preserve"> отсутствуют. Теплоноситель </w:t>
      </w:r>
      <w:proofErr w:type="spellStart"/>
      <w:r w:rsidRPr="001B6920">
        <w:rPr>
          <w:color w:val="000000" w:themeColor="text1"/>
          <w:sz w:val="28"/>
          <w:szCs w:val="28"/>
        </w:rPr>
        <w:t>теплопотребляющими</w:t>
      </w:r>
      <w:proofErr w:type="spellEnd"/>
      <w:r w:rsidRPr="001B6920">
        <w:rPr>
          <w:color w:val="000000" w:themeColor="text1"/>
          <w:sz w:val="28"/>
          <w:szCs w:val="28"/>
        </w:rPr>
        <w:t xml:space="preserve"> установками потребителей не </w:t>
      </w:r>
      <w:r w:rsidR="00D618DC" w:rsidRPr="001B6920">
        <w:rPr>
          <w:color w:val="000000" w:themeColor="text1"/>
          <w:sz w:val="28"/>
          <w:szCs w:val="28"/>
        </w:rPr>
        <w:t>расходуется</w:t>
      </w:r>
      <w:r w:rsidRPr="001B6920">
        <w:rPr>
          <w:color w:val="000000" w:themeColor="text1"/>
          <w:sz w:val="28"/>
          <w:szCs w:val="28"/>
        </w:rPr>
        <w:t>.</w:t>
      </w:r>
    </w:p>
    <w:p w14:paraId="1AF20093" w14:textId="77777777" w:rsidR="00E83333" w:rsidRPr="001B6920" w:rsidRDefault="00E83333" w:rsidP="00E833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510CB5DB" w14:textId="77777777" w:rsidR="00E83333" w:rsidRPr="001B6920" w:rsidRDefault="00E83333" w:rsidP="00E83333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б) </w:t>
      </w:r>
      <w:r w:rsidR="00865B36" w:rsidRPr="001B6920">
        <w:rPr>
          <w:b/>
          <w:color w:val="000000" w:themeColor="text1"/>
          <w:sz w:val="28"/>
          <w:szCs w:val="28"/>
        </w:rP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</w:p>
    <w:p w14:paraId="6FA98413" w14:textId="77777777" w:rsidR="00AE5E7A" w:rsidRPr="001B6920" w:rsidRDefault="00AE5E7A" w:rsidP="00D618DC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максимального потребления и производства теплоносителя</w:t>
      </w:r>
      <w:r w:rsidR="004D0D1F" w:rsidRPr="001B6920">
        <w:rPr>
          <w:color w:val="000000" w:themeColor="text1"/>
          <w:sz w:val="28"/>
          <w:szCs w:val="28"/>
        </w:rPr>
        <w:t xml:space="preserve"> приведены в таблиц</w:t>
      </w:r>
      <w:r w:rsidR="00325E62" w:rsidRPr="001B6920">
        <w:rPr>
          <w:color w:val="000000" w:themeColor="text1"/>
          <w:sz w:val="28"/>
          <w:szCs w:val="28"/>
        </w:rPr>
        <w:t>ах</w:t>
      </w:r>
      <w:r w:rsidR="004D0D1F" w:rsidRPr="001B6920">
        <w:rPr>
          <w:color w:val="000000" w:themeColor="text1"/>
          <w:sz w:val="28"/>
          <w:szCs w:val="28"/>
        </w:rPr>
        <w:t xml:space="preserve"> </w:t>
      </w:r>
      <w:r w:rsidR="00F24C9C" w:rsidRPr="001B6920">
        <w:rPr>
          <w:color w:val="000000" w:themeColor="text1"/>
          <w:sz w:val="28"/>
          <w:szCs w:val="28"/>
        </w:rPr>
        <w:t>1</w:t>
      </w:r>
      <w:r w:rsidR="00325E62" w:rsidRPr="001B6920">
        <w:rPr>
          <w:color w:val="000000" w:themeColor="text1"/>
          <w:sz w:val="28"/>
          <w:szCs w:val="28"/>
        </w:rPr>
        <w:t>4-21</w:t>
      </w:r>
      <w:r w:rsidRPr="001B6920">
        <w:rPr>
          <w:color w:val="000000" w:themeColor="text1"/>
          <w:sz w:val="28"/>
          <w:szCs w:val="28"/>
        </w:rPr>
        <w:t>.</w:t>
      </w:r>
      <w:r w:rsidR="00325E62" w:rsidRPr="001B6920">
        <w:rPr>
          <w:color w:val="000000" w:themeColor="text1"/>
          <w:sz w:val="28"/>
          <w:szCs w:val="28"/>
        </w:rPr>
        <w:t xml:space="preserve"> </w:t>
      </w:r>
      <w:r w:rsidR="00D618DC" w:rsidRPr="001B6920">
        <w:rPr>
          <w:color w:val="000000" w:themeColor="text1"/>
          <w:sz w:val="28"/>
          <w:szCs w:val="28"/>
        </w:rPr>
        <w:t>Подключение новых потребителей не создаст дефицита теплоносителя в системах централизованного теплоснабжения.</w:t>
      </w:r>
    </w:p>
    <w:p w14:paraId="553CADDC" w14:textId="77777777" w:rsidR="00DB7C5D" w:rsidRPr="001B6920" w:rsidRDefault="00DB7C5D" w:rsidP="00DB7C5D">
      <w:pPr>
        <w:ind w:firstLine="709"/>
        <w:jc w:val="both"/>
        <w:rPr>
          <w:color w:val="000000" w:themeColor="text1"/>
          <w:sz w:val="28"/>
          <w:szCs w:val="28"/>
        </w:rPr>
      </w:pPr>
    </w:p>
    <w:p w14:paraId="13E6AC90" w14:textId="77777777" w:rsidR="002E0905" w:rsidRPr="001B6920" w:rsidRDefault="002E0905" w:rsidP="00E833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1376C969" w14:textId="77777777" w:rsidR="00A90E6E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3" w:name="_Toc106598413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4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Основные положения мастер-плана развития систем теплоснабжения поселения</w:t>
      </w:r>
      <w:bookmarkEnd w:id="13"/>
    </w:p>
    <w:p w14:paraId="4F19845B" w14:textId="77777777" w:rsidR="00C60643" w:rsidRPr="001B6920" w:rsidRDefault="00C60643" w:rsidP="00C60643">
      <w:pPr>
        <w:ind w:firstLine="709"/>
        <w:jc w:val="both"/>
        <w:rPr>
          <w:color w:val="000000" w:themeColor="text1"/>
          <w:sz w:val="28"/>
          <w:szCs w:val="28"/>
        </w:rPr>
      </w:pPr>
    </w:p>
    <w:p w14:paraId="20F76E47" w14:textId="77777777" w:rsidR="00B52DD1" w:rsidRPr="001B6920" w:rsidRDefault="00B52DD1" w:rsidP="00B52D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Схема теплоснабжения разрабатывается на основе документов территориального планирования поселения, утвержденных в соответствии с законодательством о градостроительной деятельности.</w:t>
      </w:r>
    </w:p>
    <w:p w14:paraId="4F4E5DC1" w14:textId="77777777" w:rsidR="00C60643" w:rsidRPr="001B6920" w:rsidRDefault="00B52DD1" w:rsidP="00B52D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Генеральный план Усть-Катавского городского округа в части развития систем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развития.</w:t>
      </w:r>
    </w:p>
    <w:p w14:paraId="0C6F854A" w14:textId="77777777" w:rsidR="00177948" w:rsidRPr="001B6920" w:rsidRDefault="00177948" w:rsidP="00C60643">
      <w:pPr>
        <w:ind w:firstLine="709"/>
        <w:jc w:val="both"/>
        <w:rPr>
          <w:color w:val="000000" w:themeColor="text1"/>
          <w:sz w:val="28"/>
          <w:szCs w:val="28"/>
        </w:rPr>
      </w:pPr>
    </w:p>
    <w:p w14:paraId="2D5928FF" w14:textId="77777777" w:rsidR="00177948" w:rsidRPr="001B6920" w:rsidRDefault="00177948" w:rsidP="00C60643">
      <w:pPr>
        <w:ind w:firstLine="709"/>
        <w:jc w:val="both"/>
        <w:rPr>
          <w:color w:val="000000" w:themeColor="text1"/>
          <w:sz w:val="28"/>
          <w:szCs w:val="28"/>
        </w:rPr>
      </w:pPr>
    </w:p>
    <w:p w14:paraId="5086928E" w14:textId="77777777" w:rsidR="004062D5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4" w:name="_Toc106598414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5. 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Предложения по строительству, реконструкции и техническому перевооружению источник</w:t>
      </w:r>
      <w:r w:rsidR="00FD5E4B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ов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тепловой энергии</w:t>
      </w:r>
      <w:bookmarkEnd w:id="14"/>
    </w:p>
    <w:p w14:paraId="55B13C35" w14:textId="77777777" w:rsidR="00262826" w:rsidRPr="001B6920" w:rsidRDefault="00262826" w:rsidP="0059629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0B5FA94E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bookmarkStart w:id="15" w:name="_Hlk489379749"/>
      <w:r w:rsidRPr="001B6920">
        <w:rPr>
          <w:b/>
          <w:color w:val="000000" w:themeColor="text1"/>
          <w:sz w:val="28"/>
          <w:szCs w:val="28"/>
        </w:rPr>
        <w:t xml:space="preserve">а)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</w:t>
      </w:r>
      <w:r w:rsidR="00321A02" w:rsidRPr="001B6920">
        <w:rPr>
          <w:b/>
          <w:color w:val="000000" w:themeColor="text1"/>
          <w:sz w:val="28"/>
          <w:szCs w:val="28"/>
        </w:rPr>
        <w:t>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r w:rsidRPr="001B6920">
        <w:rPr>
          <w:b/>
          <w:color w:val="000000" w:themeColor="text1"/>
          <w:sz w:val="28"/>
          <w:szCs w:val="28"/>
        </w:rPr>
        <w:t xml:space="preserve"> </w:t>
      </w:r>
    </w:p>
    <w:p w14:paraId="6FEEC5F6" w14:textId="77777777" w:rsidR="00C249D4" w:rsidRPr="001B6920" w:rsidRDefault="006F7D47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</w:t>
      </w:r>
      <w:r w:rsidR="00C249D4" w:rsidRPr="001B6920">
        <w:rPr>
          <w:color w:val="000000" w:themeColor="text1"/>
          <w:sz w:val="28"/>
          <w:szCs w:val="28"/>
        </w:rPr>
        <w:t>св</w:t>
      </w:r>
      <w:r w:rsidRPr="001B6920">
        <w:rPr>
          <w:color w:val="000000" w:themeColor="text1"/>
          <w:sz w:val="28"/>
          <w:szCs w:val="28"/>
        </w:rPr>
        <w:t>оение</w:t>
      </w:r>
      <w:r w:rsidR="00C249D4" w:rsidRPr="001B6920">
        <w:rPr>
          <w:color w:val="000000" w:themeColor="text1"/>
          <w:sz w:val="28"/>
          <w:szCs w:val="28"/>
        </w:rPr>
        <w:t xml:space="preserve"> территори</w:t>
      </w:r>
      <w:r w:rsidRPr="001B6920">
        <w:rPr>
          <w:color w:val="000000" w:themeColor="text1"/>
          <w:sz w:val="28"/>
          <w:szCs w:val="28"/>
        </w:rPr>
        <w:t>й</w:t>
      </w:r>
      <w:r w:rsidR="00C249D4" w:rsidRPr="001B6920">
        <w:rPr>
          <w:color w:val="000000" w:themeColor="text1"/>
          <w:sz w:val="28"/>
          <w:szCs w:val="28"/>
        </w:rPr>
        <w:t xml:space="preserve">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="00C249D4" w:rsidRPr="001B6920">
        <w:rPr>
          <w:color w:val="000000" w:themeColor="text1"/>
          <w:sz w:val="28"/>
          <w:szCs w:val="28"/>
        </w:rPr>
        <w:t>, для которых отсутствует возможность или целесообразность передачи тепловой энергии от существующих источников тепловой энергии</w:t>
      </w:r>
      <w:r w:rsidRPr="001B6920">
        <w:rPr>
          <w:color w:val="000000" w:themeColor="text1"/>
          <w:sz w:val="28"/>
          <w:szCs w:val="28"/>
        </w:rPr>
        <w:t>, не планируется.</w:t>
      </w:r>
    </w:p>
    <w:p w14:paraId="362D6A26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74E1058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</w:p>
    <w:p w14:paraId="58D5BFF5" w14:textId="77777777" w:rsidR="00650D68" w:rsidRPr="001B6920" w:rsidRDefault="00AE5E7A" w:rsidP="00650D68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М</w:t>
      </w:r>
      <w:r w:rsidR="00650D68" w:rsidRPr="001B6920">
        <w:rPr>
          <w:bCs/>
          <w:iCs/>
          <w:color w:val="000000" w:themeColor="text1"/>
          <w:sz w:val="28"/>
          <w:szCs w:val="28"/>
        </w:rPr>
        <w:t>ероприяти</w:t>
      </w:r>
      <w:r w:rsidRPr="001B6920">
        <w:rPr>
          <w:bCs/>
          <w:iCs/>
          <w:color w:val="000000" w:themeColor="text1"/>
          <w:sz w:val="28"/>
          <w:szCs w:val="28"/>
        </w:rPr>
        <w:t>я</w:t>
      </w:r>
      <w:r w:rsidR="00650D68" w:rsidRPr="001B6920">
        <w:rPr>
          <w:bCs/>
          <w:iCs/>
          <w:color w:val="000000" w:themeColor="text1"/>
          <w:sz w:val="28"/>
          <w:szCs w:val="28"/>
        </w:rPr>
        <w:t xml:space="preserve"> по реконструкции и техническому перевооружению теплоисточников для обеспечения вновь подключаемых нагрузок потребителей</w:t>
      </w:r>
      <w:r w:rsidRPr="001B6920">
        <w:rPr>
          <w:bCs/>
          <w:iCs/>
          <w:color w:val="000000" w:themeColor="text1"/>
          <w:sz w:val="28"/>
          <w:szCs w:val="28"/>
        </w:rPr>
        <w:t xml:space="preserve"> не планируются</w:t>
      </w:r>
      <w:r w:rsidR="00650D68" w:rsidRPr="001B6920">
        <w:rPr>
          <w:bCs/>
          <w:iCs/>
          <w:color w:val="000000" w:themeColor="text1"/>
          <w:sz w:val="28"/>
          <w:szCs w:val="28"/>
        </w:rPr>
        <w:t>.</w:t>
      </w:r>
    </w:p>
    <w:p w14:paraId="1B31F87E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</w:p>
    <w:p w14:paraId="6716AF1F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техническому перевооружению источников тепловой энергии с целью повышения эффективности работы систем теплоснабжения</w:t>
      </w:r>
    </w:p>
    <w:p w14:paraId="6C491EB0" w14:textId="77777777" w:rsidR="005223EF" w:rsidRPr="001B6920" w:rsidRDefault="005223EF" w:rsidP="005223E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Схемой теплоснабжения предусмотрено сохранение существующих условий организации централизованного теплоснабжения, индивидуального теплоснабжения, а также поквартирного отопления.</w:t>
      </w:r>
    </w:p>
    <w:p w14:paraId="4C2B2B64" w14:textId="77777777" w:rsidR="005223EF" w:rsidRPr="001B6920" w:rsidRDefault="005223EF" w:rsidP="005223E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Выявленные проблемы функционирования и развития системы теплоснабжения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ского городского округа решаются посредством мероприятий по модернизации, реконструкции инфраструктуры и подключению объектов нового строительства.</w:t>
      </w:r>
    </w:p>
    <w:p w14:paraId="2F2C7312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ском городском округе источниках теплоснабжения.</w:t>
      </w:r>
    </w:p>
    <w:p w14:paraId="574747EA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Перечень мероприятий по реконструкции и техническому перевооружению теплоисточников включает:</w:t>
      </w:r>
    </w:p>
    <w:p w14:paraId="649EB5B2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а) доведение технического состояния сохраняемого существующего оборудования до нормативных требований с повышением эффективности его работы;</w:t>
      </w:r>
    </w:p>
    <w:p w14:paraId="37AD57C3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б) замена неэкономичного оборудования на энергоэффективное;</w:t>
      </w:r>
    </w:p>
    <w:p w14:paraId="100CB57A" w14:textId="77777777" w:rsidR="005223EF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в) повышение надежности системы теплоснабжения за счет увеличения в последующие годы объемов замены оборудования, выработавшего свой ресурс, и обеспечения требуемого по нормативам резервирования подачи тепла.</w:t>
      </w:r>
    </w:p>
    <w:p w14:paraId="529AB06F" w14:textId="77777777" w:rsidR="005223EF" w:rsidRPr="001B6920" w:rsidRDefault="005223EF" w:rsidP="005223EF">
      <w:pPr>
        <w:tabs>
          <w:tab w:val="left" w:pos="1276"/>
        </w:tabs>
        <w:ind w:firstLine="709"/>
        <w:jc w:val="right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 xml:space="preserve">Таблица </w:t>
      </w:r>
      <w:r w:rsidR="00CF7AE6" w:rsidRPr="001B6920">
        <w:rPr>
          <w:bCs/>
          <w:iCs/>
          <w:color w:val="000000" w:themeColor="text1"/>
          <w:sz w:val="28"/>
          <w:szCs w:val="28"/>
        </w:rPr>
        <w:t>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978"/>
        <w:gridCol w:w="774"/>
        <w:gridCol w:w="1069"/>
        <w:gridCol w:w="2446"/>
      </w:tblGrid>
      <w:tr w:rsidR="00BA200C" w:rsidRPr="00677B3C" w14:paraId="3DAB94FA" w14:textId="77777777" w:rsidTr="00D870CE">
        <w:trPr>
          <w:trHeight w:val="276"/>
          <w:tblHeader/>
        </w:trPr>
        <w:tc>
          <w:tcPr>
            <w:tcW w:w="4361" w:type="dxa"/>
            <w:vMerge w:val="restart"/>
            <w:shd w:val="clear" w:color="auto" w:fill="auto"/>
            <w:vAlign w:val="center"/>
            <w:hideMark/>
          </w:tcPr>
          <w:p w14:paraId="0A8E5FE7" w14:textId="77777777" w:rsidR="00BA200C" w:rsidRPr="00677B3C" w:rsidRDefault="00BA200C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677B3C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  <w:hideMark/>
          </w:tcPr>
          <w:p w14:paraId="1301D1ED" w14:textId="77777777" w:rsidR="00BA200C" w:rsidRPr="00677B3C" w:rsidRDefault="00BA200C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677B3C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14:paraId="47DF1CA1" w14:textId="77777777" w:rsidR="00BA200C" w:rsidRPr="00677B3C" w:rsidRDefault="00BA200C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677B3C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14:paraId="555A3AC8" w14:textId="77777777" w:rsidR="00BA200C" w:rsidRPr="00677B3C" w:rsidRDefault="00BA200C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677B3C">
              <w:rPr>
                <w:b/>
                <w:bCs/>
                <w:color w:val="000000" w:themeColor="text1"/>
              </w:rPr>
              <w:t>Год реализации</w:t>
            </w:r>
          </w:p>
        </w:tc>
        <w:tc>
          <w:tcPr>
            <w:tcW w:w="2446" w:type="dxa"/>
            <w:vMerge w:val="restart"/>
            <w:shd w:val="clear" w:color="auto" w:fill="auto"/>
            <w:vAlign w:val="center"/>
            <w:hideMark/>
          </w:tcPr>
          <w:p w14:paraId="018DF2E3" w14:textId="77777777" w:rsidR="00BA200C" w:rsidRPr="00677B3C" w:rsidRDefault="00BA200C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677B3C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</w:tr>
      <w:tr w:rsidR="00BA200C" w:rsidRPr="00677B3C" w14:paraId="0E0C3F9D" w14:textId="77777777" w:rsidTr="00D870CE">
        <w:trPr>
          <w:trHeight w:val="276"/>
          <w:tblHeader/>
        </w:trPr>
        <w:tc>
          <w:tcPr>
            <w:tcW w:w="4361" w:type="dxa"/>
            <w:vMerge/>
            <w:vAlign w:val="center"/>
            <w:hideMark/>
          </w:tcPr>
          <w:p w14:paraId="7A7F2298" w14:textId="77777777" w:rsidR="00BA200C" w:rsidRPr="00677B3C" w:rsidRDefault="00BA200C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7A5F1C79" w14:textId="77777777" w:rsidR="00BA200C" w:rsidRPr="00677B3C" w:rsidRDefault="00BA200C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74" w:type="dxa"/>
            <w:vMerge/>
            <w:vAlign w:val="center"/>
            <w:hideMark/>
          </w:tcPr>
          <w:p w14:paraId="2DD44685" w14:textId="77777777" w:rsidR="00BA200C" w:rsidRPr="00677B3C" w:rsidRDefault="00BA200C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69" w:type="dxa"/>
            <w:vMerge/>
            <w:vAlign w:val="center"/>
            <w:hideMark/>
          </w:tcPr>
          <w:p w14:paraId="43A219D5" w14:textId="77777777" w:rsidR="00BA200C" w:rsidRPr="00677B3C" w:rsidRDefault="00BA200C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446" w:type="dxa"/>
            <w:vMerge/>
            <w:vAlign w:val="center"/>
            <w:hideMark/>
          </w:tcPr>
          <w:p w14:paraId="3CC5DF17" w14:textId="77777777" w:rsidR="00BA200C" w:rsidRPr="00677B3C" w:rsidRDefault="00BA200C" w:rsidP="00D870CE">
            <w:pPr>
              <w:rPr>
                <w:b/>
                <w:bCs/>
                <w:color w:val="000000" w:themeColor="text1"/>
              </w:rPr>
            </w:pPr>
          </w:p>
        </w:tc>
      </w:tr>
      <w:tr w:rsidR="00BA200C" w:rsidRPr="00677B3C" w14:paraId="077D440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6F11DB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0E9BD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A7EAD6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4,14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8CF17C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BCFA1C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2EE0E5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BA69A8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пос. Первомайский. Химическая промывка котлов КВ 2/95 № 1,2,3 внутреннего контура  котельной и </w:t>
            </w:r>
            <w:proofErr w:type="spellStart"/>
            <w:r w:rsidRPr="00677B3C">
              <w:rPr>
                <w:color w:val="000000" w:themeColor="text1"/>
              </w:rPr>
              <w:t>водоводяного</w:t>
            </w:r>
            <w:proofErr w:type="spellEnd"/>
            <w:r w:rsidRPr="00677B3C">
              <w:rPr>
                <w:color w:val="000000" w:themeColor="text1"/>
              </w:rPr>
              <w:t xml:space="preserve"> подогревателя.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1820CE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5368D4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8D6CB0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337135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632795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1A893E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B3F6B5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B05178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64A81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2027 - 2034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990E1C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C59EDC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964F31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0CE8AF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EB5850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4BE892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CA0B55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BA200C" w:rsidRPr="00677B3C" w14:paraId="3DCB4E5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1049C7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8F3C75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B33385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7050C0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7AAC81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38A7AF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B88F84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0A8CC9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6BDF48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059DA6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21D27B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D26E31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29B3E0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8A67DA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62F994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B19282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F26C38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0560F7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7E297D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AE6D1B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4083A7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AB6B62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E77ADD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F9537D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09C1EC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05563E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6E663D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F902D0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91C592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BF89C0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A8CD51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7D7382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69232D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1B559E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54750E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CF263A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B86325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45711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10F8DF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CC703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9E0B7A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27DD2A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9E6ADC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1A6760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A0ABB3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8BE052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CD7810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D5D246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007BDE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40CB08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5DC85E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808EC9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96A481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CE26C6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94B43A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76F90F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E196D7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089FD6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8CAF33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39E967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565DEA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</w:t>
            </w:r>
            <w:proofErr w:type="spellStart"/>
            <w:r w:rsidRPr="00677B3C">
              <w:rPr>
                <w:color w:val="000000" w:themeColor="text1"/>
              </w:rPr>
              <w:t>диз</w:t>
            </w:r>
            <w:proofErr w:type="spellEnd"/>
            <w:r w:rsidRPr="00677B3C">
              <w:rPr>
                <w:color w:val="000000" w:themeColor="text1"/>
              </w:rPr>
              <w:t xml:space="preserve"> топливо)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01B4C5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24D5F4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D4C27C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D9F4EC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027EF4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60023F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</w:t>
            </w:r>
            <w:proofErr w:type="spellStart"/>
            <w:r w:rsidRPr="00677B3C">
              <w:rPr>
                <w:color w:val="000000" w:themeColor="text1"/>
              </w:rPr>
              <w:t>пос.Первомайский</w:t>
            </w:r>
            <w:proofErr w:type="spellEnd"/>
            <w:r w:rsidRPr="00677B3C">
              <w:rPr>
                <w:color w:val="000000" w:themeColor="text1"/>
              </w:rPr>
              <w:t xml:space="preserve"> Окраска дымовой трубы Ду 820 мм,Н-32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E70531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63027B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071791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C3E615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Выполнение установленных </w:t>
            </w:r>
            <w:proofErr w:type="spellStart"/>
            <w:r w:rsidRPr="00677B3C">
              <w:rPr>
                <w:color w:val="000000" w:themeColor="text1"/>
              </w:rPr>
              <w:t>трекбований</w:t>
            </w:r>
            <w:proofErr w:type="spellEnd"/>
          </w:p>
        </w:tc>
      </w:tr>
      <w:tr w:rsidR="00BA200C" w:rsidRPr="00677B3C" w14:paraId="60489E4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712B5D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677B3C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677B3C">
              <w:rPr>
                <w:color w:val="000000" w:themeColor="text1"/>
              </w:rPr>
              <w:t>. Замена рециркуляционных насосов К 100-80-160С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3D673B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521E3F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0331BD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3C0389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B2F179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CECC8F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677B3C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677B3C">
              <w:rPr>
                <w:color w:val="000000" w:themeColor="text1"/>
              </w:rPr>
              <w:t>. Замена сетевого насоса  К 100-65-200С № 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2E63D9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5D49FF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90AB59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AE4EB9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6B4EA3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8A8A88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9558D5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21B539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D618DC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28A178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E4181C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589E97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CF526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A98114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6DBB9E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678402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082E31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21C0A2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8BD6A3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5A135E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1,97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49D719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71AF70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9D4E27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84DC6C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ACEFA8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16E2F7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B20A07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DB87E5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40D39B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701EFC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057EC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81B89F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213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389666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92B7AA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778A5C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A6B6A7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5E0E47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FA8DB9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BFD9C4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B60466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796ADB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A7C48B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CFD64C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00FDBC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122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B6FC8E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A7AE45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447FE4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A92B2E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8E5F99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9A5267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36,5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FC192C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02987B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AC2CDF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8F397C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411A16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369C18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B328BC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D29E1A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6C9ADF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E652239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8DED1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70C925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56839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A0256D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550F93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223203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896B44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88E850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E91F55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07F0E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19A37F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E75BDD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600116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BA7AC3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A87F05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C1AF79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6F6CB4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46221B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3B3AC7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EED16F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960C2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F5DA7B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BA4DB2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4E223F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289754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E65A68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CB31CB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61090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894121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E78B0F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по ул. Некрасова, 2Б. </w:t>
            </w:r>
            <w:proofErr w:type="spellStart"/>
            <w:r w:rsidRPr="00677B3C">
              <w:rPr>
                <w:color w:val="000000" w:themeColor="text1"/>
              </w:rPr>
              <w:t>Госповерка</w:t>
            </w:r>
            <w:proofErr w:type="spellEnd"/>
            <w:r w:rsidRPr="00677B3C">
              <w:rPr>
                <w:color w:val="000000" w:themeColor="text1"/>
              </w:rPr>
              <w:t xml:space="preserve"> счетчиков </w:t>
            </w:r>
            <w:proofErr w:type="spellStart"/>
            <w:r w:rsidRPr="00677B3C">
              <w:rPr>
                <w:color w:val="000000" w:themeColor="text1"/>
              </w:rPr>
              <w:t>электро</w:t>
            </w:r>
            <w:proofErr w:type="spellEnd"/>
            <w:r w:rsidRPr="00677B3C">
              <w:rPr>
                <w:color w:val="000000" w:themeColor="text1"/>
              </w:rPr>
              <w:t>, газ, вода.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7293A3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3AA0A1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521F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292109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4114EA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386683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584BA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45C6CA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8C090E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E8449D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8F77AB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702B06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D35926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B3DEAA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160114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D83163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A840CA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92BB6B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D0E5EF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B5D9ED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1A4778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D8A379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8189DD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6E71AB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AF9D95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E12E0A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541338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163434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1EECBB2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36CDB1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21CBBF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364EE8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2201A3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49ABA5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55D2FFC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AD4D5E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21F001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A53784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F391FC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D8581D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887E0A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AAC4E7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F4BE44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D8173F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A4A0A4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579B0F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36D328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FC170F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B17332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41167C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AC83C7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EC4EAB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4E3AB8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F37C91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A2A811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BA68A5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F16470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4AEE71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8D7EC3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D383BE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15EC8E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C4F65A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CFA54B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A909CB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0F5B5F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E8E09D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A1C73B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9021E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47250E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0964C3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2CF14F8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D52871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2166CB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1549BE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5ECD33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96F468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78EAB06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085E25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49D33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A38BF1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08CF8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30DF13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679633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E7E43E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CFF985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484D80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760D0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82E622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6862D3F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9DF188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EBCE90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0459B2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95DCB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E49984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E8ED6BE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269DF2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2A1C44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2F31EE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3F622B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49FB92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718D2D4A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8D1457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F62A53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66A328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320902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346E35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BE383C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00F6D2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ADBB2B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963AA6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8D644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E4C9B0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E4AF0C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24434C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DA97FF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A9E55F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754793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EB9F07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171E443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C02E8B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6A59A5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A1F568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F48094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997FEF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6CF3C4A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F2AF78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E67975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725CA9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9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D9982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9AE40A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2BE3EBA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ECCF18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75B537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59DBA4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EFFD23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72F759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6E07371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779338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FB9656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67316B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83AB06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8E8EB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E2B115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5D9310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83A413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E3CD5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74A5D7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AEFD77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FE5499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545B16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DB3214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C111D8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7A6915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C23AE5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7704B9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A448F4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33A636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204258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41FC3D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1A80FB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AB646D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A10540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F740E5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256B22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2FD472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9A06E5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18072B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DC87F5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FCA399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C115CC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12049C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EBB463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8636E4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7BC814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5B9967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BCDD4E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26C956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AAD60B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E46CAC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98B271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A6749C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786993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234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1B0636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6E1C4C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E9F95EA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CDE25E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160370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32BDEF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516427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201803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FF6E81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B47221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2F40F1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7F3E8C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360B0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B53267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4D18F4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E336E6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61E9B3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F3653E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58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23D3EC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29E0FD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B57697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67191A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DED496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кг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3259B7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4C9A35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68BC6D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C5D8B0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376BC5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D24776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B047DF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6600E6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15FB7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C27FF6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BAA7FC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6F5BE8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C9B1FD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620D93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53ACF1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FB15C6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57DB58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2AB100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793D28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CFFB4D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2028, 2031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8CA9B3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6865D4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232C9F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179D2F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99EC18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A72CDD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150096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F18BD8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BB5865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DEEE43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0B5BF1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770962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53DCE1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7F8FF5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32B7DB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683C77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8886AE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47A537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3E01E5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664D036E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667AF1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2B548C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FB57C9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07A851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750154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4DFC2DF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3898D7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F050DC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FEDAB2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BCC1C0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05B69F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52AB8E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E7D7B9C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по ул. Строителей, 13. Замена насоса </w:t>
            </w:r>
            <w:proofErr w:type="spellStart"/>
            <w:r w:rsidRPr="00677B3C">
              <w:rPr>
                <w:color w:val="000000" w:themeColor="text1"/>
              </w:rPr>
              <w:t>солебака</w:t>
            </w:r>
            <w:proofErr w:type="spellEnd"/>
            <w:r w:rsidRPr="00677B3C">
              <w:rPr>
                <w:color w:val="000000" w:themeColor="text1"/>
              </w:rPr>
              <w:t xml:space="preserve"> К 65-50/125 с обвязкой.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EFBEE1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1E9705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388D71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3AF3FA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8C6B98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3041C5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FC0AFD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E27A53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1F96F4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92F5B1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0951929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AC85C0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37ED57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3D082D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1390E1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4DE258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BA200C" w:rsidRPr="00677B3C" w14:paraId="2BE285C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97184B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2FC725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9BB26A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BC5E31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1A5420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135171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C339DA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332FE0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проект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647685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C7BCF9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2027 - 2028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4D7ADD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F5AB4D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CC32B69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665507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7CD69C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E5F009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DA71EE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A7A595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5D8FD1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0732D4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D9D04A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BC7C71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A2EA4F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3DA7DD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2C2236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по ул. Строителей, 13. Проверка манометров (приобретение новых 24 </w:t>
            </w: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  <w:r w:rsidRPr="00677B3C">
              <w:rPr>
                <w:color w:val="000000" w:themeColor="text1"/>
              </w:rPr>
              <w:t xml:space="preserve"> и трех ходовые краны)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CD4836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FC2CD1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F435CD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64DDB1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F4B597E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01A3FF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A152D5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97A36E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09A312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65B800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19D1BF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8B5258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86D24C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кв 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E28A86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D0730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FD9624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A3DED4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345725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A3F8D1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315179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B35DD3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C739C3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D6B6E5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4C36FA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Поверка манометров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89EB3A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B5FF08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A9B4E7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31E533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DB6F2F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D743DF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Ремонт запорной арматуры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F7A3F7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FE09E8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72F728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249365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7D9766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E93A02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Поверка газоанализаторов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07401B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D73760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18366C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90B76C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D0F2CB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C9F544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ламп накаливания на светодиодные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7704CD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A404DB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FF314A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B6BAE6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Экономия электроэнергии</w:t>
            </w:r>
          </w:p>
        </w:tc>
      </w:tr>
      <w:tr w:rsidR="00BA200C" w:rsidRPr="00677B3C" w14:paraId="6E52286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A334D6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подшипников на электродвигателях и насосах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D2D826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5F0410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CFB3EF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DABAE7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4623EA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0E4275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Промывка теплообменников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BC5480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A69538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5B6BFE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EECFAE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6724C55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80AFC4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Чистка котлов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87D786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07FDE6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483117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342077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0B4E35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8B31FB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Текущий ремонт газового оборудования и ГРУ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AD3FD5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1AB520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4773C7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D58BF7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56F8A9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68318A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 xml:space="preserve">. </w:t>
            </w:r>
            <w:proofErr w:type="spellStart"/>
            <w:r w:rsidRPr="00677B3C">
              <w:rPr>
                <w:color w:val="000000" w:themeColor="text1"/>
              </w:rPr>
              <w:t>Текуший</w:t>
            </w:r>
            <w:proofErr w:type="spellEnd"/>
            <w:r w:rsidRPr="00677B3C">
              <w:rPr>
                <w:color w:val="000000" w:themeColor="text1"/>
              </w:rPr>
              <w:t xml:space="preserve"> ремонт электрооборудования и КИП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E56F0E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863B28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3C4566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E34AA2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99BDB4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325354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Текущий ремонт сетевых и подпиточных насосов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578A30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13280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9F337E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2B4B54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387490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B39301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Установка сигнализации на насосы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BF73D7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6FD1CC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744BF8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374665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0CC682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809BCE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сетевого насоса КМ 80/50 газовой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8A0D3A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CE41FB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6A22B0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659097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Экономия электроэнергии. Повышение надежности теплоснабжения</w:t>
            </w:r>
          </w:p>
        </w:tc>
      </w:tr>
      <w:tr w:rsidR="00BA200C" w:rsidRPr="00677B3C" w14:paraId="335DAF1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CC579A9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Промывка котлов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ED9373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E28055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0616B5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45EC94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C72574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C131A5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теплообменника № 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3E54CC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EC010D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953D7B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0872A6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E7DA6B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98A4E6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теплообменника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9EE8D9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FBA173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11A935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39461E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A2EAB9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571121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котла № 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DD0003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FA5A54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0C2B0D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8081C3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79CBAB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B78A7D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котла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ECB34C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4B56C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F12FD9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6989BC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D27A9B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2B3083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сетевого насоса 1Д315-50  на 1Д 200-90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9501A9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11944E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174821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DB0A7F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6AFE27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5A75B5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    Замена сетевого насоса WILO 40/160-5.5/2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0676AA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ед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A743B6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18908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16C66C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2CA045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48EF67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фильтров Ду 150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B9154B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16CFB6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CF66ED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507440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07A163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B14FC6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затворов Ду 150 мм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F23FF3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302CE3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AE5A7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4D1677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BE20B5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6B336B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 xml:space="preserve">. Замена резиновых уплотнений теплообменника </w:t>
            </w:r>
            <w:proofErr w:type="spellStart"/>
            <w:r w:rsidRPr="00677B3C">
              <w:rPr>
                <w:color w:val="000000" w:themeColor="text1"/>
              </w:rPr>
              <w:t>Ридан</w:t>
            </w:r>
            <w:proofErr w:type="spellEnd"/>
            <w:r w:rsidRPr="00677B3C">
              <w:rPr>
                <w:color w:val="000000" w:themeColor="text1"/>
              </w:rPr>
              <w:t xml:space="preserve"> НН № 41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446D23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BFA5A3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640DE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F77396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76F9977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9DB050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Замена щитов управления котлами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25C4B9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9CB965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254AA2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5108CE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A0E494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034702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 xml:space="preserve">. Замена задвижек Ду 200-2шт, Ду 100 –  6 </w:t>
            </w:r>
            <w:proofErr w:type="spellStart"/>
            <w:r w:rsidRPr="00677B3C">
              <w:rPr>
                <w:color w:val="000000" w:themeColor="text1"/>
              </w:rPr>
              <w:t>шт,Ду</w:t>
            </w:r>
            <w:proofErr w:type="spellEnd"/>
            <w:r w:rsidRPr="00677B3C">
              <w:rPr>
                <w:color w:val="000000" w:themeColor="text1"/>
              </w:rPr>
              <w:t xml:space="preserve"> 50 – 2 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BF130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B4A00B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10A01A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7EF7FF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0E48060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11E1B5C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677B3C">
              <w:rPr>
                <w:color w:val="000000" w:themeColor="text1"/>
              </w:rPr>
              <w:t>Паранино</w:t>
            </w:r>
            <w:proofErr w:type="spellEnd"/>
            <w:r w:rsidRPr="00677B3C">
              <w:rPr>
                <w:color w:val="000000" w:themeColor="text1"/>
              </w:rPr>
              <w:t>. Ревизия и замена запорной арматуры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0C67D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5F8B7F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1B73BC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D7C229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4C3A37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C1AED3C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сальниковых уплотнений для насосов </w:t>
            </w:r>
            <w:proofErr w:type="spellStart"/>
            <w:r w:rsidRPr="00677B3C">
              <w:rPr>
                <w:color w:val="000000" w:themeColor="text1"/>
              </w:rPr>
              <w:t>Grundfos</w:t>
            </w:r>
            <w:proofErr w:type="spellEnd"/>
            <w:r w:rsidRPr="00677B3C">
              <w:rPr>
                <w:color w:val="000000" w:themeColor="text1"/>
              </w:rPr>
              <w:t xml:space="preserve"> TP-250-660/4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00C22B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C9B98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83902B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E28F82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DA9982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062DCC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677B3C">
              <w:rPr>
                <w:color w:val="000000" w:themeColor="text1"/>
              </w:rPr>
              <w:t>сульфоугля</w:t>
            </w:r>
            <w:proofErr w:type="spellEnd"/>
            <w:r w:rsidRPr="00677B3C">
              <w:rPr>
                <w:color w:val="000000" w:themeColor="text1"/>
              </w:rPr>
              <w:t xml:space="preserve"> V=9 м3 на ХВО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BCA23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EA9309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BB8FF4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325D6A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EDBD5C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E3F83F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5B74DA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42A400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3E82AD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CC00DB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66A5143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2A48C6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DAB41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DF1566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E8CD0E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B37618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</w:tr>
      <w:tr w:rsidR="00BA200C" w:rsidRPr="00677B3C" w14:paraId="657D320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605673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855454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A508E2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F69B59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568832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BA200C" w:rsidRPr="00677B3C" w14:paraId="30F4FD9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EF5513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438C16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0608F3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3641D0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2BB92A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19D268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1B127D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451BCA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EBFBEF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0EEC1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083213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78BDFD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4DCA94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057736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5F2B8A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BA33CD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061808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BA200C" w:rsidRPr="00677B3C" w14:paraId="3F19BD2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C17AC39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336F47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E4DCA2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9503DB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65C544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BA200C" w:rsidRPr="00677B3C" w14:paraId="77C4C3E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97A2BB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EEC5F0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057A7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636E2B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2A38F7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BA200C" w:rsidRPr="00677B3C" w14:paraId="17BF802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29BE9F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26C083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58505F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B43C87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26DC23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BA200C" w:rsidRPr="00677B3C" w14:paraId="3A30B1A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8A54F4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8DE7C0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A4A003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3F679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1A2B61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1B9B47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91D167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F373D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5AF401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3A957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5859BD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BA200C" w:rsidRPr="00677B3C" w14:paraId="09DE859E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C4C4B9C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5FD837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9A9B71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EE0AF4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CB07E0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BA200C" w:rsidRPr="00677B3C" w14:paraId="1CC39E2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8B8BA0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Изготовление и установка </w:t>
            </w:r>
            <w:proofErr w:type="spellStart"/>
            <w:r w:rsidRPr="00677B3C">
              <w:rPr>
                <w:color w:val="000000" w:themeColor="text1"/>
              </w:rPr>
              <w:t>металической</w:t>
            </w:r>
            <w:proofErr w:type="spellEnd"/>
            <w:r w:rsidRPr="00677B3C">
              <w:rPr>
                <w:color w:val="000000" w:themeColor="text1"/>
              </w:rPr>
              <w:t xml:space="preserve"> подземной емкости V=15 м3 для аварийного топлива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1C601F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445ABD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FDDDB1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D2A59C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459084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79837F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5A7856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6B57A4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B203ED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F18C56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Выполнение установленных </w:t>
            </w:r>
            <w:proofErr w:type="spellStart"/>
            <w:r w:rsidRPr="00677B3C">
              <w:rPr>
                <w:color w:val="000000" w:themeColor="text1"/>
              </w:rPr>
              <w:t>трекбований</w:t>
            </w:r>
            <w:proofErr w:type="spellEnd"/>
          </w:p>
        </w:tc>
      </w:tr>
      <w:tr w:rsidR="00BA200C" w:rsidRPr="00677B3C" w14:paraId="4066181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6A0920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90EA30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19236D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14DA48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AAD962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26FDE72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7B797A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941C55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B3BCAF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FE5EF9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3267FB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7770AEC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59A413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затворов "</w:t>
            </w:r>
            <w:proofErr w:type="spellStart"/>
            <w:r w:rsidRPr="00677B3C">
              <w:rPr>
                <w:color w:val="000000" w:themeColor="text1"/>
              </w:rPr>
              <w:t>Текофи</w:t>
            </w:r>
            <w:proofErr w:type="spellEnd"/>
            <w:r w:rsidRPr="00677B3C">
              <w:rPr>
                <w:color w:val="000000" w:themeColor="text1"/>
              </w:rPr>
              <w:t xml:space="preserve">" </w:t>
            </w:r>
            <w:proofErr w:type="spellStart"/>
            <w:r w:rsidRPr="00677B3C">
              <w:rPr>
                <w:color w:val="000000" w:themeColor="text1"/>
              </w:rPr>
              <w:t>Dy</w:t>
            </w:r>
            <w:proofErr w:type="spellEnd"/>
            <w:r w:rsidRPr="00677B3C">
              <w:rPr>
                <w:color w:val="000000" w:themeColor="text1"/>
              </w:rPr>
              <w:t xml:space="preserve"> 250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9C60BE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DC3FDE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2F158D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FEA381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9F284B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CEAD28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на ХВО натрий </w:t>
            </w:r>
            <w:proofErr w:type="spellStart"/>
            <w:r w:rsidRPr="00677B3C">
              <w:rPr>
                <w:color w:val="000000" w:themeColor="text1"/>
              </w:rPr>
              <w:t>катионитовый</w:t>
            </w:r>
            <w:proofErr w:type="spellEnd"/>
            <w:r w:rsidRPr="00677B3C">
              <w:rPr>
                <w:color w:val="000000" w:themeColor="text1"/>
              </w:rPr>
              <w:t xml:space="preserve"> фильтр ø1,5 м ФИПа1-1,5-0,6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79B7A3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2AD069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2E1E06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E6B002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19A76DE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7D9DCB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сальниковых уплотнений </w:t>
            </w:r>
            <w:proofErr w:type="spellStart"/>
            <w:r w:rsidRPr="00677B3C">
              <w:rPr>
                <w:color w:val="000000" w:themeColor="text1"/>
              </w:rPr>
              <w:t>Грунфос</w:t>
            </w:r>
            <w:proofErr w:type="spellEnd"/>
            <w:r w:rsidRPr="00677B3C">
              <w:rPr>
                <w:color w:val="000000" w:themeColor="text1"/>
              </w:rPr>
              <w:t xml:space="preserve"> CR 1/3/5 HQQE на подпиточной станции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BF5EEF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4DE3FE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D4601E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1C36F8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3D1327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DCF00E9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962C87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B0F3D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8884A7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F9C8CC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4881A36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B8AC5D7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5D4C08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DEB5CA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94E496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B640E3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2927C47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06771D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блока управления </w:t>
            </w:r>
            <w:proofErr w:type="spellStart"/>
            <w:r w:rsidRPr="00677B3C">
              <w:rPr>
                <w:color w:val="000000" w:themeColor="text1"/>
              </w:rPr>
              <w:t>Logomatic</w:t>
            </w:r>
            <w:proofErr w:type="spellEnd"/>
            <w:r w:rsidRPr="00677B3C">
              <w:rPr>
                <w:color w:val="000000" w:themeColor="text1"/>
              </w:rPr>
              <w:t xml:space="preserve"> на водогрейном котле </w:t>
            </w:r>
            <w:proofErr w:type="spellStart"/>
            <w:r w:rsidRPr="00677B3C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B8694B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5038A3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3D95A9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475E03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054A3A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5A920A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456D0E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199222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ABF41B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648579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51DE5B8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A17242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4D3720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ECAE37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885336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911FB3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0CC0ADE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A6ACE0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E6F611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1EBF10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89FB7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F82173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161748D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6DC87D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затвора «</w:t>
            </w:r>
            <w:proofErr w:type="spellStart"/>
            <w:r w:rsidRPr="00677B3C">
              <w:rPr>
                <w:color w:val="000000" w:themeColor="text1"/>
              </w:rPr>
              <w:t>Текофи</w:t>
            </w:r>
            <w:proofErr w:type="spellEnd"/>
            <w:r w:rsidRPr="00677B3C">
              <w:rPr>
                <w:color w:val="000000" w:themeColor="text1"/>
              </w:rPr>
              <w:t xml:space="preserve">» </w:t>
            </w:r>
            <w:proofErr w:type="spellStart"/>
            <w:r w:rsidRPr="00677B3C">
              <w:rPr>
                <w:color w:val="000000" w:themeColor="text1"/>
              </w:rPr>
              <w:t>dy</w:t>
            </w:r>
            <w:proofErr w:type="spellEnd"/>
            <w:r w:rsidRPr="00677B3C">
              <w:rPr>
                <w:color w:val="000000" w:themeColor="text1"/>
              </w:rPr>
              <w:t xml:space="preserve"> 350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553B51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75734D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792A46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FBAA34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1DCB13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6523CB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677B3C">
              <w:rPr>
                <w:color w:val="000000" w:themeColor="text1"/>
              </w:rPr>
              <w:t>сульфоуголя</w:t>
            </w:r>
            <w:proofErr w:type="spellEnd"/>
            <w:r w:rsidRPr="00677B3C">
              <w:rPr>
                <w:color w:val="000000" w:themeColor="text1"/>
              </w:rPr>
              <w:t xml:space="preserve"> на фильтр катионит Ø1,3 КУ-2-Т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F025C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6E703D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78B04F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B4ADBB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E1E829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A8820E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362995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8A1F95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8E6A0A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2ADBC5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5A5A60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384847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DD9B5A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419750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FAC108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701A86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BA200C" w:rsidRPr="00677B3C" w14:paraId="0C169E5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EDFEA2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F26EB9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329628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5B5273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1AD2FF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7240CCB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AC4D6C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677B3C">
              <w:rPr>
                <w:color w:val="000000" w:themeColor="text1"/>
              </w:rPr>
              <w:t>Текофи</w:t>
            </w:r>
            <w:proofErr w:type="spellEnd"/>
            <w:r w:rsidRPr="00677B3C">
              <w:rPr>
                <w:color w:val="000000" w:themeColor="text1"/>
              </w:rPr>
              <w:t xml:space="preserve">» </w:t>
            </w:r>
            <w:proofErr w:type="spellStart"/>
            <w:r w:rsidRPr="00677B3C">
              <w:rPr>
                <w:color w:val="000000" w:themeColor="text1"/>
              </w:rPr>
              <w:t>dy</w:t>
            </w:r>
            <w:proofErr w:type="spellEnd"/>
            <w:r w:rsidRPr="00677B3C">
              <w:rPr>
                <w:color w:val="000000" w:themeColor="text1"/>
              </w:rPr>
              <w:t xml:space="preserve"> 350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C7171F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72D84A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847649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5EAF8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D891EC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AF9680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D19E57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5859E5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2173BD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05FFD6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787174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06E814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A62314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40911E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B00FC6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FE0A0D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BA200C" w:rsidRPr="00677B3C" w14:paraId="3AE094E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49490B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677B3C">
              <w:rPr>
                <w:color w:val="000000" w:themeColor="text1"/>
              </w:rPr>
              <w:t>Текофи</w:t>
            </w:r>
            <w:proofErr w:type="spellEnd"/>
            <w:r w:rsidRPr="00677B3C">
              <w:rPr>
                <w:color w:val="000000" w:themeColor="text1"/>
              </w:rPr>
              <w:t xml:space="preserve">» </w:t>
            </w:r>
            <w:proofErr w:type="spellStart"/>
            <w:r w:rsidRPr="00677B3C">
              <w:rPr>
                <w:color w:val="000000" w:themeColor="text1"/>
              </w:rPr>
              <w:t>dy</w:t>
            </w:r>
            <w:proofErr w:type="spellEnd"/>
            <w:r w:rsidRPr="00677B3C">
              <w:rPr>
                <w:color w:val="000000" w:themeColor="text1"/>
              </w:rPr>
              <w:t xml:space="preserve"> 250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2800CA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573270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AD441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B1AB6B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05FD85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4BC1BA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сальниковых уплотнений для насоса </w:t>
            </w:r>
            <w:proofErr w:type="spellStart"/>
            <w:r w:rsidRPr="00677B3C">
              <w:rPr>
                <w:color w:val="000000" w:themeColor="text1"/>
              </w:rPr>
              <w:t>Grundfos</w:t>
            </w:r>
            <w:proofErr w:type="spellEnd"/>
            <w:r w:rsidRPr="00677B3C">
              <w:rPr>
                <w:color w:val="000000" w:themeColor="text1"/>
              </w:rPr>
              <w:t xml:space="preserve"> TP 200/420/4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F7DE46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BB0449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4445AC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D5A684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BFA667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7FB6C6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37998D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AE9FEA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DBE2A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792F62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00D46AB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03A192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FE3EE4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638A5A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37062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7F3D8E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BA200C" w:rsidRPr="00677B3C" w14:paraId="0A758F4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00D9CD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на ХВО натрий-</w:t>
            </w:r>
            <w:proofErr w:type="spellStart"/>
            <w:r w:rsidRPr="00677B3C">
              <w:rPr>
                <w:color w:val="000000" w:themeColor="text1"/>
              </w:rPr>
              <w:t>катионитового</w:t>
            </w:r>
            <w:proofErr w:type="spellEnd"/>
            <w:r w:rsidRPr="00677B3C">
              <w:rPr>
                <w:color w:val="000000" w:themeColor="text1"/>
              </w:rPr>
              <w:t xml:space="preserve"> фильтра Ø1,5м ФИПа1-1,5-0,6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546686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91F1DE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9CA86B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99E56D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9A9A9C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B07751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сетевого насоса </w:t>
            </w:r>
            <w:proofErr w:type="spellStart"/>
            <w:r w:rsidRPr="00677B3C">
              <w:rPr>
                <w:color w:val="000000" w:themeColor="text1"/>
              </w:rPr>
              <w:t>грундфос</w:t>
            </w:r>
            <w:proofErr w:type="spellEnd"/>
            <w:r w:rsidRPr="00677B3C">
              <w:rPr>
                <w:color w:val="000000" w:themeColor="text1"/>
              </w:rPr>
              <w:t xml:space="preserve"> марки ТР250-660/4 на идентичный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82386F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5FE620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B02FF9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D13BF9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07D8239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CE2C0F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677B3C">
              <w:rPr>
                <w:color w:val="000000" w:themeColor="text1"/>
              </w:rPr>
              <w:t>сульфоуголь</w:t>
            </w:r>
            <w:proofErr w:type="spellEnd"/>
            <w:r w:rsidRPr="00677B3C">
              <w:rPr>
                <w:color w:val="000000" w:themeColor="text1"/>
              </w:rPr>
              <w:t xml:space="preserve"> на фильтр Ø2,6 КУ-2-Т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211616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FD2839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A0DE84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295CCA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50E51CA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9DA2F4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677B3C">
              <w:rPr>
                <w:color w:val="000000" w:themeColor="text1"/>
              </w:rPr>
              <w:t>подпиточной</w:t>
            </w:r>
            <w:proofErr w:type="spellEnd"/>
            <w:r w:rsidRPr="00677B3C">
              <w:rPr>
                <w:color w:val="000000" w:themeColor="text1"/>
              </w:rPr>
              <w:t xml:space="preserve"> станции «</w:t>
            </w:r>
            <w:proofErr w:type="spellStart"/>
            <w:r w:rsidRPr="00677B3C">
              <w:rPr>
                <w:color w:val="000000" w:themeColor="text1"/>
              </w:rPr>
              <w:t>Грундфос</w:t>
            </w:r>
            <w:proofErr w:type="spellEnd"/>
            <w:r w:rsidRPr="00677B3C">
              <w:rPr>
                <w:color w:val="000000" w:themeColor="text1"/>
              </w:rPr>
              <w:t>» Q=30м3/час на центральную часть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2554F7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DD6BF2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26F3D9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09A93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46F157D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1647DB0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736917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3777BD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9D6B97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D95628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эффективности использования топлива.</w:t>
            </w:r>
            <w:r w:rsidRPr="00677B3C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</w:tr>
      <w:tr w:rsidR="00BA200C" w:rsidRPr="00677B3C" w14:paraId="3EBE88D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3C2BC0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горелки на водогрейный котел </w:t>
            </w:r>
            <w:proofErr w:type="spellStart"/>
            <w:r w:rsidRPr="00677B3C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0B5115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D682A6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02F706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2033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6F922F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2F79AD5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E945B4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677B3C">
              <w:rPr>
                <w:color w:val="000000" w:themeColor="text1"/>
              </w:rPr>
              <w:t>подпиточной</w:t>
            </w:r>
            <w:proofErr w:type="spellEnd"/>
            <w:r w:rsidRPr="00677B3C">
              <w:rPr>
                <w:color w:val="000000" w:themeColor="text1"/>
              </w:rPr>
              <w:t xml:space="preserve"> станции «</w:t>
            </w:r>
            <w:proofErr w:type="spellStart"/>
            <w:r w:rsidRPr="00677B3C">
              <w:rPr>
                <w:color w:val="000000" w:themeColor="text1"/>
              </w:rPr>
              <w:t>Грундфос</w:t>
            </w:r>
            <w:proofErr w:type="spellEnd"/>
            <w:r w:rsidRPr="00677B3C">
              <w:rPr>
                <w:color w:val="000000" w:themeColor="text1"/>
              </w:rPr>
              <w:t>» Q=30м3/час на завод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C7F5F7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7EC89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3E28A6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4E4255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0A51E9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9FA91B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Замена задвижек на тех. воде Ду 200мм -1шт  Ру 16; Ду 150 мм – 2 </w:t>
            </w: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  <w:r w:rsidRPr="00677B3C">
              <w:rPr>
                <w:color w:val="000000" w:themeColor="text1"/>
              </w:rPr>
              <w:t xml:space="preserve"> </w:t>
            </w:r>
            <w:proofErr w:type="spellStart"/>
            <w:r w:rsidRPr="00677B3C">
              <w:rPr>
                <w:color w:val="000000" w:themeColor="text1"/>
              </w:rPr>
              <w:t>Ру</w:t>
            </w:r>
            <w:proofErr w:type="spellEnd"/>
            <w:r w:rsidRPr="00677B3C">
              <w:rPr>
                <w:color w:val="000000" w:themeColor="text1"/>
              </w:rPr>
              <w:t xml:space="preserve"> 16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CB496B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706824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C1E16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BF0D19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89831E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992678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09BAC5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F2F8C2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217CE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5C0981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6724AF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1BE580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Котельная ул. Заводская, 1. Приобретение и установка расширительных баков - 2 </w:t>
            </w: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  <w:r w:rsidRPr="00677B3C">
              <w:rPr>
                <w:color w:val="000000" w:themeColor="text1"/>
              </w:rPr>
              <w:t xml:space="preserve"> по 500 л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E4510B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A9E169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D5730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0A9A02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AC1B3AE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9B1D7AA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6AB85F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D3F8CF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A1045C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D5115E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B9CECDE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416EA9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E3338B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E12A5D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C71AE6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03BA7B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216CCF1A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E37E9F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218C47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B35C12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3ED5C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D9CBF8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BA200C" w:rsidRPr="00677B3C" w14:paraId="1396111B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651D43C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C48000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136CF0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EB15DB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565205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82762E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F1B036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A5FB63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4DEC77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1978F8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E6AF4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</w:tr>
      <w:tr w:rsidR="00BA200C" w:rsidRPr="00677B3C" w14:paraId="3E6C32A4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A093DF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F9B4EB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428045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E3A93F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2031 - 2032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84AF38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2D04FCA9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7DF9FC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902A70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5CFC2A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E6ADF6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509336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57FC4AA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35DB2D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CA3AF7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E8F204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D6188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7782A5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21E8D046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4C8D1CC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7252C8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829A0A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004818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7E9081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15BA42F1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B8AC672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5EC0C6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BA3E6F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256,8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9DF6F2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BB7656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5F3C2E8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5A6CA3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AA7FEA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9E0939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78A388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CA69F5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5C5001DF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2D14A3B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2198FD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9AF7C0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C36D5D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2027 - 2028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EB762A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</w:tr>
      <w:tr w:rsidR="00BA200C" w:rsidRPr="00677B3C" w14:paraId="08A8694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464AF3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5A1A2D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4F1339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45478F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2028 - 2029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7B0E75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42A3907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FDA71E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A50607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89296B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AADD01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915C14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19C99D7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7EAD5E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71C546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4E0008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0817C4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289C14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3E305790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6A98BD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166426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B0EED1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6AB877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2027 - 2028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D78CBD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</w:tr>
      <w:tr w:rsidR="00BA200C" w:rsidRPr="00677B3C" w14:paraId="6EC615A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F9BF718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D632E0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E8D7D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AD607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2028 - 2029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95BB89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</w:tr>
      <w:tr w:rsidR="00BA200C" w:rsidRPr="00677B3C" w14:paraId="216509A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039B7D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14E2C2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F0018A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1BF762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92451D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</w:tr>
      <w:tr w:rsidR="00BA200C" w:rsidRPr="00677B3C" w14:paraId="4FBBF3F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C30FC2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E45BB7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434D5C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9FA63E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2031 - 2032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5D74D4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BA200C" w:rsidRPr="00677B3C" w14:paraId="5770BD1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88AD81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018FEAC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92DBB3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A74034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2027 - 2034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FAF698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6A289DC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B12A254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34EA1FD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4D5801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D9E955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2027 - 2034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7D3246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559E08A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3396F4D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Проектирование системы </w:t>
            </w:r>
            <w:proofErr w:type="spellStart"/>
            <w:r w:rsidRPr="00677B3C">
              <w:rPr>
                <w:color w:val="000000" w:themeColor="text1"/>
              </w:rPr>
              <w:t>атоматического</w:t>
            </w:r>
            <w:proofErr w:type="spellEnd"/>
            <w:r w:rsidRPr="00677B3C">
              <w:rPr>
                <w:color w:val="000000" w:themeColor="text1"/>
              </w:rPr>
              <w:t xml:space="preserve"> регулирования температуры ГВС на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3D6FA38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EE25C7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02584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01C98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Энергосбережение.</w:t>
            </w:r>
            <w:r w:rsidRPr="00677B3C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</w:tr>
      <w:tr w:rsidR="00BA200C" w:rsidRPr="00677B3C" w14:paraId="0BBCE16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ABFC8C3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1A85BA9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754970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3322B9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6BF80CB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3FCCAD33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81F4D2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13E0E31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57482C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1C9160E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A5FFF2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104A6B3D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A1D472F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40409EC1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A17334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717B4A4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379BCB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4627F16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200CF1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441472BA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здание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F82223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E6746E3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B17411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BA200C" w:rsidRPr="00677B3C" w14:paraId="4D362F57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5650085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0ED1AAB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C8ECB08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D0FAD4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D7644B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677B3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BA200C" w:rsidRPr="00677B3C" w14:paraId="41DF21B8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2C2EBCE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7ADD177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здание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ED979E9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8269F1C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CB2C93F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BA200C" w:rsidRPr="00677B3C" w14:paraId="7B461292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81D73A6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 xml:space="preserve">Замена </w:t>
            </w:r>
            <w:proofErr w:type="spellStart"/>
            <w:r w:rsidRPr="00677B3C">
              <w:rPr>
                <w:color w:val="000000" w:themeColor="text1"/>
              </w:rPr>
              <w:t>кожухотрубного</w:t>
            </w:r>
            <w:proofErr w:type="spellEnd"/>
            <w:r w:rsidRPr="00677B3C">
              <w:rPr>
                <w:color w:val="000000" w:themeColor="text1"/>
              </w:rPr>
              <w:t xml:space="preserve"> </w:t>
            </w:r>
            <w:proofErr w:type="spellStart"/>
            <w:r w:rsidRPr="00677B3C">
              <w:rPr>
                <w:color w:val="000000" w:themeColor="text1"/>
              </w:rPr>
              <w:t>водоподогревателя</w:t>
            </w:r>
            <w:proofErr w:type="spellEnd"/>
            <w:r w:rsidRPr="00677B3C">
              <w:rPr>
                <w:color w:val="000000" w:themeColor="text1"/>
              </w:rPr>
              <w:t xml:space="preserve"> ГВС в ЦТП  в МКР-1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0CEA7F0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B18BDB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F33AEFD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CCCE3A6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</w:tr>
      <w:tr w:rsidR="00BA200C" w:rsidRPr="00677B3C" w14:paraId="26045495" w14:textId="77777777" w:rsidTr="00D870CE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A435EE1" w14:textId="77777777" w:rsidR="00BA200C" w:rsidRPr="00677B3C" w:rsidRDefault="00BA200C" w:rsidP="00D870CE">
            <w:pPr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159BB0B0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677B3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0D60657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DBDE622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9329ED5" w14:textId="77777777" w:rsidR="00BA200C" w:rsidRPr="00677B3C" w:rsidRDefault="00BA200C" w:rsidP="00D870CE">
            <w:pPr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</w:tbl>
    <w:p w14:paraId="46B3780A" w14:textId="77777777" w:rsidR="00000819" w:rsidRPr="001B6920" w:rsidRDefault="00000819" w:rsidP="005223EF">
      <w:pPr>
        <w:tabs>
          <w:tab w:val="left" w:pos="1276"/>
        </w:tabs>
        <w:ind w:firstLine="709"/>
        <w:jc w:val="right"/>
        <w:rPr>
          <w:bCs/>
          <w:iCs/>
          <w:color w:val="000000" w:themeColor="text1"/>
          <w:sz w:val="28"/>
          <w:szCs w:val="28"/>
        </w:rPr>
      </w:pPr>
    </w:p>
    <w:p w14:paraId="6E10E4E2" w14:textId="77777777" w:rsidR="005223EF" w:rsidRPr="001B6920" w:rsidRDefault="005223EF" w:rsidP="005223EF">
      <w:pPr>
        <w:ind w:firstLine="720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 xml:space="preserve">Подробная информация о мероприятиях по реконструкции и техническому перевооружению теплоисточников представлена в Приложении </w:t>
      </w:r>
      <w:r w:rsidR="00F038A6" w:rsidRPr="001B6920">
        <w:rPr>
          <w:bCs/>
          <w:iCs/>
          <w:color w:val="000000" w:themeColor="text1"/>
          <w:sz w:val="28"/>
          <w:szCs w:val="28"/>
        </w:rPr>
        <w:t>1</w:t>
      </w:r>
      <w:r w:rsidRPr="001B6920">
        <w:rPr>
          <w:bCs/>
          <w:iCs/>
          <w:color w:val="000000" w:themeColor="text1"/>
          <w:sz w:val="28"/>
          <w:szCs w:val="28"/>
        </w:rPr>
        <w:t xml:space="preserve"> к Схеме теплоснабжения.</w:t>
      </w:r>
    </w:p>
    <w:p w14:paraId="1929965C" w14:textId="77777777" w:rsidR="00C249D4" w:rsidRPr="001B6920" w:rsidRDefault="005223EF" w:rsidP="005223EF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Список мероприятий детализируется после разработки проектной документации (при необходимости после проведения энергетических обследований).</w:t>
      </w:r>
    </w:p>
    <w:p w14:paraId="6B79FC65" w14:textId="77777777" w:rsidR="005223EF" w:rsidRPr="001B6920" w:rsidRDefault="005223EF" w:rsidP="005223E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1D498A4" w14:textId="77777777" w:rsidR="00C249D4" w:rsidRPr="001B6920" w:rsidRDefault="00C249D4" w:rsidP="00B651AC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bookmarkStart w:id="16" w:name="Par96"/>
      <w:bookmarkEnd w:id="16"/>
      <w:r w:rsidRPr="001B6920">
        <w:rPr>
          <w:b/>
          <w:color w:val="000000" w:themeColor="text1"/>
          <w:sz w:val="28"/>
          <w:szCs w:val="28"/>
        </w:rPr>
        <w:t>г)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</w:p>
    <w:p w14:paraId="13F09F6D" w14:textId="77777777" w:rsidR="00E53C08" w:rsidRPr="001B6920" w:rsidRDefault="00E53C08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Источники тепловой энергии, функционирующие в режиме комбинированной выработки э</w:t>
      </w:r>
      <w:r w:rsidR="00375FE4" w:rsidRPr="001B6920">
        <w:rPr>
          <w:color w:val="000000" w:themeColor="text1"/>
          <w:sz w:val="28"/>
          <w:szCs w:val="28"/>
        </w:rPr>
        <w:t xml:space="preserve">лектрической и тепловой энергии, на территории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="00375FE4" w:rsidRPr="001B6920">
        <w:rPr>
          <w:color w:val="000000" w:themeColor="text1"/>
          <w:sz w:val="28"/>
          <w:szCs w:val="28"/>
        </w:rPr>
        <w:t xml:space="preserve"> отсутствуют</w:t>
      </w:r>
      <w:r w:rsidRPr="001B6920">
        <w:rPr>
          <w:color w:val="000000" w:themeColor="text1"/>
          <w:sz w:val="28"/>
          <w:szCs w:val="28"/>
        </w:rPr>
        <w:t>.</w:t>
      </w:r>
    </w:p>
    <w:p w14:paraId="1120D5E4" w14:textId="77777777" w:rsidR="00375FE4" w:rsidRPr="001B6920" w:rsidRDefault="00375FE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3BA55A2" w14:textId="77777777" w:rsidR="00375FE4" w:rsidRPr="001B6920" w:rsidRDefault="00375FE4" w:rsidP="00375FE4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д)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</w:p>
    <w:p w14:paraId="0E73FE79" w14:textId="77777777" w:rsidR="00C249D4" w:rsidRPr="001B6920" w:rsidRDefault="00375FE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Избыточные источники тепловой энергии, а также источники тепловой энергии, выработавшие нормативный срок службы, на территории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отсутствуют.</w:t>
      </w:r>
    </w:p>
    <w:p w14:paraId="12F61A89" w14:textId="77777777" w:rsidR="00375FE4" w:rsidRPr="001B6920" w:rsidRDefault="00375FE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664C48D" w14:textId="77777777" w:rsidR="00C249D4" w:rsidRPr="001B6920" w:rsidRDefault="00375FE4" w:rsidP="00A74970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е</w:t>
      </w:r>
      <w:r w:rsidR="00C249D4" w:rsidRPr="001B6920">
        <w:rPr>
          <w:b/>
          <w:color w:val="000000" w:themeColor="text1"/>
          <w:sz w:val="28"/>
          <w:szCs w:val="28"/>
        </w:rPr>
        <w:t>) Меры по переоборудованию котельных в источники комбинированной выработки э</w:t>
      </w:r>
      <w:r w:rsidRPr="001B6920">
        <w:rPr>
          <w:b/>
          <w:color w:val="000000" w:themeColor="text1"/>
          <w:sz w:val="28"/>
          <w:szCs w:val="28"/>
        </w:rPr>
        <w:t>лектрической и тепловой энергии</w:t>
      </w:r>
    </w:p>
    <w:p w14:paraId="62D51356" w14:textId="77777777" w:rsidR="00C249D4" w:rsidRPr="001B6920" w:rsidRDefault="00E42A72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Меры по переоборудованию котельных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в источники комбинированной выработки электрической и тепловой энергии схемой теплоснабжения не предусмотрены.</w:t>
      </w:r>
    </w:p>
    <w:p w14:paraId="2353BA56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E2044E4" w14:textId="77777777" w:rsidR="00C249D4" w:rsidRPr="001B6920" w:rsidRDefault="00375FE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ж</w:t>
      </w:r>
      <w:r w:rsidR="00C249D4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</w:p>
    <w:p w14:paraId="16FFBBE4" w14:textId="77777777" w:rsidR="00CF1BED" w:rsidRPr="001B6920" w:rsidRDefault="00375FE4" w:rsidP="00CF1BE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r w:rsidR="00CF1BED" w:rsidRPr="001B6920">
        <w:rPr>
          <w:color w:val="000000" w:themeColor="text1"/>
          <w:sz w:val="28"/>
          <w:szCs w:val="28"/>
        </w:rPr>
        <w:t xml:space="preserve"> схемой не предусмотрены, так как на территории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="00CF1BED" w:rsidRPr="001B6920">
        <w:rPr>
          <w:color w:val="000000" w:themeColor="text1"/>
          <w:sz w:val="28"/>
          <w:szCs w:val="28"/>
        </w:rPr>
        <w:t xml:space="preserve"> отсутствуют источники комбинированной выработки тепловой и электрической энергии.</w:t>
      </w:r>
    </w:p>
    <w:p w14:paraId="6BD7E43B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45B936F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з) </w:t>
      </w:r>
      <w:r w:rsidR="00375FE4" w:rsidRPr="001B6920">
        <w:rPr>
          <w:b/>
          <w:color w:val="000000" w:themeColor="text1"/>
          <w:sz w:val="28"/>
          <w:szCs w:val="28"/>
        </w:rPr>
        <w:t>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</w:p>
    <w:p w14:paraId="5833E7A8" w14:textId="77777777" w:rsidR="001010DD" w:rsidRPr="001B6920" w:rsidRDefault="001010DD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Газовые котельные, расположенные на ул. Заводская, 1, ул. Некрасова, 2б, ул. Строителей, 13, строение 6, осуществляют отпуск тепловой энергии в соответствии с температурным отопительным графиком 9</w:t>
      </w:r>
      <w:r w:rsidR="00A549A4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-</w:t>
      </w:r>
      <w:r w:rsidR="00A549A4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°С.</w:t>
      </w:r>
    </w:p>
    <w:p w14:paraId="5A4B0C2B" w14:textId="77777777" w:rsidR="001010DD" w:rsidRPr="001B6920" w:rsidRDefault="001010DD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Газовая котельная, расположенная в п. Первомайский, осуществляет централизованное теплоснабжение в соответствии с температурным отопительным графиком 95-70°С.</w:t>
      </w:r>
    </w:p>
    <w:p w14:paraId="0C1EBC4B" w14:textId="77777777" w:rsidR="00B71363" w:rsidRPr="001B6920" w:rsidRDefault="00B71363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Газовая котельная, расположенная в п. </w:t>
      </w:r>
      <w:proofErr w:type="spellStart"/>
      <w:r w:rsidRPr="001B6920">
        <w:rPr>
          <w:color w:val="000000" w:themeColor="text1"/>
          <w:sz w:val="28"/>
          <w:szCs w:val="28"/>
        </w:rPr>
        <w:t>Паранино</w:t>
      </w:r>
      <w:proofErr w:type="spellEnd"/>
      <w:r w:rsidRPr="001B6920">
        <w:rPr>
          <w:color w:val="000000" w:themeColor="text1"/>
          <w:sz w:val="28"/>
          <w:szCs w:val="28"/>
        </w:rPr>
        <w:t>, осуществляет централизованное теплоснабжение по температурному графику 95-70 °С.</w:t>
      </w:r>
    </w:p>
    <w:p w14:paraId="122A4797" w14:textId="77777777" w:rsidR="001010DD" w:rsidRPr="001B6920" w:rsidRDefault="00B71363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</w:t>
      </w:r>
      <w:r w:rsidR="001010DD" w:rsidRPr="001B6920">
        <w:rPr>
          <w:color w:val="000000" w:themeColor="text1"/>
          <w:sz w:val="28"/>
          <w:szCs w:val="28"/>
        </w:rPr>
        <w:t>вердотопливные котельные, расположенные в п. Вязовая и с. Тюбеляс, осуществляют отпуск тепловой энергии в соответствии с температурным отопительным графиком 70-50 °С.</w:t>
      </w:r>
    </w:p>
    <w:p w14:paraId="7B092420" w14:textId="77777777" w:rsidR="00C249D4" w:rsidRPr="001B6920" w:rsidRDefault="002E2AAC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Изменение</w:t>
      </w:r>
      <w:r w:rsidR="00A74970" w:rsidRPr="001B6920">
        <w:rPr>
          <w:color w:val="000000" w:themeColor="text1"/>
          <w:sz w:val="28"/>
          <w:szCs w:val="28"/>
        </w:rPr>
        <w:t xml:space="preserve"> применяемых</w:t>
      </w:r>
      <w:r w:rsidRPr="001B6920">
        <w:rPr>
          <w:color w:val="000000" w:themeColor="text1"/>
          <w:sz w:val="28"/>
          <w:szCs w:val="28"/>
        </w:rPr>
        <w:t xml:space="preserve"> график</w:t>
      </w:r>
      <w:r w:rsidR="00A74970" w:rsidRPr="001B6920">
        <w:rPr>
          <w:color w:val="000000" w:themeColor="text1"/>
          <w:sz w:val="28"/>
          <w:szCs w:val="28"/>
        </w:rPr>
        <w:t>ов отпуска тепловой энергии</w:t>
      </w:r>
      <w:r w:rsidRPr="001B6920">
        <w:rPr>
          <w:color w:val="000000" w:themeColor="text1"/>
          <w:sz w:val="28"/>
          <w:szCs w:val="28"/>
        </w:rPr>
        <w:t xml:space="preserve"> схемой не предусмотрено.</w:t>
      </w:r>
    </w:p>
    <w:p w14:paraId="28BBC947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72560C4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и) </w:t>
      </w:r>
      <w:r w:rsidR="00375FE4" w:rsidRPr="001B6920">
        <w:rPr>
          <w:b/>
          <w:color w:val="000000" w:themeColor="text1"/>
          <w:sz w:val="28"/>
          <w:szCs w:val="28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</w:p>
    <w:p w14:paraId="7FFE0CFA" w14:textId="77777777" w:rsidR="003122F1" w:rsidRPr="001B6920" w:rsidRDefault="005929D5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  </w:t>
      </w:r>
      <w:r w:rsidR="003122F1" w:rsidRPr="001B6920">
        <w:rPr>
          <w:color w:val="000000" w:themeColor="text1"/>
          <w:sz w:val="28"/>
          <w:szCs w:val="28"/>
        </w:rPr>
        <w:t>Перспективная установленная тепловая мощность источников тепловой энергии представлен</w:t>
      </w:r>
      <w:r w:rsidR="00375FE4" w:rsidRPr="001B6920">
        <w:rPr>
          <w:color w:val="000000" w:themeColor="text1"/>
          <w:sz w:val="28"/>
          <w:szCs w:val="28"/>
        </w:rPr>
        <w:t>а</w:t>
      </w:r>
      <w:r w:rsidR="003122F1" w:rsidRPr="001B6920">
        <w:rPr>
          <w:color w:val="000000" w:themeColor="text1"/>
          <w:sz w:val="28"/>
          <w:szCs w:val="28"/>
        </w:rPr>
        <w:t xml:space="preserve"> в таблиц</w:t>
      </w:r>
      <w:r w:rsidR="00CF7AE6" w:rsidRPr="001B6920">
        <w:rPr>
          <w:color w:val="000000" w:themeColor="text1"/>
          <w:sz w:val="28"/>
          <w:szCs w:val="28"/>
        </w:rPr>
        <w:t>ах</w:t>
      </w:r>
      <w:r w:rsidR="00FE766F"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CF7AE6" w:rsidRPr="001B6920">
        <w:rPr>
          <w:color w:val="000000" w:themeColor="text1"/>
          <w:sz w:val="28"/>
          <w:szCs w:val="28"/>
        </w:rPr>
        <w:t>-13</w:t>
      </w:r>
      <w:r w:rsidR="003122F1" w:rsidRPr="001B6920">
        <w:rPr>
          <w:color w:val="000000" w:themeColor="text1"/>
          <w:sz w:val="28"/>
          <w:szCs w:val="28"/>
        </w:rPr>
        <w:t>.</w:t>
      </w:r>
      <w:r w:rsidR="00545BFF" w:rsidRPr="001B6920">
        <w:rPr>
          <w:color w:val="000000" w:themeColor="text1"/>
          <w:sz w:val="28"/>
          <w:szCs w:val="28"/>
        </w:rPr>
        <w:t xml:space="preserve"> Ввод в эксплуатацию новых мощностей схемой теплоснабжения не предусмотрен.</w:t>
      </w:r>
    </w:p>
    <w:p w14:paraId="5044C17D" w14:textId="77777777" w:rsidR="00F7436B" w:rsidRPr="001B6920" w:rsidRDefault="00F7436B" w:rsidP="009E33E9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78BFBD30" w14:textId="77777777" w:rsidR="00C249D4" w:rsidRPr="001B6920" w:rsidRDefault="00C249D4" w:rsidP="00286A9B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к) </w:t>
      </w:r>
      <w:r w:rsidR="00924B61" w:rsidRPr="001B6920">
        <w:rPr>
          <w:b/>
          <w:color w:val="000000" w:themeColor="text1"/>
          <w:sz w:val="28"/>
          <w:szCs w:val="28"/>
        </w:rPr>
        <w:t>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</w:p>
    <w:p w14:paraId="6EC9C00A" w14:textId="77777777" w:rsidR="00545BFF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 Усть-Катавского городского округа и на территориях ближайших муниципальных образований необходимой инфраструктуры для генерации с использованием возобновляемых источников энергии.</w:t>
      </w:r>
    </w:p>
    <w:p w14:paraId="4CD92529" w14:textId="77777777" w:rsidR="00545BFF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Все котельные города Усть-Катав работают на газообразном топливе. Ряд из них расположены в непосредственной близости от многоквартирных жилых домов и детских образовательных учреждений, в том числе дошкольных, что обуславливает повышенные требования к выбрасываемым в атмосферу продуктам сгорания топлива.</w:t>
      </w:r>
    </w:p>
    <w:p w14:paraId="41737487" w14:textId="77777777" w:rsidR="00545BFF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Ввод новых и реконструкция существующих источников тепловой энергии с использованием местных видов топлива нецелесообразен из-за недостатка на рынке топлива со стабильными характеристиками качества (теплотворная способность, содержание веществ в продуктах сгорания топлива).</w:t>
      </w:r>
    </w:p>
    <w:p w14:paraId="054A48B2" w14:textId="77777777" w:rsidR="00C249D4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котельных в пос. Вязовая, характеризующемся низкой плотностью жилой застройки и малыми тепловыми нагрузками потребителей, частично используется местное топливо – дрова.</w:t>
      </w:r>
    </w:p>
    <w:p w14:paraId="0DD38C7D" w14:textId="77777777" w:rsidR="00C249D4" w:rsidRPr="001B6920" w:rsidRDefault="00C249D4" w:rsidP="0083371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bookmarkEnd w:id="15"/>
    <w:p w14:paraId="07C15741" w14:textId="77777777" w:rsidR="00C5309D" w:rsidRPr="001B6920" w:rsidRDefault="00C5309D" w:rsidP="004C258E">
      <w:pPr>
        <w:ind w:firstLine="720"/>
        <w:jc w:val="both"/>
        <w:rPr>
          <w:color w:val="000000" w:themeColor="text1"/>
          <w:sz w:val="28"/>
          <w:szCs w:val="28"/>
        </w:rPr>
      </w:pPr>
    </w:p>
    <w:p w14:paraId="1F3D02CD" w14:textId="77777777" w:rsidR="004062D5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7" w:name="_Toc106598415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6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Предложения по строительству и реконструкции тепловых сетей</w:t>
      </w:r>
      <w:bookmarkEnd w:id="17"/>
    </w:p>
    <w:p w14:paraId="02A13011" w14:textId="77777777" w:rsidR="001E6EA8" w:rsidRPr="001B6920" w:rsidRDefault="001E6EA8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CBDBB7D" w14:textId="77777777" w:rsidR="00FF69FC" w:rsidRPr="001B6920" w:rsidRDefault="00FF69FC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</w:p>
    <w:p w14:paraId="15CE96E9" w14:textId="77777777" w:rsidR="00FF69FC" w:rsidRPr="001B6920" w:rsidRDefault="00AD21CE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предусмотрено, так как зоны с дефицитом располагаемой тепловой мощности источников тепловой энергии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отсутствуют и в период реализации схемы не предвидятся.</w:t>
      </w:r>
    </w:p>
    <w:p w14:paraId="318033CC" w14:textId="77777777" w:rsidR="007F0D48" w:rsidRPr="001B6920" w:rsidRDefault="007F0D48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E4FFA12" w14:textId="77777777" w:rsidR="00FF69FC" w:rsidRPr="001B6920" w:rsidRDefault="00FF69FC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</w:r>
    </w:p>
    <w:p w14:paraId="7D3939A9" w14:textId="77777777" w:rsidR="00AD21CE" w:rsidRPr="001B6920" w:rsidRDefault="00AD21CE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Строительство и реконструкция тепловых сетей для обеспечения перспективных приростов тепловой нагрузки в осваиваемых районах под жилищную, комплексную или производственную застройку схемой теплоснабжения не предусмотрено.</w:t>
      </w:r>
    </w:p>
    <w:p w14:paraId="17660048" w14:textId="77777777" w:rsidR="00FF69FC" w:rsidRPr="001B6920" w:rsidRDefault="00FF69FC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F25959C" w14:textId="77777777" w:rsidR="00FF69FC" w:rsidRPr="001B6920" w:rsidRDefault="00FF69FC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14:paraId="1FE95824" w14:textId="77777777" w:rsidR="00FF69FC" w:rsidRPr="001B6920" w:rsidRDefault="00AD21CE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Строительство и реконструкция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r w:rsidR="00000D89" w:rsidRPr="001B6920">
        <w:rPr>
          <w:color w:val="000000" w:themeColor="text1"/>
          <w:sz w:val="28"/>
          <w:szCs w:val="28"/>
        </w:rPr>
        <w:t xml:space="preserve"> схемой теплоснабжения не предусмотрено, так как</w:t>
      </w:r>
      <w:r w:rsidR="003C765D" w:rsidRPr="001B6920">
        <w:rPr>
          <w:color w:val="000000" w:themeColor="text1"/>
          <w:sz w:val="28"/>
          <w:szCs w:val="28"/>
        </w:rPr>
        <w:t xml:space="preserve"> при переключении нагрузок</w:t>
      </w:r>
      <w:r w:rsidR="00000D89" w:rsidRPr="001B6920">
        <w:rPr>
          <w:color w:val="000000" w:themeColor="text1"/>
          <w:sz w:val="28"/>
          <w:szCs w:val="28"/>
        </w:rPr>
        <w:t xml:space="preserve"> мощности существующих источников тепловой энергии не позволяют обеспечить необходимый уровень надежности теплоснабжения</w:t>
      </w:r>
      <w:r w:rsidR="003C765D" w:rsidRPr="001B6920">
        <w:rPr>
          <w:color w:val="000000" w:themeColor="text1"/>
          <w:sz w:val="28"/>
          <w:szCs w:val="28"/>
        </w:rPr>
        <w:t>.</w:t>
      </w:r>
    </w:p>
    <w:p w14:paraId="55E72815" w14:textId="77777777" w:rsidR="00FF69FC" w:rsidRPr="001B6920" w:rsidRDefault="00FF69FC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FF980A7" w14:textId="77777777" w:rsidR="005E2BF3" w:rsidRPr="001B6920" w:rsidRDefault="00FF69FC" w:rsidP="00B557F0">
      <w:pPr>
        <w:keepNext/>
        <w:keepLines/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14:paraId="41C94409" w14:textId="77777777" w:rsidR="00AD21CE" w:rsidRPr="001B6920" w:rsidRDefault="006809B3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Строительств</w:t>
      </w:r>
      <w:r w:rsidR="005E2BF3" w:rsidRPr="001B6920">
        <w:rPr>
          <w:color w:val="000000" w:themeColor="text1"/>
          <w:sz w:val="28"/>
          <w:szCs w:val="28"/>
        </w:rPr>
        <w:t>о</w:t>
      </w:r>
      <w:r w:rsidRPr="001B6920">
        <w:rPr>
          <w:color w:val="000000" w:themeColor="text1"/>
          <w:sz w:val="28"/>
          <w:szCs w:val="28"/>
        </w:rPr>
        <w:t xml:space="preserve"> и реконструкци</w:t>
      </w:r>
      <w:r w:rsidR="005E2BF3" w:rsidRPr="001B6920">
        <w:rPr>
          <w:color w:val="000000" w:themeColor="text1"/>
          <w:sz w:val="28"/>
          <w:szCs w:val="28"/>
        </w:rPr>
        <w:t>я</w:t>
      </w:r>
      <w:r w:rsidRPr="001B6920">
        <w:rPr>
          <w:color w:val="000000" w:themeColor="text1"/>
          <w:sz w:val="28"/>
          <w:szCs w:val="28"/>
        </w:rPr>
        <w:t xml:space="preserve"> тепловых сетей для повышения эффективности функционирования системы теплоснабжения за счет перевода котельных в пиковый режим работы или ликвидации котельных</w:t>
      </w:r>
      <w:r w:rsidR="005E2BF3" w:rsidRPr="001B6920">
        <w:rPr>
          <w:color w:val="000000" w:themeColor="text1"/>
          <w:sz w:val="28"/>
          <w:szCs w:val="28"/>
        </w:rPr>
        <w:t xml:space="preserve"> схемой теплоснабжения не предусмотрено.</w:t>
      </w:r>
    </w:p>
    <w:p w14:paraId="6143DE0A" w14:textId="77777777" w:rsidR="00FF69FC" w:rsidRPr="001B6920" w:rsidRDefault="00FF69FC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3AA1E7F" w14:textId="77777777" w:rsidR="00FF69FC" w:rsidRPr="001B6920" w:rsidRDefault="00286A9B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</w:t>
      </w:r>
      <w:r w:rsidR="00FF69FC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Предложения по строительству и реконструкции тепловых сетей для обеспечения нормативной надежности теплоснабжения потребителей</w:t>
      </w:r>
    </w:p>
    <w:p w14:paraId="3060A117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уровня износа тепловых сетей и, как следствие, повышение нормативной надежности теплоснабжения в целом.</w:t>
      </w:r>
    </w:p>
    <w:p w14:paraId="0610B69E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Перечень мероприятий и инвестиционных проектов в теплоснабжении,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 xml:space="preserve">ского городского округа также включает инженерно-техническую оптимизацию коммунальных систем, в том числе: </w:t>
      </w:r>
    </w:p>
    <w:p w14:paraId="4A3A74E9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1. Мероприятия по выявлению бесхозяйных объектов недвижимого имущества, используемых для передачи энергетических ресурсов, организации поставки таких объектов на учет в качестве бесхозяйных объектов недвижимого имущества и признанию права муниципальной собственности.</w:t>
      </w:r>
    </w:p>
    <w:p w14:paraId="3FA3DA3F" w14:textId="77777777" w:rsidR="00FF69FC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2. Мероприятия по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т.ч. определению источника компенсации возникающих при эксплуатации нормативных потерь энергетических ресурсов, в частности за счет включения расходов на компенсацию данных потерь в тариф организации, управляющей такими объектами.</w:t>
      </w:r>
    </w:p>
    <w:p w14:paraId="0BF8874B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Предложения по реконструкции тепловых сетей, подлежащих замене в связи с исчерпанием эксплуатационного ресурса, включают:</w:t>
      </w:r>
    </w:p>
    <w:p w14:paraId="586B0B02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проведение комплексного обследования технико-экономического состояния систем теплоснабжения, в том числе показателей физического износа и энергетической эффективности в соответствии с требованиями федерального закона от 27.07.2010 г. №190-ФЗ «О теплоснабжении»;</w:t>
      </w:r>
    </w:p>
    <w:p w14:paraId="1D921F80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перекладку сетей, исчерпавших свой ресурс и нуждающихся в замене (таблица</w:t>
      </w:r>
      <w:r w:rsidR="00F24C9C" w:rsidRPr="001B6920">
        <w:rPr>
          <w:color w:val="000000" w:themeColor="text1"/>
          <w:sz w:val="28"/>
          <w:szCs w:val="28"/>
        </w:rPr>
        <w:t xml:space="preserve"> </w:t>
      </w:r>
      <w:r w:rsidR="00CF7AE6" w:rsidRPr="001B6920">
        <w:rPr>
          <w:color w:val="000000" w:themeColor="text1"/>
          <w:sz w:val="28"/>
          <w:szCs w:val="28"/>
        </w:rPr>
        <w:t>29</w:t>
      </w:r>
      <w:r w:rsidRPr="001B6920">
        <w:rPr>
          <w:color w:val="000000" w:themeColor="text1"/>
          <w:sz w:val="28"/>
          <w:szCs w:val="28"/>
        </w:rPr>
        <w:t xml:space="preserve">). </w:t>
      </w:r>
    </w:p>
    <w:p w14:paraId="7FF38F04" w14:textId="798441BE" w:rsidR="009F5809" w:rsidRPr="001B6920" w:rsidRDefault="00DE0542" w:rsidP="009F5809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CF7AE6" w:rsidRPr="001B6920">
        <w:rPr>
          <w:color w:val="000000" w:themeColor="text1"/>
          <w:sz w:val="28"/>
          <w:szCs w:val="28"/>
        </w:rPr>
        <w:t>29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984"/>
        <w:gridCol w:w="741"/>
        <w:gridCol w:w="1078"/>
        <w:gridCol w:w="2467"/>
      </w:tblGrid>
      <w:tr w:rsidR="001B6920" w:rsidRPr="001B6920" w14:paraId="3C414ADC" w14:textId="77777777" w:rsidTr="00D870CE">
        <w:trPr>
          <w:trHeight w:val="276"/>
          <w:tblHeader/>
        </w:trPr>
        <w:tc>
          <w:tcPr>
            <w:tcW w:w="2263" w:type="pct"/>
            <w:vMerge w:val="restart"/>
            <w:shd w:val="clear" w:color="auto" w:fill="auto"/>
            <w:vAlign w:val="center"/>
            <w:hideMark/>
          </w:tcPr>
          <w:p w14:paraId="2D98CB9D" w14:textId="77777777" w:rsidR="00F41816" w:rsidRPr="001B6920" w:rsidRDefault="00F41816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  <w:hideMark/>
          </w:tcPr>
          <w:p w14:paraId="59C80858" w14:textId="77777777" w:rsidR="00F41816" w:rsidRPr="001B6920" w:rsidRDefault="00F41816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  <w:hideMark/>
          </w:tcPr>
          <w:p w14:paraId="69F50EA7" w14:textId="77777777" w:rsidR="00F41816" w:rsidRPr="001B6920" w:rsidRDefault="00F41816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  <w:hideMark/>
          </w:tcPr>
          <w:p w14:paraId="79401214" w14:textId="77777777" w:rsidR="00F41816" w:rsidRPr="001B6920" w:rsidRDefault="00F41816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 реализации</w:t>
            </w:r>
          </w:p>
        </w:tc>
        <w:tc>
          <w:tcPr>
            <w:tcW w:w="1281" w:type="pct"/>
            <w:vMerge w:val="restart"/>
            <w:shd w:val="clear" w:color="auto" w:fill="auto"/>
            <w:vAlign w:val="center"/>
            <w:hideMark/>
          </w:tcPr>
          <w:p w14:paraId="2A027B4F" w14:textId="77777777" w:rsidR="00F41816" w:rsidRPr="001B6920" w:rsidRDefault="00F41816" w:rsidP="00D870CE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</w:tr>
      <w:tr w:rsidR="001B6920" w:rsidRPr="001B6920" w14:paraId="14285218" w14:textId="77777777" w:rsidTr="00D870CE">
        <w:trPr>
          <w:trHeight w:val="276"/>
          <w:tblHeader/>
        </w:trPr>
        <w:tc>
          <w:tcPr>
            <w:tcW w:w="2263" w:type="pct"/>
            <w:vMerge/>
            <w:vAlign w:val="center"/>
            <w:hideMark/>
          </w:tcPr>
          <w:p w14:paraId="2FE1A680" w14:textId="77777777" w:rsidR="00F41816" w:rsidRPr="001B6920" w:rsidRDefault="00F41816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EBD4866" w14:textId="77777777" w:rsidR="00F41816" w:rsidRPr="001B6920" w:rsidRDefault="00F41816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85" w:type="pct"/>
            <w:vMerge/>
            <w:vAlign w:val="center"/>
            <w:hideMark/>
          </w:tcPr>
          <w:p w14:paraId="3E8F7155" w14:textId="77777777" w:rsidR="00F41816" w:rsidRPr="001B6920" w:rsidRDefault="00F41816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1FFBA285" w14:textId="77777777" w:rsidR="00F41816" w:rsidRPr="001B6920" w:rsidRDefault="00F41816" w:rsidP="00D870C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13969D96" w14:textId="77777777" w:rsidR="00F41816" w:rsidRPr="001B6920" w:rsidRDefault="00F41816" w:rsidP="00D870CE">
            <w:pPr>
              <w:rPr>
                <w:b/>
                <w:bCs/>
                <w:color w:val="000000" w:themeColor="text1"/>
              </w:rPr>
            </w:pPr>
          </w:p>
        </w:tc>
      </w:tr>
      <w:tr w:rsidR="001B6920" w:rsidRPr="001B6920" w14:paraId="0A999E62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69E22AF3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Капитальный ремонт сетей теплоснабжения в 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, г. Усть-Катаве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4968A0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E3977D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3DB782B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41F94B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</w:tr>
      <w:tr w:rsidR="001B6920" w:rsidRPr="001B6920" w14:paraId="49ECDB76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25DBDEA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14B893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9DB8FD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772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72B1AC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BAF2A0C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</w:tr>
      <w:tr w:rsidR="001B6920" w:rsidRPr="001B6920" w14:paraId="6B596AD6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EAC1430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4A8F3281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2915A2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D3B609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9F5F232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1B6920" w:rsidRPr="001B6920" w14:paraId="517E35E4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60648B8D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C4A8B2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2C8EC0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112828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E258C2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F942100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71E64C7C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B11170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9AD234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22E924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FADF4C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8BC11A6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0C2EB5F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70CC646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C352C9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EFCA73F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DA9089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70EF449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1FE0A5D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Ремонтно-</w:t>
            </w:r>
            <w:proofErr w:type="spellStart"/>
            <w:r w:rsidRPr="001B6920">
              <w:rPr>
                <w:color w:val="000000" w:themeColor="text1"/>
              </w:rPr>
              <w:t>востановительные</w:t>
            </w:r>
            <w:proofErr w:type="spellEnd"/>
            <w:r w:rsidRPr="001B6920">
              <w:rPr>
                <w:color w:val="000000" w:themeColor="text1"/>
              </w:rPr>
              <w:t xml:space="preserve"> работы тепловых сетей Ду 100-30 м на МКД 27, 29 МКР-2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9E04B5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CB6C28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A51E69F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3094E5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75ABDFB4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3BE7374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7C60084C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B2B3FA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536914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96F80C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39BFE8A1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DB1E9EF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D68653F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900D92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3098BBD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2027 - 2034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E6BD46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17CE2442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24C3C56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11B36C8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B578D9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8DF1705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2027 - 2034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182F3C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23CF726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A51B618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BC38BF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7DCC78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BDFBFF1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1D34CF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B9BCD47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7E24F0A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1B6920">
              <w:rPr>
                <w:color w:val="000000" w:themeColor="text1"/>
              </w:rPr>
              <w:t>улЛенина</w:t>
            </w:r>
            <w:proofErr w:type="spellEnd"/>
            <w:r w:rsidRPr="001B6920">
              <w:rPr>
                <w:color w:val="000000" w:themeColor="text1"/>
              </w:rPr>
              <w:t xml:space="preserve"> 53, 55, 57 труба Д-219-104м.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FFEEB22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18F292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C2B9B8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FFA97BC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4E4D7A1B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31F0FA8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9A88B6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1F8D36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1D3AA61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03C246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2A5BF28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D522CDD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48FBF9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9B63BF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F26E4A5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21E621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7D88BED0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3BA34137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Транзит на 47а, 49 и 51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109B31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C2890EF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B4D0C45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5DCAA95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38A3D4F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20D239C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4D1BB67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B33E62C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11208E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BEBE3A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1B7A4DBD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95EFB41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BD9DA9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FA45F0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2 142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FDE468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D45026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2D3F1339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3E050C19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2ADFD0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7D0457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C04C25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DA13A1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1B6920" w:rsidRPr="001B6920" w14:paraId="67A89333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67D13D75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12FA3D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BAD765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2 572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8A22F3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0FA26A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113EAAF1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9240BE1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6E8965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3DCA57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2C52EA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19BCE1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1B6920" w:rsidRPr="001B6920" w14:paraId="6194D903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C309DD1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Изоляция трубопроводов теплоснабжения от котельной по </w:t>
            </w:r>
            <w:proofErr w:type="spellStart"/>
            <w:r w:rsidRPr="001B6920">
              <w:rPr>
                <w:color w:val="000000" w:themeColor="text1"/>
              </w:rPr>
              <w:t>ул.Строителей</w:t>
            </w:r>
            <w:proofErr w:type="spellEnd"/>
            <w:r w:rsidRPr="001B6920">
              <w:rPr>
                <w:color w:val="000000" w:themeColor="text1"/>
              </w:rPr>
              <w:t xml:space="preserve"> 13 до МКР-1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023329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158B8A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03AFAFF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5FD4D8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35B8E60D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6562A2C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участка трубопроводов по </w:t>
            </w:r>
            <w:proofErr w:type="spellStart"/>
            <w:r w:rsidRPr="001B6920">
              <w:rPr>
                <w:color w:val="000000" w:themeColor="text1"/>
              </w:rPr>
              <w:t>ул.Первомайская</w:t>
            </w:r>
            <w:proofErr w:type="spellEnd"/>
            <w:r w:rsidRPr="001B6920">
              <w:rPr>
                <w:color w:val="000000" w:themeColor="text1"/>
              </w:rPr>
              <w:t>, 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29CAAE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5F5566B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A524B8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2294E9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F03F5A6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15E497B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935B57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C7FA8D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87E122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78C5E2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0C4B3A3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35F3BD3E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 Замена теплотрассы от  дома № 17 Ду 100-100 метров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2AFC87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CAB62D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5FC9101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553893C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2CDC3395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52C6330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основной магистрали по </w:t>
            </w:r>
            <w:proofErr w:type="spellStart"/>
            <w:r w:rsidRPr="001B6920">
              <w:rPr>
                <w:color w:val="000000" w:themeColor="text1"/>
              </w:rPr>
              <w:t>ул.Чапаева</w:t>
            </w:r>
            <w:proofErr w:type="spellEnd"/>
            <w:r w:rsidRPr="001B6920">
              <w:rPr>
                <w:color w:val="000000" w:themeColor="text1"/>
              </w:rPr>
              <w:t xml:space="preserve">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200-280м,Ду 150-420м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32E5DC4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740D10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CA00B0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2D4E82F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099A58D9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6B3B32C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Ремонт теплотрассы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  <w:r w:rsidRPr="001B6920">
              <w:rPr>
                <w:color w:val="000000" w:themeColor="text1"/>
              </w:rPr>
              <w:t xml:space="preserve"> 42,44,46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200-240м,Ду 150-150м,Ду 100-60 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6ED62E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5BF6CE3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651FF9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2C6A45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3A556CB9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14F30C3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  <w:r w:rsidRPr="001B6920">
              <w:rPr>
                <w:color w:val="000000" w:themeColor="text1"/>
              </w:rPr>
              <w:t xml:space="preserve"> 48-60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80-96м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60E579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F43493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35DD1D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514760B2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247891B5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7A38C9CC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FA29A15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BFE04F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B10B8B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B8B2788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04CCD0E5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07A85A0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37651FC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D819254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860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ED7635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80B4E7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0A0CAB77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0768921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1E7789B6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AEAD2F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DAC7BB7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D12ECA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7EE4C5DD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31AB917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33B7E6C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C6DD19F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0C0F992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D743A1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4B92B87C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9879CC2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участка основной магистрали вход на ЦТП  Ду 300 – 3 </w:t>
            </w: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  <w:r w:rsidRPr="001B6920">
              <w:rPr>
                <w:color w:val="000000" w:themeColor="text1"/>
              </w:rPr>
              <w:t xml:space="preserve">, Отвод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300-5 </w:t>
            </w: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  <w:r w:rsidRPr="001B6920">
              <w:rPr>
                <w:color w:val="000000" w:themeColor="text1"/>
              </w:rPr>
              <w:t xml:space="preserve">, труба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325-16 м.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295807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C6F163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CB4683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00FDCB5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0E3171B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6BC57BE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127F070B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E3DDD81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66773A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9CCCD0C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6896FFA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2FA472C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68906B9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1D3D9B3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753877D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A81899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F41816" w:rsidRPr="001B6920" w14:paraId="4120B449" w14:textId="77777777" w:rsidTr="00D870CE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7199B424" w14:textId="77777777" w:rsidR="00F41816" w:rsidRPr="001B6920" w:rsidRDefault="00F41816" w:rsidP="00D870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  <w:r w:rsidRPr="001B6920">
              <w:rPr>
                <w:color w:val="000000" w:themeColor="text1"/>
              </w:rPr>
              <w:t xml:space="preserve"> (обе стороны)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30A0BF9E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1E3D1AA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3BEF2240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001D3A1" w14:textId="77777777" w:rsidR="00F41816" w:rsidRPr="001B6920" w:rsidRDefault="00F41816" w:rsidP="00D870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</w:tbl>
    <w:p w14:paraId="7D142AC4" w14:textId="77777777" w:rsidR="000B19C4" w:rsidRPr="001B6920" w:rsidRDefault="000B19C4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9B9AD7A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Подробная информация о мероприятиях по реконструкции систем теплоснабжения представлена в Приложении </w:t>
      </w:r>
      <w:r w:rsidR="006B49ED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 xml:space="preserve"> к Схеме теплоснабжения.</w:t>
      </w:r>
    </w:p>
    <w:p w14:paraId="3340C6B6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Сроки реализации мероприятий определены исходя из их значимости и планируемых сроков ввода объектов капитального строительства. </w:t>
      </w:r>
    </w:p>
    <w:p w14:paraId="57140018" w14:textId="77777777" w:rsidR="00A7546A" w:rsidRPr="001B6920" w:rsidRDefault="00DE0542" w:rsidP="00E3430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pacing w:val="-4"/>
          <w:sz w:val="28"/>
          <w:szCs w:val="28"/>
        </w:rPr>
        <w:t>Объемы мероприятий определены укрупнено. Список мероприятий и стоимость на конкретном объекте детализируется после разработки проектной документации (при необходимости после проведения энергетических обследований).</w:t>
      </w:r>
    </w:p>
    <w:p w14:paraId="3554799A" w14:textId="77777777" w:rsidR="00A90E6E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8" w:name="_Toc106598416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7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18"/>
    </w:p>
    <w:p w14:paraId="04C9DD78" w14:textId="77777777" w:rsidR="00A90E6E" w:rsidRPr="001B6920" w:rsidRDefault="00A90E6E" w:rsidP="00A90E6E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F41F3DF" w14:textId="77777777" w:rsidR="00A90E6E" w:rsidRPr="001B6920" w:rsidRDefault="00A90E6E" w:rsidP="00A90E6E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открытые системы теплоснабжения (горячего водоснабжения) отсутствуют.</w:t>
      </w:r>
    </w:p>
    <w:p w14:paraId="3035A374" w14:textId="77777777" w:rsidR="00A90E6E" w:rsidRPr="001B6920" w:rsidRDefault="00A90E6E" w:rsidP="00A90E6E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4CC7322" w14:textId="77777777" w:rsidR="00D83BFD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9" w:name="_Toc106598417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8. 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Перспективные топливные балансы</w:t>
      </w:r>
      <w:bookmarkEnd w:id="19"/>
    </w:p>
    <w:p w14:paraId="0269989A" w14:textId="77777777" w:rsidR="00262826" w:rsidRPr="001B6920" w:rsidRDefault="00262826" w:rsidP="00D1712A">
      <w:pPr>
        <w:tabs>
          <w:tab w:val="num" w:pos="-4962"/>
        </w:tabs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280FF6BB" w14:textId="77777777" w:rsidR="00B16D76" w:rsidRPr="001B6920" w:rsidRDefault="00B16D76" w:rsidP="00B16D7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</w:p>
    <w:p w14:paraId="077932EA" w14:textId="77777777" w:rsidR="007F4677" w:rsidRPr="001B6920" w:rsidRDefault="007F4677" w:rsidP="00F50028">
      <w:pPr>
        <w:tabs>
          <w:tab w:val="left" w:pos="1276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Перспективные топливные балансы теплоисточников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представлены в таблице </w:t>
      </w:r>
      <w:r w:rsidR="007A5EB8" w:rsidRPr="001B6920">
        <w:rPr>
          <w:color w:val="000000" w:themeColor="text1"/>
          <w:sz w:val="28"/>
          <w:szCs w:val="28"/>
        </w:rPr>
        <w:t>30</w:t>
      </w:r>
      <w:r w:rsidRPr="001B6920">
        <w:rPr>
          <w:color w:val="000000" w:themeColor="text1"/>
          <w:sz w:val="28"/>
          <w:szCs w:val="28"/>
        </w:rPr>
        <w:t xml:space="preserve">. </w:t>
      </w:r>
    </w:p>
    <w:p w14:paraId="4FA2F05B" w14:textId="77777777" w:rsidR="005F370B" w:rsidRPr="001B6920" w:rsidRDefault="005F370B" w:rsidP="005F370B">
      <w:pPr>
        <w:tabs>
          <w:tab w:val="num" w:pos="-4962"/>
        </w:tabs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7A5EB8" w:rsidRPr="001B6920">
        <w:rPr>
          <w:color w:val="000000" w:themeColor="text1"/>
          <w:sz w:val="28"/>
          <w:szCs w:val="28"/>
        </w:rPr>
        <w:t>30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2085"/>
        <w:gridCol w:w="1802"/>
        <w:gridCol w:w="1117"/>
        <w:gridCol w:w="1804"/>
        <w:gridCol w:w="1048"/>
      </w:tblGrid>
      <w:tr w:rsidR="001B6920" w:rsidRPr="001B6920" w14:paraId="0581EE29" w14:textId="77777777" w:rsidTr="00B8367F">
        <w:trPr>
          <w:trHeight w:val="20"/>
        </w:trPr>
        <w:tc>
          <w:tcPr>
            <w:tcW w:w="920" w:type="pct"/>
            <w:vMerge w:val="restart"/>
            <w:shd w:val="clear" w:color="auto" w:fill="auto"/>
            <w:vAlign w:val="center"/>
            <w:hideMark/>
          </w:tcPr>
          <w:p w14:paraId="38EBB97C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котельной</w:t>
            </w:r>
          </w:p>
        </w:tc>
        <w:tc>
          <w:tcPr>
            <w:tcW w:w="1083" w:type="pct"/>
            <w:vMerge w:val="restart"/>
            <w:shd w:val="clear" w:color="auto" w:fill="auto"/>
            <w:vAlign w:val="center"/>
            <w:hideMark/>
          </w:tcPr>
          <w:p w14:paraId="4637AF80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2998" w:type="pct"/>
            <w:gridSpan w:val="4"/>
            <w:shd w:val="clear" w:color="auto" w:fill="auto"/>
            <w:vAlign w:val="center"/>
            <w:hideMark/>
          </w:tcPr>
          <w:p w14:paraId="61549917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Годовое потребление топлива, т </w:t>
            </w:r>
            <w:proofErr w:type="spellStart"/>
            <w:r w:rsidRPr="001B6920">
              <w:rPr>
                <w:b/>
                <w:bCs/>
                <w:color w:val="000000" w:themeColor="text1"/>
              </w:rPr>
              <w:t>у.т</w:t>
            </w:r>
            <w:proofErr w:type="spellEnd"/>
            <w:r w:rsidRPr="001B6920">
              <w:rPr>
                <w:b/>
                <w:bCs/>
                <w:color w:val="000000" w:themeColor="text1"/>
              </w:rPr>
              <w:t>.</w:t>
            </w:r>
          </w:p>
        </w:tc>
      </w:tr>
      <w:tr w:rsidR="001B6920" w:rsidRPr="001B6920" w14:paraId="07115F1D" w14:textId="77777777" w:rsidTr="00B8367F">
        <w:trPr>
          <w:trHeight w:val="20"/>
        </w:trPr>
        <w:tc>
          <w:tcPr>
            <w:tcW w:w="920" w:type="pct"/>
            <w:vMerge/>
            <w:vAlign w:val="center"/>
            <w:hideMark/>
          </w:tcPr>
          <w:p w14:paraId="649A5676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83" w:type="pct"/>
            <w:vMerge/>
            <w:vAlign w:val="center"/>
            <w:hideMark/>
          </w:tcPr>
          <w:p w14:paraId="0FF3D638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16" w:type="pct"/>
            <w:gridSpan w:val="2"/>
            <w:shd w:val="clear" w:color="auto" w:fill="auto"/>
            <w:vAlign w:val="center"/>
            <w:hideMark/>
          </w:tcPr>
          <w:p w14:paraId="186DE4A8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 отопительный период</w:t>
            </w:r>
          </w:p>
        </w:tc>
        <w:tc>
          <w:tcPr>
            <w:tcW w:w="1482" w:type="pct"/>
            <w:gridSpan w:val="2"/>
            <w:shd w:val="clear" w:color="auto" w:fill="auto"/>
            <w:vAlign w:val="center"/>
            <w:hideMark/>
          </w:tcPr>
          <w:p w14:paraId="4AE9D15B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 неотопительный период</w:t>
            </w:r>
          </w:p>
        </w:tc>
      </w:tr>
      <w:tr w:rsidR="001B6920" w:rsidRPr="001B6920" w14:paraId="5E405216" w14:textId="77777777" w:rsidTr="00B8367F">
        <w:trPr>
          <w:trHeight w:val="20"/>
        </w:trPr>
        <w:tc>
          <w:tcPr>
            <w:tcW w:w="920" w:type="pct"/>
            <w:vMerge/>
            <w:vAlign w:val="center"/>
            <w:hideMark/>
          </w:tcPr>
          <w:p w14:paraId="407A80DA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83" w:type="pct"/>
            <w:vMerge/>
            <w:vAlign w:val="center"/>
            <w:hideMark/>
          </w:tcPr>
          <w:p w14:paraId="36ADF035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49E4DFE5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Максимальное часовое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C6E2855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Годовое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590E4468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Максимальное часовое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363299E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Годовое</w:t>
            </w:r>
          </w:p>
        </w:tc>
      </w:tr>
      <w:tr w:rsidR="00B8367F" w:rsidRPr="001B6920" w14:paraId="44321FAE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6499FEF7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02D735EE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г. Усть-Катав 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, 31а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153CAA07" w14:textId="67BBB281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3539BB8" w14:textId="14A26772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935,4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989D622" w14:textId="55ED8497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7E8AC98" w14:textId="0AE63F85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</w:tr>
      <w:tr w:rsidR="00B8367F" w:rsidRPr="001B6920" w14:paraId="0C3E6EEA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51F63598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6D72EAD2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6CA77BFD" w14:textId="5872E5B9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4C82EE" w14:textId="1E0D3BBC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17223,5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247E590" w14:textId="6C51F0A0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B3E9DF4" w14:textId="0C668A14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1168,3</w:t>
            </w:r>
          </w:p>
        </w:tc>
      </w:tr>
      <w:tr w:rsidR="00B8367F" w:rsidRPr="001B6920" w14:paraId="2E766730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5231AF3E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571CCC1E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06CF78A3" w14:textId="2E1A0741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53C19B" w14:textId="6AE26127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8288,7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08374096" w14:textId="2745275F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AB575D6" w14:textId="6FFC4889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1233,4</w:t>
            </w:r>
          </w:p>
        </w:tc>
      </w:tr>
      <w:tr w:rsidR="00B8367F" w:rsidRPr="001B6920" w14:paraId="40406E2A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0F616B1E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275706BC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50AA33E9" w14:textId="557EA273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C9654C7" w14:textId="6884EE94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3597,9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1E3F15AF" w14:textId="7080AF07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752FA7AC" w14:textId="6C8D3107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336,5</w:t>
            </w:r>
          </w:p>
        </w:tc>
      </w:tr>
      <w:tr w:rsidR="00B8367F" w:rsidRPr="001B6920" w14:paraId="36F23FB5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02CF24B1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5FBF4F33" w14:textId="77777777" w:rsidR="00B8367F" w:rsidRPr="001B6920" w:rsidRDefault="00B8367F" w:rsidP="00B8367F">
            <w:pPr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п.Первомайский</w:t>
            </w:r>
            <w:proofErr w:type="spellEnd"/>
            <w:r w:rsidRPr="001B6920">
              <w:rPr>
                <w:color w:val="000000" w:themeColor="text1"/>
              </w:rPr>
              <w:t xml:space="preserve"> ул. Первомайская, д, 38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494E3A82" w14:textId="09BB813E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9277C0B" w14:textId="0613ED9C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919,1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5ACEA4A3" w14:textId="1F3CEE11" w:rsidR="00B8367F" w:rsidRPr="001B6920" w:rsidRDefault="00B8367F" w:rsidP="00B8367F">
            <w:pPr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48ED79B" w14:textId="4B0631C4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142,0</w:t>
            </w:r>
          </w:p>
        </w:tc>
      </w:tr>
      <w:tr w:rsidR="00B8367F" w:rsidRPr="001B6920" w14:paraId="0DE30D88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0682D9E6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64EE098B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1AF11428" w14:textId="47911DE9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9F0345" w14:textId="0649BDFC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311,8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84D4582" w14:textId="5E334F93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57706517" w14:textId="6D6A98B1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</w:tr>
      <w:tr w:rsidR="00B8367F" w:rsidRPr="001B6920" w14:paraId="100AA1BF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5A8ADCA4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1C3F6F4C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489D89C8" w14:textId="57E4BCA5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EBB88F5" w14:textId="33D84CDE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232,9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5B820DE5" w14:textId="6C6C5D45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275C03CD" w14:textId="6B42EAF4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</w:tr>
      <w:tr w:rsidR="00B8367F" w:rsidRPr="001B6920" w14:paraId="32AB1FE0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02EBE0CD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2E1BC5BB" w14:textId="77777777" w:rsidR="00B8367F" w:rsidRPr="001B6920" w:rsidRDefault="00B8367F" w:rsidP="00B8367F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7A7D65AF" w14:textId="09257976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B2D7BF" w14:textId="18D2383D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175,2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630B86E3" w14:textId="29500749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4C429DC3" w14:textId="34043269" w:rsidR="00B8367F" w:rsidRPr="001B6920" w:rsidRDefault="00B8367F" w:rsidP="00B8367F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0,0</w:t>
            </w:r>
          </w:p>
        </w:tc>
      </w:tr>
      <w:tr w:rsidR="00B8367F" w:rsidRPr="001B6920" w14:paraId="6FF1F85F" w14:textId="77777777" w:rsidTr="00B8367F">
        <w:trPr>
          <w:trHeight w:val="20"/>
        </w:trPr>
        <w:tc>
          <w:tcPr>
            <w:tcW w:w="920" w:type="pct"/>
            <w:shd w:val="clear" w:color="auto" w:fill="auto"/>
            <w:vAlign w:val="center"/>
            <w:hideMark/>
          </w:tcPr>
          <w:p w14:paraId="69F2ACA3" w14:textId="77777777" w:rsidR="00B8367F" w:rsidRPr="001B6920" w:rsidRDefault="00B8367F" w:rsidP="00B8367F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1DD5E85F" w14:textId="77777777" w:rsidR="00B8367F" w:rsidRPr="001B6920" w:rsidRDefault="00B8367F" w:rsidP="00B8367F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3240415B" w14:textId="7188F0F9" w:rsidR="00B8367F" w:rsidRPr="001B6920" w:rsidRDefault="00B8367F" w:rsidP="00B8367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/>
              </w:rPr>
              <w:t>17,1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18066A" w14:textId="41D966F4" w:rsidR="00B8367F" w:rsidRPr="001B6920" w:rsidRDefault="00B8367F" w:rsidP="00B8367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/>
              </w:rPr>
              <w:t>31684,5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2BAFFDA" w14:textId="1DEDCDF5" w:rsidR="00B8367F" w:rsidRPr="001B6920" w:rsidRDefault="00B8367F" w:rsidP="00B8367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14:paraId="1AF624E4" w14:textId="54735C24" w:rsidR="00B8367F" w:rsidRPr="001B6920" w:rsidRDefault="00B8367F" w:rsidP="00B8367F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/>
              </w:rPr>
              <w:t>2880,2</w:t>
            </w:r>
          </w:p>
        </w:tc>
      </w:tr>
    </w:tbl>
    <w:p w14:paraId="30D24189" w14:textId="77777777" w:rsidR="005F370B" w:rsidRPr="001B6920" w:rsidRDefault="005F370B" w:rsidP="005F370B">
      <w:pPr>
        <w:tabs>
          <w:tab w:val="num" w:pos="-4962"/>
        </w:tabs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</w:p>
    <w:p w14:paraId="0D28E357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качестве резервного и аварийного топлива на 2 газовых котельных (ул. Заводская, 1 и ул. Некрасова, 2б) </w:t>
      </w:r>
      <w:r w:rsidR="009A7BD0" w:rsidRPr="001B6920">
        <w:rPr>
          <w:color w:val="000000" w:themeColor="text1"/>
          <w:sz w:val="28"/>
          <w:szCs w:val="28"/>
        </w:rPr>
        <w:t>используется дизельное топливо</w:t>
      </w:r>
      <w:r w:rsidRPr="001B6920">
        <w:rPr>
          <w:color w:val="000000" w:themeColor="text1"/>
          <w:sz w:val="28"/>
          <w:szCs w:val="28"/>
        </w:rPr>
        <w:t>.</w:t>
      </w:r>
    </w:p>
    <w:p w14:paraId="74A6276A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остальных 3 источниках, использующих природный газ в качестве основного топлива, резервное и аварийное топливо не предусмотрено. На источниках, использующих каменный уголь (3 котельных в п. Вязовая и с. Тюбеляс), резервное топливо не предусмотрено.</w:t>
      </w:r>
    </w:p>
    <w:p w14:paraId="25431129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Основным поставщиком природного газа для источников тепловой энергии Усть-Катавского городского округа является АО «Газпром газораспределение Челябинск», которое осуществляет поставки природного газа на территории Челябинской области.</w:t>
      </w:r>
    </w:p>
    <w:p w14:paraId="18F60AEB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 Качественная характеристика природного газа в соответствии с паспортом на газ, предоставляемым ежемесячно поставщиком, представлена в таблице</w:t>
      </w:r>
      <w:r w:rsidR="009E3D9A" w:rsidRPr="001B6920">
        <w:rPr>
          <w:color w:val="000000" w:themeColor="text1"/>
          <w:sz w:val="28"/>
          <w:szCs w:val="28"/>
        </w:rPr>
        <w:t xml:space="preserve"> </w:t>
      </w:r>
      <w:r w:rsidR="007A5EB8" w:rsidRPr="001B6920">
        <w:rPr>
          <w:color w:val="000000" w:themeColor="text1"/>
          <w:sz w:val="28"/>
          <w:szCs w:val="28"/>
        </w:rPr>
        <w:t>31</w:t>
      </w:r>
      <w:r w:rsidRPr="001B6920">
        <w:rPr>
          <w:color w:val="000000" w:themeColor="text1"/>
          <w:sz w:val="28"/>
          <w:szCs w:val="28"/>
        </w:rPr>
        <w:t>.</w:t>
      </w:r>
    </w:p>
    <w:p w14:paraId="320D959D" w14:textId="77777777" w:rsidR="005F370B" w:rsidRPr="001B6920" w:rsidRDefault="005F370B" w:rsidP="005F370B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9E3D9A" w:rsidRPr="001B6920">
        <w:rPr>
          <w:color w:val="000000" w:themeColor="text1"/>
          <w:sz w:val="28"/>
          <w:szCs w:val="28"/>
        </w:rPr>
        <w:t xml:space="preserve"> </w:t>
      </w:r>
      <w:r w:rsidR="007A5EB8" w:rsidRPr="001B6920">
        <w:rPr>
          <w:color w:val="000000" w:themeColor="text1"/>
          <w:sz w:val="28"/>
          <w:szCs w:val="28"/>
        </w:rPr>
        <w:t>31</w:t>
      </w:r>
    </w:p>
    <w:tbl>
      <w:tblPr>
        <w:tblStyle w:val="a4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2"/>
        <w:gridCol w:w="3392"/>
        <w:gridCol w:w="2844"/>
      </w:tblGrid>
      <w:tr w:rsidR="001B6920" w:rsidRPr="001B6920" w14:paraId="58320908" w14:textId="77777777" w:rsidTr="00542452">
        <w:tc>
          <w:tcPr>
            <w:tcW w:w="1761" w:type="pct"/>
            <w:shd w:val="clear" w:color="auto" w:fill="auto"/>
            <w:vAlign w:val="center"/>
          </w:tcPr>
          <w:p w14:paraId="4E31835F" w14:textId="77777777" w:rsidR="005F370B" w:rsidRPr="001B6920" w:rsidRDefault="005F370B" w:rsidP="00542452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761" w:type="pct"/>
            <w:shd w:val="clear" w:color="auto" w:fill="auto"/>
            <w:vAlign w:val="center"/>
          </w:tcPr>
          <w:p w14:paraId="5C89BD75" w14:textId="77777777" w:rsidR="005F370B" w:rsidRPr="001B6920" w:rsidRDefault="005F370B" w:rsidP="00542452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Единицы измерения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2B362B90" w14:textId="77777777" w:rsidR="005F370B" w:rsidRPr="001B6920" w:rsidRDefault="005F370B" w:rsidP="00542452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Величина</w:t>
            </w:r>
          </w:p>
        </w:tc>
      </w:tr>
      <w:tr w:rsidR="001B6920" w:rsidRPr="001B6920" w14:paraId="384D7752" w14:textId="77777777" w:rsidTr="00542452">
        <w:tc>
          <w:tcPr>
            <w:tcW w:w="1761" w:type="pct"/>
            <w:shd w:val="clear" w:color="auto" w:fill="auto"/>
            <w:vAlign w:val="center"/>
          </w:tcPr>
          <w:p w14:paraId="129149F5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Метан</w:t>
            </w:r>
          </w:p>
        </w:tc>
        <w:tc>
          <w:tcPr>
            <w:tcW w:w="1761" w:type="pct"/>
            <w:shd w:val="clear" w:color="auto" w:fill="auto"/>
          </w:tcPr>
          <w:p w14:paraId="6ACEEB82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1F2DBA3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96,03</w:t>
            </w:r>
          </w:p>
        </w:tc>
      </w:tr>
      <w:tr w:rsidR="001B6920" w:rsidRPr="001B6920" w14:paraId="36D86A71" w14:textId="77777777" w:rsidTr="00542452">
        <w:tc>
          <w:tcPr>
            <w:tcW w:w="1761" w:type="pct"/>
            <w:shd w:val="clear" w:color="auto" w:fill="auto"/>
            <w:vAlign w:val="center"/>
          </w:tcPr>
          <w:p w14:paraId="0EE74621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Этан</w:t>
            </w:r>
          </w:p>
        </w:tc>
        <w:tc>
          <w:tcPr>
            <w:tcW w:w="1761" w:type="pct"/>
            <w:shd w:val="clear" w:color="auto" w:fill="auto"/>
          </w:tcPr>
          <w:p w14:paraId="597A2273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3D88740A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1,95</w:t>
            </w:r>
          </w:p>
        </w:tc>
      </w:tr>
      <w:tr w:rsidR="001B6920" w:rsidRPr="001B6920" w14:paraId="3198BDC2" w14:textId="77777777" w:rsidTr="00542452">
        <w:tc>
          <w:tcPr>
            <w:tcW w:w="1761" w:type="pct"/>
            <w:shd w:val="clear" w:color="auto" w:fill="auto"/>
            <w:vAlign w:val="center"/>
          </w:tcPr>
          <w:p w14:paraId="27783D7B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Пропан</w:t>
            </w:r>
          </w:p>
        </w:tc>
        <w:tc>
          <w:tcPr>
            <w:tcW w:w="1761" w:type="pct"/>
            <w:shd w:val="clear" w:color="auto" w:fill="auto"/>
          </w:tcPr>
          <w:p w14:paraId="4ADB55A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5B71A37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0,63</w:t>
            </w:r>
          </w:p>
        </w:tc>
      </w:tr>
      <w:tr w:rsidR="001B6920" w:rsidRPr="001B6920" w14:paraId="2FF4C4E0" w14:textId="77777777" w:rsidTr="00542452">
        <w:tc>
          <w:tcPr>
            <w:tcW w:w="1761" w:type="pct"/>
            <w:shd w:val="clear" w:color="auto" w:fill="auto"/>
            <w:vAlign w:val="center"/>
          </w:tcPr>
          <w:p w14:paraId="4BB497CA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Изо-бутан</w:t>
            </w:r>
          </w:p>
        </w:tc>
        <w:tc>
          <w:tcPr>
            <w:tcW w:w="1761" w:type="pct"/>
            <w:shd w:val="clear" w:color="auto" w:fill="auto"/>
          </w:tcPr>
          <w:p w14:paraId="6A2FF1D4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4C5D3CDD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0,105</w:t>
            </w:r>
          </w:p>
        </w:tc>
      </w:tr>
      <w:tr w:rsidR="001B6920" w:rsidRPr="001B6920" w14:paraId="1859B6AA" w14:textId="77777777" w:rsidTr="00542452">
        <w:tc>
          <w:tcPr>
            <w:tcW w:w="1761" w:type="pct"/>
            <w:shd w:val="clear" w:color="auto" w:fill="auto"/>
            <w:vAlign w:val="center"/>
          </w:tcPr>
          <w:p w14:paraId="5C319001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Изо-пентан</w:t>
            </w:r>
          </w:p>
        </w:tc>
        <w:tc>
          <w:tcPr>
            <w:tcW w:w="1761" w:type="pct"/>
            <w:shd w:val="clear" w:color="auto" w:fill="auto"/>
          </w:tcPr>
          <w:p w14:paraId="746E4CE7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46893241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0,022</w:t>
            </w:r>
          </w:p>
        </w:tc>
      </w:tr>
      <w:tr w:rsidR="001B6920" w:rsidRPr="001B6920" w14:paraId="2C77C544" w14:textId="77777777" w:rsidTr="00542452">
        <w:tc>
          <w:tcPr>
            <w:tcW w:w="1761" w:type="pct"/>
            <w:shd w:val="clear" w:color="auto" w:fill="auto"/>
            <w:vAlign w:val="center"/>
          </w:tcPr>
          <w:p w14:paraId="44C1636F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Диоксид углерода</w:t>
            </w:r>
          </w:p>
        </w:tc>
        <w:tc>
          <w:tcPr>
            <w:tcW w:w="1761" w:type="pct"/>
            <w:shd w:val="clear" w:color="auto" w:fill="auto"/>
          </w:tcPr>
          <w:p w14:paraId="4A1084B2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76BF85AA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0,122</w:t>
            </w:r>
          </w:p>
        </w:tc>
      </w:tr>
      <w:tr w:rsidR="001B6920" w:rsidRPr="001B6920" w14:paraId="16165BB2" w14:textId="77777777" w:rsidTr="00542452">
        <w:tc>
          <w:tcPr>
            <w:tcW w:w="1761" w:type="pct"/>
            <w:shd w:val="clear" w:color="auto" w:fill="auto"/>
            <w:vAlign w:val="center"/>
          </w:tcPr>
          <w:p w14:paraId="09D79AF2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Гексаны</w:t>
            </w:r>
          </w:p>
        </w:tc>
        <w:tc>
          <w:tcPr>
            <w:tcW w:w="1761" w:type="pct"/>
            <w:shd w:val="clear" w:color="auto" w:fill="auto"/>
          </w:tcPr>
          <w:p w14:paraId="2F5FF634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0F74FCE3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0,0152</w:t>
            </w:r>
          </w:p>
        </w:tc>
      </w:tr>
      <w:tr w:rsidR="001B6920" w:rsidRPr="001B6920" w14:paraId="61A82D2A" w14:textId="77777777" w:rsidTr="00542452">
        <w:tc>
          <w:tcPr>
            <w:tcW w:w="1761" w:type="pct"/>
            <w:shd w:val="clear" w:color="auto" w:fill="auto"/>
            <w:vAlign w:val="center"/>
          </w:tcPr>
          <w:p w14:paraId="72C87D39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Азот</w:t>
            </w:r>
          </w:p>
        </w:tc>
        <w:tc>
          <w:tcPr>
            <w:tcW w:w="1761" w:type="pct"/>
            <w:shd w:val="clear" w:color="auto" w:fill="auto"/>
          </w:tcPr>
          <w:p w14:paraId="1078F171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0AD327BD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0,63</w:t>
            </w:r>
          </w:p>
        </w:tc>
      </w:tr>
      <w:tr w:rsidR="005F370B" w:rsidRPr="001B6920" w14:paraId="24FCEAB8" w14:textId="77777777" w:rsidTr="00542452">
        <w:tc>
          <w:tcPr>
            <w:tcW w:w="1761" w:type="pct"/>
            <w:shd w:val="clear" w:color="auto" w:fill="auto"/>
            <w:vAlign w:val="center"/>
          </w:tcPr>
          <w:p w14:paraId="0BD9843F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Низшая теплота сгорания при стандартных условиях</w:t>
            </w:r>
          </w:p>
        </w:tc>
        <w:tc>
          <w:tcPr>
            <w:tcW w:w="1761" w:type="pct"/>
            <w:shd w:val="clear" w:color="auto" w:fill="auto"/>
            <w:vAlign w:val="center"/>
          </w:tcPr>
          <w:p w14:paraId="32B30C2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Ккал/м</w:t>
            </w:r>
            <w:r w:rsidRPr="001B6920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19E5EE8A" w14:textId="77777777" w:rsidR="005F370B" w:rsidRPr="001B6920" w:rsidRDefault="00AB3BE1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8000</w:t>
            </w:r>
          </w:p>
        </w:tc>
      </w:tr>
    </w:tbl>
    <w:p w14:paraId="15C54C5E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</w:p>
    <w:p w14:paraId="4D0F7C7A" w14:textId="77777777" w:rsidR="00CA089D" w:rsidRPr="001B6920" w:rsidRDefault="00CA089D" w:rsidP="00CA089D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Дизельное топливо на источники тепловой энергии поступает в соответствии с заключенными договорами автомобильным транспортом. Техническая характеристика дизельного топлива представлена в таблице </w:t>
      </w:r>
      <w:r w:rsidR="007A5EB8" w:rsidRPr="001B6920">
        <w:rPr>
          <w:color w:val="000000" w:themeColor="text1"/>
          <w:sz w:val="28"/>
          <w:szCs w:val="28"/>
        </w:rPr>
        <w:t>32</w:t>
      </w:r>
      <w:r w:rsidRPr="001B6920">
        <w:rPr>
          <w:color w:val="000000" w:themeColor="text1"/>
          <w:sz w:val="28"/>
          <w:szCs w:val="28"/>
        </w:rPr>
        <w:t>.</w:t>
      </w:r>
    </w:p>
    <w:p w14:paraId="6627355A" w14:textId="77777777" w:rsidR="00CA089D" w:rsidRPr="001B6920" w:rsidRDefault="00CA089D" w:rsidP="00CA089D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7A5EB8" w:rsidRPr="001B6920">
        <w:rPr>
          <w:color w:val="000000" w:themeColor="text1"/>
          <w:sz w:val="28"/>
          <w:szCs w:val="28"/>
        </w:rPr>
        <w:t>32</w:t>
      </w:r>
    </w:p>
    <w:tbl>
      <w:tblPr>
        <w:tblStyle w:val="a4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1"/>
        <w:gridCol w:w="3316"/>
        <w:gridCol w:w="2881"/>
      </w:tblGrid>
      <w:tr w:rsidR="001B6920" w:rsidRPr="001B6920" w14:paraId="77D44097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0936A028" w14:textId="77777777" w:rsidR="00CA089D" w:rsidRPr="001B6920" w:rsidRDefault="00CA089D" w:rsidP="00B45603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показателя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0FAAC592" w14:textId="77777777" w:rsidR="00CA089D" w:rsidRPr="001B6920" w:rsidRDefault="00CA089D" w:rsidP="00B45603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Единица измерения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256A3DDE" w14:textId="77777777" w:rsidR="00CA089D" w:rsidRPr="001B6920" w:rsidRDefault="00CA089D" w:rsidP="00B45603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Значение</w:t>
            </w:r>
          </w:p>
        </w:tc>
      </w:tr>
      <w:tr w:rsidR="001B6920" w:rsidRPr="001B6920" w14:paraId="3E456495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24BEE3FB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Плотность при 15˚С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4A3CE93A" w14:textId="77777777" w:rsidR="00CA089D" w:rsidRPr="001B6920" w:rsidRDefault="00CA089D" w:rsidP="00B45603">
            <w:pPr>
              <w:jc w:val="center"/>
              <w:rPr>
                <w:color w:val="000000" w:themeColor="text1"/>
                <w:vertAlign w:val="superscript"/>
              </w:rPr>
            </w:pPr>
            <w:r w:rsidRPr="001B6920">
              <w:rPr>
                <w:color w:val="000000" w:themeColor="text1"/>
              </w:rPr>
              <w:t>г/см</w:t>
            </w:r>
            <w:r w:rsidRPr="001B6920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1DCC3621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0,82-0,845</w:t>
            </w:r>
          </w:p>
        </w:tc>
      </w:tr>
      <w:tr w:rsidR="001B6920" w:rsidRPr="001B6920" w14:paraId="19191D19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073084BE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Массовая доля воды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6B6133FA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0B13FE8D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0,02</w:t>
            </w:r>
          </w:p>
        </w:tc>
      </w:tr>
      <w:tr w:rsidR="001B6920" w:rsidRPr="001B6920" w14:paraId="038EEB84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737E128F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Массовая доля серы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469AE6EB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3F999FA9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0,01</w:t>
            </w:r>
          </w:p>
        </w:tc>
      </w:tr>
      <w:tr w:rsidR="00CA089D" w:rsidRPr="001B6920" w14:paraId="2E999383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1CEDE79E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Низшая теплота сгорания при стандартных условиях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6DDB68DE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Ккал/кг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15531000" w14:textId="77777777" w:rsidR="00CA089D" w:rsidRPr="001B6920" w:rsidRDefault="00AB3BE1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107</w:t>
            </w:r>
            <w:r w:rsidR="00CA089D" w:rsidRPr="001B6920">
              <w:rPr>
                <w:color w:val="000000" w:themeColor="text1"/>
              </w:rPr>
              <w:t>00</w:t>
            </w:r>
          </w:p>
        </w:tc>
      </w:tr>
    </w:tbl>
    <w:p w14:paraId="54BCD551" w14:textId="77777777" w:rsidR="00CA089D" w:rsidRPr="001B6920" w:rsidRDefault="00CA089D" w:rsidP="00CA089D">
      <w:pPr>
        <w:ind w:firstLine="709"/>
        <w:jc w:val="both"/>
        <w:rPr>
          <w:color w:val="000000" w:themeColor="text1"/>
          <w:sz w:val="28"/>
          <w:szCs w:val="28"/>
        </w:rPr>
      </w:pPr>
    </w:p>
    <w:p w14:paraId="6B505E43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Поставка угля для теплоисточников Усть-Катавского городского округа осуществляется в соответствии с заключенными договорами. Диапазон теплотехнических характеристик углей достаточно широк, однако на источниках Усть-Катавского городского округа в основном используется каменный уголь Кузбасского месторождения марки</w:t>
      </w:r>
      <w:r w:rsidR="00E26628" w:rsidRPr="001B6920">
        <w:rPr>
          <w:color w:val="000000" w:themeColor="text1"/>
          <w:sz w:val="28"/>
          <w:szCs w:val="28"/>
        </w:rPr>
        <w:t xml:space="preserve"> ДПК, низшая теплота сгорания –7</w:t>
      </w:r>
      <w:r w:rsidRPr="001B6920">
        <w:rPr>
          <w:color w:val="000000" w:themeColor="text1"/>
          <w:sz w:val="28"/>
          <w:szCs w:val="28"/>
        </w:rPr>
        <w:t>000 ккал/кг.</w:t>
      </w:r>
    </w:p>
    <w:p w14:paraId="053D2861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Все котельные города Усть-Катав работают на газообразном топливе. На котельных в пос. Вязовая частично используется местное топливо – дрова.</w:t>
      </w:r>
    </w:p>
    <w:p w14:paraId="1642C46B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Преобладающим видом топлива на территории Усть-Катавского городского округа является газ.</w:t>
      </w:r>
    </w:p>
    <w:p w14:paraId="1A75F2AC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Приоритетным направлением развития топливного баланса Усть-Катавского городского округа является сохранение существующего топливного баланса.</w:t>
      </w:r>
    </w:p>
    <w:p w14:paraId="39EB73FF" w14:textId="77777777" w:rsidR="005F370B" w:rsidRPr="001B6920" w:rsidRDefault="005F370B" w:rsidP="00B16D76">
      <w:pPr>
        <w:ind w:firstLine="709"/>
        <w:jc w:val="both"/>
        <w:rPr>
          <w:color w:val="000000" w:themeColor="text1"/>
          <w:sz w:val="28"/>
          <w:szCs w:val="28"/>
        </w:rPr>
      </w:pPr>
    </w:p>
    <w:p w14:paraId="18CDCA5E" w14:textId="77777777" w:rsidR="00B16D76" w:rsidRPr="001B6920" w:rsidRDefault="00B16D76" w:rsidP="00B16D7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</w:p>
    <w:p w14:paraId="29D92BA0" w14:textId="77777777" w:rsidR="007C6626" w:rsidRPr="001B6920" w:rsidRDefault="007C6626" w:rsidP="007C662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территории города Усть-Катав все теплоисточники работают на газе. Теплоисточники в п. Вязовая работают на угле, а также на дровах, являющихся местным видом топлива. Котельная в с. Тюбеляс работает на угле.</w:t>
      </w:r>
    </w:p>
    <w:p w14:paraId="0B6B6ACD" w14:textId="77777777" w:rsidR="00184D09" w:rsidRPr="001B6920" w:rsidRDefault="007C6626" w:rsidP="007C662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Возобновляемые источники энергии на </w:t>
      </w:r>
      <w:proofErr w:type="spellStart"/>
      <w:r w:rsidRPr="001B6920">
        <w:rPr>
          <w:color w:val="000000" w:themeColor="text1"/>
          <w:sz w:val="28"/>
          <w:szCs w:val="28"/>
        </w:rPr>
        <w:t>территрии</w:t>
      </w:r>
      <w:proofErr w:type="spellEnd"/>
      <w:r w:rsidRPr="001B6920">
        <w:rPr>
          <w:color w:val="000000" w:themeColor="text1"/>
          <w:sz w:val="28"/>
          <w:szCs w:val="28"/>
        </w:rPr>
        <w:t xml:space="preserve"> Усть-Катавского городского округа для централизованного теплоснабжения не используются.</w:t>
      </w:r>
    </w:p>
    <w:p w14:paraId="32ECED80" w14:textId="77777777" w:rsidR="00146541" w:rsidRPr="001B6920" w:rsidRDefault="00146541" w:rsidP="00B16D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66015BA" w14:textId="77777777" w:rsidR="005B423A" w:rsidRPr="001B6920" w:rsidRDefault="005B423A" w:rsidP="00B16D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F2E4C52" w14:textId="77777777" w:rsidR="004062D5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0" w:name="_Toc106598418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9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Инвестиции в строительство, реконструкцию и техническое перевооружение</w:t>
      </w:r>
      <w:bookmarkEnd w:id="20"/>
    </w:p>
    <w:p w14:paraId="5E32D821" w14:textId="77777777" w:rsidR="007F6E80" w:rsidRPr="001B6920" w:rsidRDefault="007F6E80" w:rsidP="007F6E80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</w:r>
    </w:p>
    <w:p w14:paraId="5F9A4B05" w14:textId="77777777" w:rsidR="00124017" w:rsidRPr="001B6920" w:rsidRDefault="00124017" w:rsidP="001240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</w:t>
      </w:r>
      <w:r w:rsidR="004D0D1F" w:rsidRPr="001B6920">
        <w:rPr>
          <w:color w:val="000000" w:themeColor="text1"/>
          <w:sz w:val="28"/>
          <w:szCs w:val="28"/>
        </w:rPr>
        <w:t xml:space="preserve"> </w:t>
      </w:r>
      <w:r w:rsidR="007A5EB8" w:rsidRPr="001B6920">
        <w:rPr>
          <w:color w:val="000000" w:themeColor="text1"/>
          <w:sz w:val="28"/>
          <w:szCs w:val="28"/>
        </w:rPr>
        <w:t>33</w:t>
      </w:r>
      <w:r w:rsidRPr="001B6920">
        <w:rPr>
          <w:color w:val="000000" w:themeColor="text1"/>
          <w:sz w:val="28"/>
          <w:szCs w:val="28"/>
        </w:rPr>
        <w:t>.</w:t>
      </w:r>
    </w:p>
    <w:p w14:paraId="3D3CE146" w14:textId="77777777" w:rsidR="00F02C59" w:rsidRPr="001B6920" w:rsidRDefault="00F02C59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F02C59" w:rsidRPr="001B6920" w:rsidSect="00FB2BDE">
          <w:footerReference w:type="default" r:id="rId9"/>
          <w:footerReference w:type="first" r:id="rId10"/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639B07D4" w14:textId="77777777" w:rsidR="00124017" w:rsidRPr="001B6920" w:rsidRDefault="00124017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F24C9C" w:rsidRPr="001B6920">
        <w:rPr>
          <w:color w:val="000000" w:themeColor="text1"/>
          <w:sz w:val="28"/>
          <w:szCs w:val="28"/>
        </w:rPr>
        <w:t xml:space="preserve"> </w:t>
      </w:r>
      <w:r w:rsidR="009A74EC" w:rsidRPr="001B6920">
        <w:rPr>
          <w:color w:val="000000" w:themeColor="text1"/>
          <w:sz w:val="28"/>
          <w:szCs w:val="28"/>
        </w:rPr>
        <w:t>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0"/>
        <w:gridCol w:w="709"/>
        <w:gridCol w:w="567"/>
        <w:gridCol w:w="3308"/>
        <w:gridCol w:w="832"/>
        <w:gridCol w:w="951"/>
        <w:gridCol w:w="765"/>
        <w:gridCol w:w="765"/>
        <w:gridCol w:w="765"/>
        <w:gridCol w:w="765"/>
        <w:gridCol w:w="765"/>
        <w:gridCol w:w="765"/>
        <w:gridCol w:w="773"/>
      </w:tblGrid>
      <w:tr w:rsidR="00643D53" w:rsidRPr="001B6920" w14:paraId="0A212C36" w14:textId="77777777" w:rsidTr="00643D53">
        <w:trPr>
          <w:trHeight w:val="20"/>
          <w:tblHeader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1696343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311ECDC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1B8A6DC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3308" w:type="dxa"/>
            <w:vMerge w:val="restart"/>
            <w:shd w:val="clear" w:color="auto" w:fill="FFFFFF" w:themeFill="background1"/>
            <w:vAlign w:val="center"/>
            <w:hideMark/>
          </w:tcPr>
          <w:p w14:paraId="53E63830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Источники финансирования</w:t>
            </w:r>
          </w:p>
        </w:tc>
        <w:tc>
          <w:tcPr>
            <w:tcW w:w="7146" w:type="dxa"/>
            <w:gridSpan w:val="9"/>
            <w:shd w:val="clear" w:color="auto" w:fill="FFFFFF" w:themeFill="background1"/>
            <w:vAlign w:val="center"/>
            <w:hideMark/>
          </w:tcPr>
          <w:p w14:paraId="4206636D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Объем финансирования, тыс. руб.</w:t>
            </w:r>
          </w:p>
        </w:tc>
      </w:tr>
      <w:tr w:rsidR="00643D53" w:rsidRPr="001B6920" w14:paraId="3F993562" w14:textId="77777777" w:rsidTr="00643D53">
        <w:trPr>
          <w:trHeight w:val="20"/>
          <w:tblHeader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A9BE67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BFA4464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1E9B66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3308" w:type="dxa"/>
            <w:vMerge/>
            <w:shd w:val="clear" w:color="auto" w:fill="FFFFFF" w:themeFill="background1"/>
            <w:vAlign w:val="center"/>
            <w:hideMark/>
          </w:tcPr>
          <w:p w14:paraId="403C878C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28EA7C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Всего 2027 - 2034 </w:t>
            </w:r>
            <w:proofErr w:type="spellStart"/>
            <w:r w:rsidRPr="001B6920">
              <w:rPr>
                <w:b/>
                <w:bCs/>
                <w:color w:val="000000" w:themeColor="text1"/>
              </w:rPr>
              <w:t>гг</w:t>
            </w:r>
            <w:proofErr w:type="spellEnd"/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B89513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BE7D3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94F0A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99EDC0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2C4A7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F15B5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708ED4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243F32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2034</w:t>
            </w:r>
          </w:p>
        </w:tc>
      </w:tr>
      <w:tr w:rsidR="00643D53" w:rsidRPr="001B6920" w14:paraId="60E3568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3A1D0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1D197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0BBAB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4,14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B188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D18A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C3FB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9925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534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2443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B6F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192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A087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8B08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9025C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7B436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D4748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87DAF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E790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9381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DE62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7100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3693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94A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127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4F0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8892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717E2D" w14:textId="0F0AF12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C81A6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9C4C5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2999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EABD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737B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5BDEC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7E77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AD4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E0F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BDA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7FCB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A9CF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4B9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D56B4A" w14:textId="44D6EAE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CA57B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CF65A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7BA8E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0AD18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15D3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72222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94B6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334D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3BC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180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1A88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01F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EA4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301515" w14:textId="34694B8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E3DB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896CA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1974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9D9A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433D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A6DD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9422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F78A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931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291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02B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352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F743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D650BB" w14:textId="4669E7A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43D53" w:rsidRPr="001B6920" w14:paraId="69943D5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6193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пос. Первомайский. Химическая промывка котлов КВ 2/95 № 1,2,3 внутреннего контура  котельной и </w:t>
            </w:r>
            <w:proofErr w:type="spellStart"/>
            <w:r w:rsidRPr="001B6920">
              <w:rPr>
                <w:color w:val="000000" w:themeColor="text1"/>
              </w:rPr>
              <w:t>водоводяного</w:t>
            </w:r>
            <w:proofErr w:type="spellEnd"/>
            <w:r w:rsidRPr="001B6920">
              <w:rPr>
                <w:color w:val="000000" w:themeColor="text1"/>
              </w:rPr>
              <w:t xml:space="preserve"> подогревателя.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87411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C413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1E0D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FCFDD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A368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E98A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891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4EA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7AA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FD5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C8CB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3551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8D6AAE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015F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B14DF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0893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0165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9089E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0785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B11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D69A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D11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4E6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CF04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0EE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1AF932" w14:textId="7B9EF01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F44C56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678BE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E0B6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B8785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EE4A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B190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0157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75F5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571C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E79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F36B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64EA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ABD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CEC412" w14:textId="5991A7C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1BA60A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55B23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A3ECB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BCC3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94C2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FACD8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ABEC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C31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5A8A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70A9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1680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B84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4702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2A7AEC" w14:textId="5D2A805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2727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61B24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5B3FF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B2B4C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CD6D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E4932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EF13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303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6834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9AD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806B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37F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A1D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B9B37B" w14:textId="6E367A1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43D53" w:rsidRPr="001B6920" w14:paraId="5C1EE98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3181E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F6761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C23EC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2688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5260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48D9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C2A4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37E8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E01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624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2C0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A65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8D91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</w:tr>
      <w:tr w:rsidR="005C53CB" w:rsidRPr="001B6920" w14:paraId="0C538F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F165D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DBB5E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ADD3F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ECE9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C712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11C635" w14:textId="616EA07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DA204" w14:textId="3C7EB11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6D4738" w14:textId="10BF07A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523264" w14:textId="03BF2D0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41AB1" w14:textId="431C27A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60D583" w14:textId="5822F8E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EBDAED" w14:textId="7C2165B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3ABC37" w14:textId="5345324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94DFC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B7F58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5266C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C3D9F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0FAA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0FE2E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81A5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B0F5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C692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DEE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069B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E9F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C7C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F3D563" w14:textId="52AC053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76A99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CB44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0940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0BB77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89DF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5666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AC21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3E4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B0E9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08E9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D41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9B1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0AC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978233" w14:textId="6052B60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43D53" w:rsidRPr="001B6920" w14:paraId="1142D1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8115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2C38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77A0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63D4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DEB0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1469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0DA2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13B5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3418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627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5BD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C3EF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DA3C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</w:t>
            </w:r>
          </w:p>
        </w:tc>
      </w:tr>
      <w:tr w:rsidR="00643D53" w:rsidRPr="001B6920" w14:paraId="4049C63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7693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F1168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9D784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FC8A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6846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5F02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2BB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DFAC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F756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CAD3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2E9E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D00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6A0B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E4EEF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945E2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2177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E2D1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8FBA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EF5A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7208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D31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15C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235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B73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D58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3D0C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03DD55" w14:textId="27C7B88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88C6C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536B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57FAE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4195A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1746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EAB3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F299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88C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0755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7A5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C53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C99D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AADD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0A3B29" w14:textId="2C3C871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909365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1879F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0AFE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BF0B9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2D2F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8B993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813C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9A8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5C2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C2A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8C1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DFD5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09A0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4D7187" w14:textId="6E0BB38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D6D43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7669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B8ED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7AFC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3091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5BA4B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C9E1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EFAE5" w14:textId="066E97D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C1C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FD8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088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244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1DC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FF3A53" w14:textId="1750C4F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A8D9A9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3D43A7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FD386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0D7E6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B18DB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95A22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79BC3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7010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2EF1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F8C5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B89F1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CC7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41E49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EA5A0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7AD57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5703B9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ABEF0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FE605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C216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DAE92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2FB8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711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269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1545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B47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BC51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F7E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1A4A9E" w14:textId="209E7A2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D0633D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F65A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E7871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3770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F404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6032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6BF9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1D7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616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BA70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8991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9DD2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A43D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D91BA3" w14:textId="4F6669C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4A89B9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00F5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CED4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B54A9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FAC6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B0ACB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DF4D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D25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C5B6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014E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3601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D219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EC0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9469B8" w14:textId="0897945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F607F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65272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9CBBD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DF26D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E294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5A418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91D6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F22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DCB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C8E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1BA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6C2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9A3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E6834" w14:textId="76F3386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A087E1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3FB33C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6FEBB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57785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3B45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D83D1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AD3C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F6F8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4C0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1F0F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4EC0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05F6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9B4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20FFF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05A921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2DA56F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47A31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4977C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8457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25B0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F3FC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23E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885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877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BCE6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D833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2A81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A71843" w14:textId="586EC15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23F99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A253D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774BC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A1ED2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12BF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470B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8653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4FDE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51F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7DB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AE7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6BF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C66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211C17" w14:textId="032787D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5E82A1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E0CF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746C2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652D9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92E0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BE8F1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8452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010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D48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0FFC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63F1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CCE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BA8B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871974" w14:textId="152D80F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34613E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A3A1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89C3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254F4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5EC8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327CC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EABA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1041B" w14:textId="53602B9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77094" w14:textId="6C445F3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69F7B" w14:textId="227037E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D0F0A1" w14:textId="51DF293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BF3C8" w14:textId="2193C71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B40857" w14:textId="3DF483B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B0C36D" w14:textId="34405C1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3317D3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27731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1A2BF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8B40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2E0E8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F135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AEA4D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744C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16F4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B6A1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1B7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DAD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75F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4F24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1450B3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9E550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305B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73E05F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7877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9F8D1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F441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5D5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BF1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64E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553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383E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99E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DE3FDD" w14:textId="325A05D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94D53D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CC995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23A6A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BE1AC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154B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F03C4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04563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371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1441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00F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E69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FB04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5D1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71E43A" w14:textId="5EF1CF1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6EC67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95757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C7DE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C2C02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E5207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EF408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8C86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2E4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1432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0CE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1CE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F6AC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637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A981FB" w14:textId="56ACE6C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19582E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4E7A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AEE90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2F54A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CEE4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333D0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B87D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B070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D37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E2CD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F378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720C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68FB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95D83E" w14:textId="0A83203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F7EF5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FCB196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D9B58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8E6C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E738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5D90C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88F90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5E1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70624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7E8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ACB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3187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FE16A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B899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39D1C1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A525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97FF7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302A0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CA53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E965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E399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8B4E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997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AD9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87C2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B19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8106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F5ED4A" w14:textId="2C66502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DADF01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4B103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B91B5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5AB5E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00CB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7DD9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0831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28E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40A5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C70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171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C6FB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50A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8DDEED" w14:textId="4A69B24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48FF7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4E022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8A37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77C9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7C24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9E97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3981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338F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3DD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616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1895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1C7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10D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F50A10" w14:textId="1E60ACD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42C4CE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09906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F47A5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06D9D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DFCC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AF31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0AB3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9C96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4090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BB3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8BF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601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0688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B3C12" w14:textId="257263F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A63367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28F86B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2F44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B6DCE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96C5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2106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FA61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87D6E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4C7AC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E8E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6BF1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C63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412E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26E6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5C0E7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2C927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FCFF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FD866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D7B4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23AB9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7AC1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32E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F81B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E48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62CE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A323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126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5C0F3A" w14:textId="303EFB1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6B1E2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6FCC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0A2F0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BBFB8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AC98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6CAE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620C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7508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C825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3E5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5698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2D3D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8C32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6AFE7C" w14:textId="682DDD2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9BE67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4EAB5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0F5B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2DA19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9DD0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4D637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ED43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7BC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0C96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849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4FE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037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B41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99D649" w14:textId="52A612A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90D14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9CBB7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D130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4EECB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DCAC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DA6F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EF84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BFC4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A46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DE63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B95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A57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259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2CFDB0" w14:textId="0413177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3236ED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DCB66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F4E98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54B0B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F32D5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1E361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0F17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3092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53A3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C52E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A882F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51C8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13C52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8025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844034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5FD13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EB3E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DC7F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1BBF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8705E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FA3E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95E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DAB2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165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C7FA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C8E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270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8D8C17" w14:textId="4291E04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8BFF5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3DB7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B91A0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28A09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A67C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070A6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2788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BEE4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4DB1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3BE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61F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319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9CE5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194D87" w14:textId="719AEE0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EB449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2713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2BF9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140D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5E43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5802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FAF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F16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4E4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3945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62E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D08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381E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EAA5E6" w14:textId="5650FCD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775D1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B24A9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E53E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88857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748B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290CA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D7C2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CB1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489D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D24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548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CCED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B775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291776" w14:textId="4DAFD23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23A819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DFB877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588B1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803E5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871FE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DFF6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EE2F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AE98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541C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5949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770D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519F5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BAB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CEF2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854BD7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8ACE0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0DED4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54B2B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5986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7D48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5F0C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292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7411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55D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C55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E1E8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9137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0873F2" w14:textId="7C76034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DCE694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F655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3CE6B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6B512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13E1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CE84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C5DE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E4C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0EF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1B6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7D0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E739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A19C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00C691" w14:textId="6CF9929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3F65F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A91F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1F156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8633B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7ADF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C9F5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ECEA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EB3E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877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D5EF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61B9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C06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BA7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90ED8E" w14:textId="00CC42F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5533B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ACB9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6773C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D074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2467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AAFF7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165B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057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F600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8AF1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4FE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2E5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D7F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13A2A3" w14:textId="78CF638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C169C0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103AD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AADA8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32D41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3001B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BFA1C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AE1B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9071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22C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23778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D8E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4456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855C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C094B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9BA68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6DA1E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E9B6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11B97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470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52602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3F6E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D66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011E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C44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A57F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E25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CBA0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D18A7B" w14:textId="4004F3D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C4109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506B7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3730B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547B5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0CFF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A8B5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432B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878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B57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B47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B22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B4EA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991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A66A19" w14:textId="7545FF7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9AB93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0960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6E4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58E22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E8DA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2340A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E7484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31F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BF14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8C4D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1B2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9C7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1603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9EC2FF" w14:textId="61846B9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9675F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4DCC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9B393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EEC8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9EEC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EAE5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7101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644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034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2A0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8CA8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2E17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57E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428EA7" w14:textId="03AE07C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5EF316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DBC331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801EE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D38AD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5A78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D9AF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246B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359FB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D56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D5A7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4EE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10C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07AE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4890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E8D6E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47CB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4B9B7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C986E7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D288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C0D2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56FE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6730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F5A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A17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6C8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C0E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685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387281" w14:textId="2D4910F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A9855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D88B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875DF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11C52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C598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6FA2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AF5B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43A1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9333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1E1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063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7AFD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4B1E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E231AB" w14:textId="462F367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7A4AEB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1A83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3AF49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C6362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181B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F188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0AF4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544E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7C5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C01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205D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210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5E5C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07E338" w14:textId="55D085E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2B9F3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D068D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53EF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0B8C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09C9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7DBB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915C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9873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A22C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8D03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D551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7BE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1CF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9E734C" w14:textId="78FD6E8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4C98C6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2BCFEC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880C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9670B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3D3C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5333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384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BB27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994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E4CB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1096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28BD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CC4F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1DBC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2EDFD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1C14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55C3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2D67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8EFE3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E5EC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0AE93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5723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76B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B30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3333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4FFA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6EE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74F529" w14:textId="2081E08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FF17AD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33A41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2A361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6A956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F28A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B180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969D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2F5F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7BE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253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CF2E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8CC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5AC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E9A87D" w14:textId="5CE76DF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8C87CF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030D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62168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AE60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BEB3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FDA3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6B67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315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F63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B88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DC9D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D87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D37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15862" w14:textId="3587AF9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2FD681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6E257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A0CA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783E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07F8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E1183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6B73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823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E188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3E1E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1A19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3EA4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707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46FA4F" w14:textId="1C1132B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3996B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E8F077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</w:t>
            </w:r>
            <w:proofErr w:type="spellStart"/>
            <w:r w:rsidRPr="001B6920">
              <w:rPr>
                <w:color w:val="000000" w:themeColor="text1"/>
              </w:rPr>
              <w:t>диз</w:t>
            </w:r>
            <w:proofErr w:type="spellEnd"/>
            <w:r w:rsidRPr="001B6920">
              <w:rPr>
                <w:color w:val="000000" w:themeColor="text1"/>
              </w:rPr>
              <w:t xml:space="preserve"> топливо)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01DE9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6A000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486E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B4E4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B9F13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6706D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7F6E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C20E3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9184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14EE4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06D4A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187B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36855B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585E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34C5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78520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EF82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7D9FC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6750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7C12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C13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D93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4144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DCDF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E42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FAA3BD" w14:textId="7BC0A9E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8F5BF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AD0EF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2410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9987D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FE1E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D8659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BEF3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10 400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9444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CD9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103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AF25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E6B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A288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63DFDA" w14:textId="1E738C4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D2E77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C85EF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F0C9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64B4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6F50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5FD45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6246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2FEE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818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271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0A31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9D1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794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10AFA0" w14:textId="00A8350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B475A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B1E69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E6FD6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9513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1F5A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E4F3D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6A28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AC7A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51A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041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3CD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6E9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37CC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AD7AA8" w14:textId="45D0AC7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0C0EBA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5FD2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</w:t>
            </w:r>
            <w:proofErr w:type="spellStart"/>
            <w:r w:rsidRPr="001B6920">
              <w:rPr>
                <w:color w:val="000000" w:themeColor="text1"/>
              </w:rPr>
              <w:t>пос.Первомайский</w:t>
            </w:r>
            <w:proofErr w:type="spellEnd"/>
            <w:r w:rsidRPr="001B6920">
              <w:rPr>
                <w:color w:val="000000" w:themeColor="text1"/>
              </w:rPr>
              <w:t xml:space="preserve"> Окраска дымовой трубы Ду 820 мм,Н-32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610D2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E7723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A591C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5F6A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6528F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E11E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1DE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E4E9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A066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511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9166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0EE05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7219E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1C55A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0EE38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3B6F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2540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20CF3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989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739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454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9D6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8C8F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3EA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1A2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223A41" w14:textId="7C64E79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8D0A6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DC2AE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6754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184E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8A6A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28D8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020F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0C26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28D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793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07D1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283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505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716230" w14:textId="6773F11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84CC6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8C848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C4F0F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5DA10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F76D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2507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971E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9C7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715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4F2B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4970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78E3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B4EC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EA3053" w14:textId="19F8F9E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2155E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56E21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42DB3B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53BE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B4CB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F1A0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B8D4D0" w14:textId="28857F3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8E2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569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0FD1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A48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0A29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867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AE6996" w14:textId="71B0407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90915D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8C912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1B6920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1B6920">
              <w:rPr>
                <w:color w:val="000000" w:themeColor="text1"/>
              </w:rPr>
              <w:t>. Замена рециркуляционных насосов К 100-80-160С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D76B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73C5F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2E497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C560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225AE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0513A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CEA9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E26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6AB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69A5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CF0E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427E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DB937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9785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BF36D9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BF4AE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A8BF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7E2A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1F0E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825C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147B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3F6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B6F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1A5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B08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418C89" w14:textId="6D1F086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425FB5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9485D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DE97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5ECF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3BA4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11B3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14D7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95EB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722E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5E04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D660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3260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B397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C419FE" w14:textId="4D912D3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13B8AC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0292AA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570D6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AA317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385E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81A3D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7636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AB7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D2B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DC2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2848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6D64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B7D2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0FE7C6" w14:textId="16E87EE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EEE494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477A8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33D0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CCE19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F72F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F866A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8716E5" w14:textId="014CF42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61D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ABE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851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58C8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1919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486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9CF19F" w14:textId="3F99BBB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F9225A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67E5E5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1B6920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1B6920">
              <w:rPr>
                <w:color w:val="000000" w:themeColor="text1"/>
              </w:rPr>
              <w:t>. Замена сетевого насоса  К 100-65-200С № 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8F634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84162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5DBAD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5AE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A019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0BEA0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1DECB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0F81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5395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A5EB2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B90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1C0FA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F6D47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BC69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1A57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9235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2A97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10D4E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C541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2EC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21C7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627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8D56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530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2C3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28345B" w14:textId="18BAB1B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FF585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6DF4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41B1F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545C7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6B38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62DA4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5D42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D26D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D7A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E131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2F34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B73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CD98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5BE1E3" w14:textId="65A520B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B6F233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17F6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4EF2C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C3B9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1AF05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611F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FAE8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C599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1E9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C167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ACAA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CA3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889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DE18EE" w14:textId="2CFA1B2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75615C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A632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FE2C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0F9D2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0DAF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23C6A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8808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A899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4F2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ADCA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4D0E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898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6B51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1525C0" w14:textId="3C50BBB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9FC604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C8D999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F4A98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D824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FEA78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6D1D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096B6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6A78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A0B30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004D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96E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7962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7DDE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181C2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2607F9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065D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3A41E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FF6D6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14AF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9067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ECD3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718C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2BD2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7A5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4D7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66D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A8D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6F42C0" w14:textId="1824EA8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2E1B3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0B94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4917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127D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5986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9A59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5F42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82FB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F648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CB2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163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422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428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368A1" w14:textId="1F7A716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D0E84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B57B8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5112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363F7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2EDC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DF53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8424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6CA5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0EA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0F8A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475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6E0D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FD25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876240" w14:textId="373B4F9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5F929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6A9F2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68E5C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43BCC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AD6A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EA95C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81C5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92D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236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35FA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F2E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E04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CAD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D2404A" w14:textId="5F030D7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D90A4A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2B547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F86D9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6003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6FF27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B4B95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36DB7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DC85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4C35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A8C0C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F853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A490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500DA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28855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CF4BA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0AC9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DB84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7AA19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953C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457C2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B80E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DF4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355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169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9AAEF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718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E91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0E2D83" w14:textId="6B7595D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8EEDD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A3BE6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CB6F1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70EB9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0AE8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92F93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6F71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63D5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097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301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9C89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6069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B30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41A89F" w14:textId="1AA79F6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5E880A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EA4829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3390E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4B063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3B83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28970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35FB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E13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4B61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A12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9833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F0DF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4B9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168492" w14:textId="6603EC0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82DC93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9C2F3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CBC1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DE20E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A088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A9D62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8A8C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5E2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20C8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A7E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5670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2743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EE3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7B8F1A" w14:textId="739E94B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643A43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F8D04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FF6FF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1BD9D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1,97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3FAA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7197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DF70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106D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12A7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723E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57F98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C8F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86A6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17C09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E72D3C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00940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3B78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8419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D95E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18D8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25DC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7E14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AE4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822C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FDFB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9729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DD2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5FB36A" w14:textId="49D27BD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84437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3282A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CC38C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AC30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D6D7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0966E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BDCD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8B98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744D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F7B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809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86A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20C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9B276C" w14:textId="76EC9D7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84BC3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04694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476C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F12F0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98F5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08D5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FD54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D01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5B5A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9EA9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25A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129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A8B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4AF2A7" w14:textId="6B016ED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0A4A6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90BB5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46ED17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65AC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9E2D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40D05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8560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C50F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EEA3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06B8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15F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21DF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851A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4F2E01" w14:textId="42B5B30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C6CA73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781D67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B0EA7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C35CA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9E0FA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CBA8A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10E0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93FB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2D537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E87D0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10A2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67F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F27DB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CDB38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6178E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57E8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7143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398B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A21E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7FCFE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57B0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277B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05A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5681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BEE9F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2AE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7B21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C8C418" w14:textId="6939E74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029CF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B197E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81DA3E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425C2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93B8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24B4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4009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116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80A4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261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C1A7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2F4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A1EC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E9D1FE" w14:textId="3AC653F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3EB1E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0072C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406D1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A731E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3142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D8D5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8533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F29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71C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3FA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D2B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BBE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C42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85ED3C" w14:textId="00C1B98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1A821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007F9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2C62E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DB32F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3E77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88F5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48EE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78C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7A5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7E8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3BD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047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D207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63BF21" w14:textId="53BA1F1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BC3334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A2AE2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A50B0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81E2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E9225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D60B5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7EC0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A742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9CB2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9B0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71EEB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E0716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C0EE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83B4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3AD3B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936E8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0335C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33419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6791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3D01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6981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4B6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F301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7BBE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4D63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03C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5F7A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DAA9B4" w14:textId="309A436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90C81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DCFA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921C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6D767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6755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4AE3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F87D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06B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5AFF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528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80C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DE4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E4C7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CF4EBE" w14:textId="5757D98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1F23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D1DBD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EC22C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FFB57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E169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955FB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8604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099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CD2B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0CAA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8CC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3AE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DF5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E4F75B" w14:textId="4CEDC53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7489C2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542F9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6F297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97B3C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D957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0275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553A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4F8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A7DA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26F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DB9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60B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D073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DD13AD" w14:textId="597246D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E8F7B2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79B68D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01311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698D0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870F0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58D8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835A4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BAC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553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A926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D8C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F00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3018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6F515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63439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7347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8241A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1DECB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0E76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D3C78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9B95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D3DB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9D4E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E812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9C1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422C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A204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91ECBF" w14:textId="72AADF6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BEC81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803D0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B1ABB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15E0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4CB8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3FD4B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D0B3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7568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81E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EF0A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80EE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89D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8D02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9F938E" w14:textId="5EB6683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BF29C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23BBD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E904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4DAA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81EF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DCF3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891B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007B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A76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C42F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6FBC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A696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D998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C6AD48" w14:textId="3EF5661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11961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71FD9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1AEBD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D66A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BAD1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F25E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1B58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1A2A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A14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86E5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136E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6AB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7C6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B28808" w14:textId="78F66E2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3770D7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BAF66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08C82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965E7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5C6A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719FB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08CA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5A0C5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76F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9B311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746E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27D5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4790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7CE5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F504A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94CD71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E54C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B68E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97A0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F34C3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C0D9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5236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1154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3B8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B8E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453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D54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C1E3E3" w14:textId="2B2B953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03D0E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3BF62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5EE57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9537D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8CA6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DE287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C354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96CB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CE0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56F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9A8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F2A7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546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31BD6E" w14:textId="28F2693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7EC6A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6934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18A5A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97C89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F729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F7CD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817A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56D4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2A02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1F3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C933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C968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331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84D225" w14:textId="60819DF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6AC40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9806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40422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37112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9A2B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8F93D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2791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0C59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E225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B8E7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A82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BE4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014E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2B0D5C" w14:textId="7B56D0B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BD6BA4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93D57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51A6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47166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36,5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75D60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A188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F46B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FD5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07BA2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7C49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8E2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B4B8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D0A9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5C95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2808CB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B408B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0BEF17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42BA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F896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A0CE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23DD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440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3601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2A1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9B75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6D0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E67C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425341" w14:textId="600AA9F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1B0027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A28F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6F29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9A058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D2D6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881A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7D81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C24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9531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8CB9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762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D10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7E3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68D494" w14:textId="3C7A630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C1FC37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5B5A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B5A1E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1154E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F282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7AA4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1587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D8D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2A55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2195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BC3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E11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20CD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72E74A" w14:textId="3416034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A5E55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99C3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F8A1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5A8C8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CD8C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878D9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4F9B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46F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635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A6AB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05E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ED5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982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F7A414" w14:textId="640E097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44852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FA5F9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3329C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B7D4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68974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8018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A3E3EF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027F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FF9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763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3DC8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532C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CCFE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42EB2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CC36A0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B4C2F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A783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7EBAE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D5FD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6244D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F7C0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AE2F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5C81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D9DB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CAF2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B492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D42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D00102" w14:textId="46E3E45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2AB688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C6EF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DCDA0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A440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432E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521F2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81BC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260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ADC1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74C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955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F6F9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FE1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389B51" w14:textId="7248512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5E7A17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D559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C75F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9E55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4823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8CEE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A056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12C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790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F6B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4254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C22B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04C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60213B" w14:textId="673A157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B73C2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29FB3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97548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92C0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E7E3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1BE2A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D3FC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8CE1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3C6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EAA8B" w14:textId="5BEFA19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7163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03DB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683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100A9B" w14:textId="2EF11D6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311FD1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3056B9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FE86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C706C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037B2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98893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D5F5F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4950C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ADCD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D7E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BA48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44DF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0769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12674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2FFB7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2843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ADFE7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08CCD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A810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9787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2D1C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15A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861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C602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5DBE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AAE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BCB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E652B5" w14:textId="0F87054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0FAAEE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1C859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3ED99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2E2B8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47CF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FBC07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1288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FDA5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D118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62F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41D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2AA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73F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9205F0" w14:textId="658B31A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9570EB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1521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C5149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B2C09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941A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D80D6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86A5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8D8F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C9AB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D06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230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353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5864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1B9604" w14:textId="13986CA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A949B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DD49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49EEC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5AA9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2F19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0321A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2F85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894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FF93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BF75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B60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BC63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40B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43F82D" w14:textId="3BB8C13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1E546C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21822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A8BCE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08882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14C2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7A60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CFC8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4B7B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CE467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719F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7C65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12B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1D88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8BC3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14D4F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D83B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78DBD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9797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8BEC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065F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929A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071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20C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5BB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5DB2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9178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C0F0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E57F31" w14:textId="08D562C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6ECA8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DD52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C40FD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A083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E54B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9E26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4540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CF11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E40C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921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79A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C468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08E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BF45FD" w14:textId="06B97F0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EEAA2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0D87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17B60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AEDB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37BB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11FAD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D1B4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405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81DA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A1A2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DB6E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38CB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13A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94DCE1" w14:textId="0B1E493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98924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63C9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2642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3C3F6D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E113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A6E8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E9D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750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38B7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D47E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1797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C1E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CC2C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C50CCE" w14:textId="099102F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2C6FD6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4C67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71C32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FCB35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E2252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B88D5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12BDE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0B76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60A5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887A0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BD92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878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4EE6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EF637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08DCED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F4555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7A231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A2518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1E65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339D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2544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BAD9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288A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8FD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27D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0F3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B0B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88EA35" w14:textId="51C0790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4878E9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44006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D0D03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D031B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10C0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C077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A4D3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47D1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C0F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3568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808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F11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FC9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717AF9" w14:textId="779EC63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99ED5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75A1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CA2DD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4E7A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C0A2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7319C8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4F11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9A4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716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609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23F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B2F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B3A4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AF355C" w14:textId="5369D0C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BC885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6E89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A2562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CF00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5D0B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88BB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9304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03F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E6E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FD42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7AE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AA9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35F2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AECBAC" w14:textId="0FB260C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75631D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B7C2F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2BE80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14721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DDE4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A14A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B3D9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99DB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939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9D687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BD4A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F6C2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5371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5E36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3F365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C2E75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31AD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CA96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01C8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75B5D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CCA1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96E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584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99B0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1B2D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5BC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ACC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949A62" w14:textId="13D3BD4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30D0D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9794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3AC5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AD722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0116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C793F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8468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B28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42B9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C103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DB8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6D65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C95E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443E0A" w14:textId="30FEB0E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D23C8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CAE74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18309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0DE7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714C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870F7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6888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C46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0688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AE7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79E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D9C5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8680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FA8521" w14:textId="6362A03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76ED4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68AC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A06AD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2EC5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53A1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5E916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FE2018" w14:textId="5BBB18B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231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A93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65C4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36A4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5AF7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6E0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3E4876" w14:textId="75B4027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90DC46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1CD844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45792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9347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19530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92175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9562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0307E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5234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BCC1C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371D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144B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C14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9541E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60870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35B2C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18A8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015A0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E773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4778E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F609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BA1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93B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F69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493D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B55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5979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8F9307" w14:textId="007B2F3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1BDD2E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DA3D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6BE5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452E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AFF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06EC9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AE7F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698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E7CF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54D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B37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5FD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871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E538B8" w14:textId="571777A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FD5DE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5166B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DFA46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B1D27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E2EB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650B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0657B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4CAE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575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BC7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239E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1EC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2087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095A30" w14:textId="6E3B63B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32DA00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B345F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8F56D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034E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EB0A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0E89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CB37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23CC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6DFB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EF4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C741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E13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AB6D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825CC3" w14:textId="2B7330A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3A990E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860D1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по ул. Некрасова, 2Б. </w:t>
            </w:r>
            <w:proofErr w:type="spellStart"/>
            <w:r w:rsidRPr="001B6920">
              <w:rPr>
                <w:color w:val="000000" w:themeColor="text1"/>
              </w:rPr>
              <w:t>Госповерка</w:t>
            </w:r>
            <w:proofErr w:type="spellEnd"/>
            <w:r w:rsidRPr="001B6920">
              <w:rPr>
                <w:color w:val="000000" w:themeColor="text1"/>
              </w:rPr>
              <w:t xml:space="preserve"> счетчиков </w:t>
            </w:r>
            <w:proofErr w:type="spellStart"/>
            <w:r w:rsidRPr="001B6920">
              <w:rPr>
                <w:color w:val="000000" w:themeColor="text1"/>
              </w:rPr>
              <w:t>электро</w:t>
            </w:r>
            <w:proofErr w:type="spellEnd"/>
            <w:r w:rsidRPr="001B6920">
              <w:rPr>
                <w:color w:val="000000" w:themeColor="text1"/>
              </w:rPr>
              <w:t>, газ, вода.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54B8A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1A26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39384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3080A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C4CC2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9D3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82B1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ECF89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9AC3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21BC3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3F31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54FE3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25B40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297AD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5A3A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7234E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6377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D9298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1AAA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BCE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33D3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5D8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9CE6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89A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030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396819" w14:textId="390531D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7BF7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C567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1CD30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D8148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982A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B1B74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D017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1E75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85FA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F0E5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9791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BF7A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09F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BE11D9" w14:textId="3F09D0E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2EAD52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52EE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9BEAD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8C51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E6C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770D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5C5B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3DE3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4FEB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6AF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113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2EF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25E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F750FE" w14:textId="09FF55A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D38213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600DBF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036A8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1B523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2D6A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5CD4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6142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85B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625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1900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E19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F5C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F74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68314D" w14:textId="044E296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D9B9A8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D5F88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F666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BD785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28DB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8389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2CAC6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FDE7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6641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E3875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CC6EE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63F6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7BE6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58FAD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DFFA2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838B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84D3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A678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6423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B0342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CD02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C1B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151E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EE9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B90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79E9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FA1D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580D36" w14:textId="2F1A320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687F0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4AA2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00178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9421F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E8AF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9C756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51AC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6650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3BD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6C4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BB7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4E87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DBC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452422" w14:textId="43FAB05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056B3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153D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E4FA7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6A870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CA9D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F93FC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1015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220E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F5B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95F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38C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D21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408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967D6D" w14:textId="7BC82B3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07B2F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41C3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E47A6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A3983F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8932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74EE1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DEE9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7A5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5BEC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8D31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E52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231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13F0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F837A2" w14:textId="3B0FC91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7185B1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0DEC49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D27FE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2656F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7325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7127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C17C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29BA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E4FF6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77E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38F4B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FD8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E35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574C5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960D1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6BE8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D4EA3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2A8A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051CF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3550C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67BC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C7AE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7E9C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58DD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726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8D1B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0BF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A9A662" w14:textId="64F2117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C82F9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5E456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9A1BC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42939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9390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12CA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F496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60F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B47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8B7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E8D7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A8B6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D04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2CDF66" w14:textId="48369D6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CE6424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B4800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A0BD1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8259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B5DD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F8461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A6B0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318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5F1A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959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A6C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684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23FD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AED9CD" w14:textId="208FD73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DF39A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8A399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D164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10FB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A03E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98FE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590668" w14:textId="415A320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57B1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37CC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B1F0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7506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FB1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94F6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B647F7" w14:textId="6AF7241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5F5346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56BFF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B27A8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8468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AD3C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FE82C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EB1D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DF2E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C22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F22E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EC19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9E71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6F5CB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44BC3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6179F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E7B2D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C421F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57EE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5FC2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B826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AF45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C97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585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3E29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C27D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844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8205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14AC02" w14:textId="1A53F32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5AFF9E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5A0B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69EFD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22F8C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AFA7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B295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30A9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3F0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6F33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5C4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3E6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8991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9425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78F086" w14:textId="273BF9F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BEEC70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1205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5F6FC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14F890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4958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E214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4807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C69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83A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99F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B0A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8A37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D4B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B7240D" w14:textId="16BB4C3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C48A5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25592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D221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5149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74CA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86F3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38FE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7E0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3AC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2259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C5D6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B330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F30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F69897" w14:textId="675911B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17FDC3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A051EF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181E1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BEF5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E096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F85F2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67C09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48E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A3F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9F5E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F01DA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EB6C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60C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3CD3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289152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2F1D4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828EE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B0D54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F23E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05AB2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83D7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F43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B1A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F70B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9DC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D547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2FD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44EEC7" w14:textId="78D0A8D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E7531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FDFA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7BE47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F95A3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05C7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D34C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1B51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2E2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2DD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D30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E9D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C28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D2DC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52D9AB" w14:textId="04E51FD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CFFD1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EAF88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4C898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4545B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8FEA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2AB1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FAE0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8EBA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9B9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20D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2AF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69C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1F98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2455E3" w14:textId="6EF2859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C8D5B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0CC6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167CB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FBC82A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EE18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20E9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9C7EEA" w14:textId="3F3FCCB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DAE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76A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7F5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FE1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3D3B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769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19D858" w14:textId="0453ADD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766E70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605759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A7C2A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8855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4D121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BCCB0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9C6E73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066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5513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599D6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F813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128C0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366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BDE0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6675D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B9D2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C7CC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00AD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08F5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B19D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F42A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0FDC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9A40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A238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5773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068E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94E0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7728DC" w14:textId="12954C9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1C75F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6CB9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1C9B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756D8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F7E7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7905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CE03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5F1C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E624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24E2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09DA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380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6C9A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826E1F" w14:textId="5C73AEA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C1F68E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AE1D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9F63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BB3B1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D7C3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75769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52BF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53E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CC4E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E608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D8F0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9F79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5E5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7E30B5" w14:textId="08FF083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799B7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08DF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61F4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E239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CE19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B3FC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ED16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CAA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7858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4F3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2C1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2AA2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A28A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B36795" w14:textId="6339FA6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F1EDC9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149FA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53D71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1393A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7902D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7005E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9EF6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E59B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442A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2EE37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D8B5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BB4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1DD1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8CC9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B1321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0200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EC220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E3459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F13E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F562A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D730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705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389B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58C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26D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B25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9815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827018" w14:textId="547E522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3E0EB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04DAE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4F1F3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6E7E5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F2A4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A75A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43F6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55CC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9E7E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AF7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96FD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192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CAE7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3199AA" w14:textId="589B246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FF0720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C0C1D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D8816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E9771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8B18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28A0B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AA95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CD7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2CD8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6D4B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086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213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6E08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368746" w14:textId="4D7A629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09405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52679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5C83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1DD98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2EF7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DA7D3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0351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761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544B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C04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A1B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1B0A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FEA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5E168D" w14:textId="7F5CECA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D5C29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9A996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A0968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5EA3A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E56AC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3D311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9174E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EC6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56692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0DABC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84CA1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4A911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C7E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7698E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78F68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971C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37FD2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F762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7CAF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67C8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8108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3920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978F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7716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9BD1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1A0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8F7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47E0FE" w14:textId="67D1747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ECF06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B597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875BDD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FFC94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DA68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EE05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594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B27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8DE1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B37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36C4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39C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C63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37694A" w14:textId="33D17C0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4D59C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2B46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4726D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AB060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137C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AE90B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F357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648C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71CF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3EA5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17D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610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E743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1CEA18" w14:textId="554DB09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F7C9EF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7B31C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31F9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31620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89A9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4093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7862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38C5F" w14:textId="79076AB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CE4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47AF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253D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913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B12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205C2A" w14:textId="63579AD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40A925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AEB05D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54B74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AB88E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4376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20FED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DD60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C2C2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22DB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C1C9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68DB4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1FA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4FA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A1CA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CDC5E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9C81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3119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B294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EF5C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A9880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D348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945B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7933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6AF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647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5F52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F1B4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98B820" w14:textId="156E5FB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9EB9D7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2005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07DAB9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2BF2F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1553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214CE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9038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48B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B574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452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598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D6F9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3291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0639FE" w14:textId="48CCD7A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92EFE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04B0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E2CA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6E1A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063E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8D18A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F858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7279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9AA8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3AAE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5BB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8A9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EE9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0FEE1F" w14:textId="3C12644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8BF3A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DF53A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99DD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C7E7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F81C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5B73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6816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8C1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9527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A9D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8C2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5642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35ED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EEAF13" w14:textId="5B37F97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DC09EB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B456E5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1A604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912EB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D28BA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456B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3521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5543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AAE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32D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382E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B641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CF92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E1F9C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643FA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96D21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077C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3B40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2814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A3693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084C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93A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0BC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01F0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86CD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F40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47C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914656" w14:textId="4E1EC84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B68117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E08AC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937C6D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D3C6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71FB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D4E9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1ADF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3C7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B7B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AC7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BF05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352C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060A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BF352E" w14:textId="3C0DAFF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139C38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7297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1CE73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DE15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EF5D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DF3B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0A77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097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F057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5E9C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01C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DC3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6ECA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544DCE" w14:textId="78298F8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AD3BD9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0E2CB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D738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A66C3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9331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E8B1E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FD96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2E7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C01E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FFE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B99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A17E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218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34209B" w14:textId="08F740B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A86C86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81D17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F0F2A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EEE9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8FAC3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CE92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D3136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9CCA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1E3AF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A3E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DC2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8DF1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E4450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393A8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55532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C2C0D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6D563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907E5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4B1E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ED5B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D0F1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F53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D2F9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BA4D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D56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374A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42C4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89E64E" w14:textId="27BD7B1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056AEE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83FA5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28C4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0E53E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B689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C8F4D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65C2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4C0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C78F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DF3B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EC61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5966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BFE9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62D373" w14:textId="44A3ABA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D6A132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80C2B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EBB98F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E7059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CDE9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076C76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CC77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DE2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4E7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20F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E02F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9555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D43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115EAF" w14:textId="75A6BA5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8BE590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6C8B4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2784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25130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858EE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C966F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7F34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74D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C07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636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376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EF2F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BDF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84E7D2" w14:textId="7269A5E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783DF6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9693C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547A7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9042A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E1C33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09B8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0AB6B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10B7D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6A7F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A10F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693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D3C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5675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EA607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F6042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91DEC9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0996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F0B0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9F09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456C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6AF5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21B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ECB6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1B77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D591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7D4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CD6E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245868" w14:textId="3C1CBB7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535FF9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D1115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93A6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6B33E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B38D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3F743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5B69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DC10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82C9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A36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77D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1B1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CBB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22E19C" w14:textId="7A697B8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8A4B39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9BA0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6145E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C43F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B3F1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44874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0594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525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20A2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C22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BCA3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6D3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68B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A9295C" w14:textId="04408F9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91A28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89B95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97F5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FA4BC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CD21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86727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E261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B8BC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ADA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57C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4B2C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0011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AEEF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3046D4" w14:textId="7385A57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24E0CC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7F706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30939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FE21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54AD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94114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68D7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032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0E5A6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FE01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3499C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BABA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F4E9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9C96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27322E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4BCC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E9DEA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0ECC9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CC5B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E8E8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2125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9832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368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56F5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19C6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CFD3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3CD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520412" w14:textId="40B1AD3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B0892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0F7F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B9325B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1A52D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E8E3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7B56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C0C0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DCC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76A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4EBF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387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0020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EC1C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21E9A0D" w14:textId="146FAD9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634325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D7F8C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70DF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CB4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A77F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D520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3F99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16C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A561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9492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902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AC16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E481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4DBC0F" w14:textId="3B71EA6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8869A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7BF1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EC705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9DFC2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DFB3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EA5A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90A372" w14:textId="0016663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DAFE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C81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AEA2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AE4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5FDF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BB2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05A48D" w14:textId="29E9791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DAE653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EE2F6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1EF9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5E75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DF42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FF03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31425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CA83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166BE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3727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51A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36372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DC1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228E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11AAED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6D2F2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B65B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D5E60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E5A7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6446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EDEE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D731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05B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504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EB23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ACA7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3BE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DFB474" w14:textId="4670E4B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BE7E1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B1583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935E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95874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7306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D240E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10C5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FE6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C67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B4F8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6B4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576B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4F7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776EF1" w14:textId="51C60E8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A8B99A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C79B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99DD3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CCAE9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52AE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F5727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576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01B8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1342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DFE4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58E4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9FC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75A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14BC61" w14:textId="557F633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1F05B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9248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047AD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E9AC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9EAE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9EBB0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7988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226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09B4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60C7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D06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80A8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E1B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20BC9B" w14:textId="2A5C0A3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9C7101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046AB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D7EEE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99D40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D2FB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F63D6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9F43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5F6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B07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A11C9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D3541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4D61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94DF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4EEC2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70CABB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C09C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4717F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6E983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D29F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3F736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3C3E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17C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79B1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3B8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382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518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FF0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C52AEE" w14:textId="0F9CC06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553D4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23D7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11413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FFEA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E6F0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A39E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0C56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57AB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6B88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6B00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C30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CBAC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9ECA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DC2A68" w14:textId="426D521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4D8FB6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FC370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D78B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0772D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CE98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BB39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9B1A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5D49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F39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D7C7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18CD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AD3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D845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0152F9" w14:textId="5A337D4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97511E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31EC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5DC42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3B245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EE40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38C37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AFF258" w14:textId="364B07D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F0D7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1E6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6217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585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E8B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8EF5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73E06A" w14:textId="6BE5299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2E8E7E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B3DC5F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BE104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287C5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A3522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931B4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8A315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9463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BDC1D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340F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9FD2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60BD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40EB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A494A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9D8B1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1532C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4AD0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3D972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DD37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AB90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E396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10EA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FAD6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511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98D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86E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314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20152B" w14:textId="61233C7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3AEC6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23C2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D8ADB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8E01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EBD7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2839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704D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54EA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480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58A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58B4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523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4AD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7B6A6D" w14:textId="7A3FC3E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2333D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D22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F170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7B7C9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266FF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5CF6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5748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9CE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FAB0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81B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178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98F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49D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527A85" w14:textId="7B87A99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088BC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D4A4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C7D8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B9A2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A0BD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9D331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BEC5BE" w14:textId="32C0346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B4B4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239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98B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A2C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ABAA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C1F8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68A4D8" w14:textId="0B609BB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835AFA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8BCDF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0CE40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92C6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E7E7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A6C1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5E0BD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F8DC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A00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5D25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79B1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DED6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78A4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4A373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E1F6E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A025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C31A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EC62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7BF9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1DA8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C54E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797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D80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2AB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207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6EE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3C5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4C827" w14:textId="54E2893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A2C19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D7CD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EDCAD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8A74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A795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1894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05E7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907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29C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DDB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B0B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FAD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865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620379" w14:textId="4F0353B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6CE573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C883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583F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79AFA6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858E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C6DD1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1CEA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FBC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A937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D3ED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5480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C00C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FAA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6F459C" w14:textId="0DF7BA1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27450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4F41E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3314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ACECC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04E7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26D6A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06F0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3743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84A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192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407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B1A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397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1C72FF" w14:textId="56CE0EF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B0AF88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34494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8F98F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90DCE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BD1B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C2D73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C887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F47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8B1E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0DE86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A5A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9227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4DA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7EEB0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A5807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EEC56F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D0FD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86B6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1339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8302B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0C50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311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6D1A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3A5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10E1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DF9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BD7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D0123B" w14:textId="02AA718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F49353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E16181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A7E0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6D06D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AC54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2056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9026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1FEB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CA8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3C2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353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AE1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56A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8E330C" w14:textId="74D0296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B301C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8B615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C22F33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D97B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5BBE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B4383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DD32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0E6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245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FF25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4C71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A7B1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7D5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B7832D" w14:textId="1D9BD45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6CC9D0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B4F6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72F9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D4140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1175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C882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3813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8C2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23AD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600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39CC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6CF1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81EB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3538B0" w14:textId="5120A4C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A9F7D4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2B07D9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7CDF8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3CB8A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9C94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FA424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CD6B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AA481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9C507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C751A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9524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3F3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69E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3B43A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6B7A84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956F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6E334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548D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D52A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C722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79E3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2B8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0C13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31D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D48F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1E9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62B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3E0E4E" w14:textId="543AC76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D503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BF220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8A35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2F5A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AB0A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B684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0864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007F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39D1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C04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E35E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B70E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2A6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D927B5" w14:textId="2BC525C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273EE7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F8E5C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94805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0BD96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A10C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61E0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F927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6B7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8A53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C0C1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DA47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207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174F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56DD49" w14:textId="64F6321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EEF48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9141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9329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BB58A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4437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08DB3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CE60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4ED1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2EC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D16E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080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06B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AE1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B05D12" w14:textId="131CCBC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22A06C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CCE11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87D89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04AC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6762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3FD95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8195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40FC2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154C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6C5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B45F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B71D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061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0606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D9D37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522DF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B9853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3862D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E341C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2ECC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6847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B12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64E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1DD8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094A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FC4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9B57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7D8D28" w14:textId="58EB20D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38AB8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479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9853C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D35B5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6465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A669C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357B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ED0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987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BDF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503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5029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4BB4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5B3EF3" w14:textId="4F0AB8E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E9B011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C6D19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41E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F96D8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EB7A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CC613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BB00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FE6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3C1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F23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739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11E7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E2A5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F8B741" w14:textId="6DBE683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A83B7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84DBD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F1B75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1288D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17DD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A4981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6BF1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5C6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46FE49" w14:textId="4955B6A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5E9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C2E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E92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343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B3D874" w14:textId="059C3E1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0B1024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1810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835F5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90E50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28687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3D255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CED2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A71B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9856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E96A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2751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5D30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11AB0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DAC4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DA0E7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B0EB8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4796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7594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C193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5108E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D04E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70CA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F49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77B1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5EB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85C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EBB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095223" w14:textId="098C780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615549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0CF8B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227F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89B4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E7B8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92CBA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9ABB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1519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82A8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13F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4DF6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A89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C65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893724" w14:textId="313B79D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EF77FB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5B100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81C67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A77D6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81A3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7A32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E6D7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9EB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509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07D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1E3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E08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FD9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52BBB3" w14:textId="1A0DAFD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11827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EA95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874D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ACEA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B48E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C004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8166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37D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397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C6ED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8B38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0685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EAE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DD47CC" w14:textId="6D525E9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12DB7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6A5351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AF33B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0435B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2724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AECF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5B85B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6A9D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F1C9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0975A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F3272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14EA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2DD1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09A53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449CC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79FA1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7CDF8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9768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845A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7F2DB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0997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6EB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9529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AD3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31E0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57D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227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864D21" w14:textId="21E35E1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EA521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24BE4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A450D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BDC7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92EF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EA5E2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2BDF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3C6E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2DD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9EBD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EB4F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4E26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E20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D81B88" w14:textId="7C84E58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5CE2A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FC3CC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B5619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B6E6F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A6DC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745C1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FD82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A84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4B44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9D52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78F3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2A70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2C86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25161D" w14:textId="0A09CAD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219E0F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3CAEE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0E512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4BDD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69FE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6231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21E2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EE8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57E6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3179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738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E0D3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47B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C3EAF8" w14:textId="13B0363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82B53B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5D9534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D5BBC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3589D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978EE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521E6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64C0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A47C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1074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E1AC3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9806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32E5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96E1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520F8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DDDAF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365B0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4E2DE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449A8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E983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61D6F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7F7F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46B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0A2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5D95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845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148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0A08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FD421A" w14:textId="14AFF33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B76DB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9E884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DE529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1487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95E5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9599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3F5B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8BD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4F45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3920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9F00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65F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1C1C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8CC538" w14:textId="1B7AEAB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4987B7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9C5F1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DEFC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8E2C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47D1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3D422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1F37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963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4C1E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2CEC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8ADD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60C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E984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958EEA" w14:textId="66DBFF4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FB0046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C4DFD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CB24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3B78F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9D10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7E690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9091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999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24C3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6EE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EE1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50B7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A8D8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816943" w14:textId="70A3E46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9C14E2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EA503A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B8A3E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19F4C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4A578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0BEC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7B94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BBC7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A2A3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21C1D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7253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C42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FB1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9900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4FA38D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E0348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F4B79A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86E35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CD75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33AFB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E8EC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CB8F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3D70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005E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36C5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50CB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689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E6954B" w14:textId="6CC3CB8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1B9C7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E6334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DCF7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FEA6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355C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24A68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14C3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A8BC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DE4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419B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F8EA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587D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C32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824C66" w14:textId="5E25099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223CF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195AB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B9DF8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C0BE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5025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B9723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6050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F362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2D5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5CC7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F27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FF2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E2E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FD654C" w14:textId="4BC0498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7FEA0C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E4F8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1D14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BB48C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E432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56B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E252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7E1E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6DFC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E50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261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F2AC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2D3F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1AD232" w14:textId="755A63C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8619E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E6BD4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9B4DE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AC52A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FA627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A0E7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D6F8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F7CF1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D065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6FFB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CCD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411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F5577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29BDC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E057E7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0BA63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F377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2CD6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40B1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D722B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5A97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73C4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462D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240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615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7F9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2DAE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887BE3" w14:textId="64DA2E8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79214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3D194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3F2EC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F1E5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107A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314E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A696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018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6B6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947D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752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42E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503F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A98CF9" w14:textId="6027BB5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5550E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2A8AC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1B11A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80AB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402F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5A18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7C45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933D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9F14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EB2F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9DF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25D3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45F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3982A0" w14:textId="1EACF3D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53933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B127D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704B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08AD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F0B7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B908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7754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5B5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4A28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C73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E8A4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F91E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12F4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3040F8" w14:textId="1D367EF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4C0BBD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E6C167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3A6AF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C9519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0D7B2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3AD2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9FB7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6232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E2A0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EC82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22F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7E80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9512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7B7E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3ED68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F3D3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056A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C745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C7AA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D5752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FBF4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D1F1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A09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EF0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DDEA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35F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EDE1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FE4015" w14:textId="2076069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A27D7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5CA29B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AFB2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56B18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E60F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E7616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8FD2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7FFA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6B9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F493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0DC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6AF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8811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15609A" w14:textId="6E3E11F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F0B407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8CB8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8E882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09F3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CF12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13D6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1E45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9EC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92A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163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51BB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836B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3AB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92065F" w14:textId="5CBED8F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37F47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B4A01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6E9F8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EA934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1FC1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45037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A309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7DE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0462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42F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BE3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1DA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F94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EC7CDF" w14:textId="6699926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CF42F4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4F49C6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72057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BC87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A812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D68A0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7AFB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C068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92D5C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0661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F8A9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8BF2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EDED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CE50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DCF1E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C751F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9F9A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4E3F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AAE9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DC14F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1D1D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0556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6C6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258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1DE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B67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85E7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FE033E" w14:textId="3BD6E4B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8317C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CCC28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4EBE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E3CD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4609C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6D115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3DE8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F55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B2E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66D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45D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7D1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7A21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613B6D" w14:textId="4519C7E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F1FA94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81DAF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B942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32E7E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F89E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D45D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24E5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60E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EFD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70A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627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0069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D20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688E15" w14:textId="50C8E71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40878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ACCC2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1FB33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2B9C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1EB7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62747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1B29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835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64F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D45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28D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E71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E943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BCC618" w14:textId="154B71D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909F0E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3F6970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60CFB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B175A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E64E1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4E5FA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B89CA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F81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D428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DC7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88C06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8F5F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1115C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7DD9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6B745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6C89E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F2C8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12B8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2D00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6EA1E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4656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59F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6B28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F9BC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8C6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B1CD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3165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08126A" w14:textId="179CEFF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C290D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ED37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7E1D2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3210B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B79C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FE0B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1074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62A1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E26F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D03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885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B8F8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A27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793D13" w14:textId="7E8F670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8AE4B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FD43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18B61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0F073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95C2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5DD2F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7307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F674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0C9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34A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3C20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B136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7603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730C5E" w14:textId="4642C1B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00D34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8C1BB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1146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CCA8DB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B90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E3C0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4C42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267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6F2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C77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B13B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C7D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BA59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0D65F5" w14:textId="7B04351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BA11F6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95C4D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DAC05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5AEF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AB038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B2B61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009A1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39F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4E81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843C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DBEC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8BBD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E5DA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0756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E79A1A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3F41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B579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FC54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4822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6312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D171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F0F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3D35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4CE5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041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2F5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A1FF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C075F3" w14:textId="4FE9C04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8CF0A1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3C3E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3FD12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47554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9F60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4BDB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1E9F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CDFA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00DF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96E7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201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46E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0F5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D3F79C" w14:textId="3083B8A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AFAAB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C3F0D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FB876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865AB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526E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69E12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EFCC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7A50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6FBF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0FB2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4E4C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451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91F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4B7CAD" w14:textId="39C4529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4F3733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897FA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F2569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F00E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649C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CCC9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A4DCA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5278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D9B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192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82C3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C0B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869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63E275" w14:textId="35FD450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D81D9E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A975D6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E7AF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23D30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7D978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2ACFE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7619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D0200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68B47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DED9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53480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FFFD4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37A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B1DD4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FC1E63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927F1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216F7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BDFC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8208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8533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16E6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87AA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5F1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541D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EEC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A0E4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6957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573610" w14:textId="2BF6077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9152A5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A8D2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A4078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C1BEF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C85D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A897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D9EF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B8E6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967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B0C5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53B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7F1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A5F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DF859A" w14:textId="39F714D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F9D2F1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05C57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768D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2674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4A6B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0145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E085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7BE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6B8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31A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9880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26C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BFA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1AA0F1" w14:textId="0CCBEF8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E79130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2380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FA53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6A3A8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53CC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CB7A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2304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928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7EF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C40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7C19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1C8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161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EABD9E" w14:textId="36E2AAE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1165A6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5DB58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AD624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43FA5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C5219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A67C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F171D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8EF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0CDD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1570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C65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FB58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B37AC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79AE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0CE8C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97C2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01AD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61C17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485E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4F042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5F3D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6E3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4DD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046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0ECC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C0EB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587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1F60B9" w14:textId="2F3EFB6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396108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FD388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6F07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86AC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84B2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C3AD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DAA0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4B70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79F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FBF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A76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62D7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ED11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CE1205" w14:textId="78D1D97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E7EAF8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05B6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3E19A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6B4A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097B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DDB2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119C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A4B2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C0A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0D0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ABA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532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67F6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6623F9" w14:textId="14E4328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EDAF7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21482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D9E62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5EFB7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E134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B0CE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EE62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3697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668B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11B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CDA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2C6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83E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C02868" w14:textId="265E747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D618DA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14C011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D24A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D7A98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3BA58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4AF8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3A7D5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870B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39EA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953D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2F0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1D70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6FC9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F439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B79BB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842B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8542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62D3B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607B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7A586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9DC3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714B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5780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DEE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9AB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5B98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B45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9DD177" w14:textId="42EFCA0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134FF4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10FA7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6653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9A165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5800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250E0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98C9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FCB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E15A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6773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D81C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5B1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F60B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28D30A" w14:textId="6011FEA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91334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931F5B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ABA2A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8AC2B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5CEA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A0128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361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3BF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08CB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7DA0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8A7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784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3E8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CA906A" w14:textId="72FF855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28C02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C6BF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A4E17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6A17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0512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B1A1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7A22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77C2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ED9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7E6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DB03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344D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5BD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C71C0D" w14:textId="6B2F081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51FC8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04CACA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88873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5BB91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CCE7D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E7978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ACB6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D256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06E8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C2A6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355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9B1E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AA62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92A1B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66415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51E99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7A12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1DF2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E3D4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63A1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2F21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1A47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45F5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F209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769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755A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0AFA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47891D" w14:textId="631D7C6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E898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9F3B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FB5A30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3BEC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E25F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67A0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86D9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52D7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27AE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4F21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4B6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913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4E5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CB4A27" w14:textId="54B73DE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A6164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20FB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54FC6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64EAC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9037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B2D2B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4A64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0F16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D8E8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5EB7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BE04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D276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0926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261786" w14:textId="4FF549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63366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6A55B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67BB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83A7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B610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A5306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3F01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260E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810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A1D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5D43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39E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D194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383AC5" w14:textId="5BEC02B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B8E57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CE627B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8EBD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1504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5762A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F61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F1C46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07ED6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B16F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C719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3FB8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8DB1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1A96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15BB2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525676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647BF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7B1D1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18C51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4ED2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F7510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EC9E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9646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09E6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7C8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666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A9D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D17F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237AA8" w14:textId="15A9051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82D0D4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FCDB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8135C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F7F7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D6CB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43B34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4283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E53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0F5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8515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A1DE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E168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64AA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EC16A1" w14:textId="0590900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FC0C4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645C0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2C3C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09D7E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ACB6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ED8F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B7F6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7F3A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F3F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250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2DE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3C40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7945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660AFF" w14:textId="607D07A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AF060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32258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D73E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8E61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47F5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A82D1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D767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6F1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04F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4F93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CE6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509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155A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42C0EF" w14:textId="722D3FF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4A8EBD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B79E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95261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кг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6025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950E0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4886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6CFE2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EDFA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7006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9851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8DD1B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B42B7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4F6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93582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E8B4F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6C68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F6B3F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61FB0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E7B9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D080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D73A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E95E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704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AAC2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05D2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6093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123D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BE889A" w14:textId="4CC12E2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7DEE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6F9CD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DFBA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F2FF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30DD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9D99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08A3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8422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3D4B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8525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F19B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532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087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4F18FA" w14:textId="070D6DB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74C4D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3F59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606A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DA58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9321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73EA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013B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52FF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C1E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9957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B250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B538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3E6D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FA599A" w14:textId="12485DE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5CAD3D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57376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F603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F01F9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F977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70A6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AA8C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D397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1DC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2F8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72D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DC36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1637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64D84D" w14:textId="57E1AAA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F51FB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12ED9F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D6BDA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B4D1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C951F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592C9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0FA2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D40A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0EA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20BE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36A0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AFE30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A4E9C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A8F1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C92E7A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2B35C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BB9F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BD2EFE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4938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187E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C6A2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40C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5C9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731D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5A8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365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F94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9E14DB" w14:textId="3ED3A02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394967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CEDB0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B6373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7153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A523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6193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53F9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8FB7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6EE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7484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C7E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4C27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90E8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44704B" w14:textId="3ADCB57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37A90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5CDC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87A81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48FB7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E2B3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00CE1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EF35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D6E9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9F6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3139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62F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E774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1E6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994F0E" w14:textId="3B9AE05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CDBE6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0ECB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9CBDE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2DF7D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8A0A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CBA6E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CE60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FC3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00D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A06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5EB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0F0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367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530B0F" w14:textId="1FEF1D4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3C0B7D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19AE1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337C9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45C4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819C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59C54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F309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BFFD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E7E2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ABB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22E2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A1C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6C9E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1D728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035E0C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5A399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5FC7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79E4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51DF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F8107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9B51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1CF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DBBA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7EC6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9E1E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F8DE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78A3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170C0C" w14:textId="468AC3A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77361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FD29E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3C72A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E08642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F768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7AE1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3AEA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3CEB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24CF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F6F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7B8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4D8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1291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64B4A8" w14:textId="14E88EC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84E24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6D8E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612FA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2A10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C447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EEBB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94F4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4F0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2DC2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16F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9518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B1F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20D6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D7F13A" w14:textId="3694192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08B167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CCA23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78C3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03CC3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BDB4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B1CD7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2407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3424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7BB7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288A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66F0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189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E0E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637BA5" w14:textId="03EE28E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DBB381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EAF0C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A2339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746D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8622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CB217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D029F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E626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0D9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4DFC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0634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4E8C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079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F1A7B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1856A1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63E8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CE0E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164C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897C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7125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BC6A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203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B3D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2BC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606F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B10A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AB1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72A735" w14:textId="6E0E67E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9D45A9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445D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B3CF3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2129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46C5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0A183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4EF7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831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989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55DC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E31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FD31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DF9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3A0B68" w14:textId="5EB050E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BFC8E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A3AE0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5824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8ECE6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921C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5CC3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C5E8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6755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DEC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B1BC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A9F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AA5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7D39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152A17" w14:textId="0B20CE9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D5CCD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FC04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56015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7F43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6067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6025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90CC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F6FFF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6AA74" w14:textId="1A72FC1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860A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A82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78EFCC" w14:textId="59C3852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944B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144CDF" w14:textId="0AA9F9E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CA811A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1205F6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1F899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91B49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E7F7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016E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04B44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58A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B71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E4C2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AD9DA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87311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33C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E447E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BC0D16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B9591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9B3D5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8C19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B0A6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FED3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FC97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286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EBEF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5E2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07C0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C32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EAF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8D45F0" w14:textId="7ACAB42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217D9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2DD4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4E5B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1E90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A2E3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0414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7FFC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038C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303A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F0E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9D5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2152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6D2D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798CB6" w14:textId="787BF18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B30CD5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0812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C539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3342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8E86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DD02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C084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98C4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AF4B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D1B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FE2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005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EDF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BB3D71" w14:textId="2B8F992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D3B050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41C89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B9F23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8F32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81F9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57CAB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099C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7BE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937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209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D322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D4DC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6DF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782548" w14:textId="234BEFE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DA8C00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C3D07D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C6331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46A21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8FDA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B5FE0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DE64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8B6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45EDD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C2DB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7BE61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37F0A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721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63D9D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B21BA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DCC6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BFDD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A6351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4F97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7DD6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9EA5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483A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EC51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013E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B847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AB6E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712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1148C6" w14:textId="2D639EB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BCB43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FCF14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C037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14C7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30A2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D734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0FE7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E7D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13E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182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CE0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55C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DE8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25A8D9" w14:textId="751DC2A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2F42F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F042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35FAF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EA4E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C973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6C44E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9D46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63A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C43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394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A4D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C97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B75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A646BB" w14:textId="76B3DCD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A05F1D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CF2AD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2ABAF8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78DE8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FE96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D7C7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FE42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DC3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A17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92E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1AC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60E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24C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218C08" w14:textId="258416A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8FA423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11A896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2165A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9EE7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31F74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E851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8BC5A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876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AD1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B9541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DD17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7CB3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9C06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AE55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25AA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392A57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CC05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09B1B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F4CA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0F09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DD69F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36E6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3D1C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877C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B3CD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D30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CF54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FBAF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7729FE" w14:textId="6C4DB7C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9D45C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E2251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B6A3E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BA8AA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6598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9A7D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D79D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3D9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915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2A31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26C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5C8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112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162D4B" w14:textId="2C37E6F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C275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E8CFA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7402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A036D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6528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C9F8C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5912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B31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3A43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28E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ECE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719D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2C1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A82C91" w14:textId="21DB43C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D48084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1E58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33BC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C3C4C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60DA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BA131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7AAD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876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43E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E14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CA21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200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C3C5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7F93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5C0C13" w14:textId="2698397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7359FF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F732BD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064D3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71103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D14FF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F512D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E09B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2C4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B6A3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666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CF77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1B43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2A2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507F6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BC6C9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477EA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D2D36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046D6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E707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15B59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E47A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D00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0CF1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93E1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3694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4EF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CD4F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66D359" w14:textId="5D38411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C9C1CA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2E5C3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93B25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2CCA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6390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A9E7D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300F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7E1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228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8FE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54B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7C1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E68B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81D382" w14:textId="23AF59B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EF0FB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0451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C0B16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628B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9E85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742BC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9C07E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16F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577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A3BF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F1A7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B113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52A9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35970E" w14:textId="3FA92EF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6F497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DE20E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A260C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67276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6073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4BA06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54E1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6104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FF3D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ACA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611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9792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02B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312F69" w14:textId="2DB5BDE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8769DF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068BB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CE350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784B9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CC7A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490D41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2504E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3981F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B79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BDB4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C351D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27AB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DCF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65EE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0789D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96AB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5065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62C8F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C417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CC21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2B68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644D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10EE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D6D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B90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342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BF1B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9B7F8A" w14:textId="1E8F7B9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0A837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49FAE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2AD2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E4B68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3AD5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29BA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E09E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1EB9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C4B3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18B7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C4F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2DC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190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7B2E33" w14:textId="149C56A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452FEF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58270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DE5EA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E1546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6FCE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4A6CD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E3A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4A30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C36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D1B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035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4ED6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11C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EFEC8F" w14:textId="7FE419D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B67265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0D365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8EA2FA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31D1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37A8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52B5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062B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C29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546FE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6A3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810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6DB9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7EA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6ED828" w14:textId="175445D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78858D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F3686B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по ул. Строителей, 13. Замена насоса </w:t>
            </w:r>
            <w:proofErr w:type="spellStart"/>
            <w:r w:rsidRPr="001B6920">
              <w:rPr>
                <w:color w:val="000000" w:themeColor="text1"/>
              </w:rPr>
              <w:t>солебака</w:t>
            </w:r>
            <w:proofErr w:type="spellEnd"/>
            <w:r w:rsidRPr="001B6920">
              <w:rPr>
                <w:color w:val="000000" w:themeColor="text1"/>
              </w:rPr>
              <w:t xml:space="preserve"> К 65-50/125 с обвязкой.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9DBBD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E0D43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EB2F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8082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18FAE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5D245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7FA9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55CA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A05E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6149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4786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F6BB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CBCDB3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C6068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F546A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A363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2598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65C4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22E7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DE9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95B8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C22E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6F66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A1C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FA1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2085E1" w14:textId="718A445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776CE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433661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E12DC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A6949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A063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10CB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52B9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A0A6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327B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967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CCE5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A6D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345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426058" w14:textId="5F7CC2B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A9892E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D58B5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4F258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15F8A3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46B9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4162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79FE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BA5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84DF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847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888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44E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486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4E5ED3" w14:textId="3A8277B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838AF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478D7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0BE6C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A034A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0FFF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C4B5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668A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05C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F9F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93BA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6702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A39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854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1F015A" w14:textId="27EBFA5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C59E58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7846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31E1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4A847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CEDD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2470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08FC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28F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12B7D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2442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218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24A2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487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647E9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4FE7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C7A1D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97C2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FDCD2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B491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4A8BF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E84D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F78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B83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E10D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52D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439C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96B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29A728" w14:textId="1924E3A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4CC3AE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FA31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39C78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A831C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8B62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474C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50FE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920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7F5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C66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AE5D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BB3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711D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8B51C0" w14:textId="5EA6F51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493EC7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FC3E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FD6AB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F479C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EF91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A2DC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EC15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FC01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F83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FA6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C074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091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13A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6D9903" w14:textId="026189E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3CC31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E495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3FE0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942D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8F09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741AC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341CB6" w14:textId="3644580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3E32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2373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186E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09A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4BB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BC0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A59EDD" w14:textId="0D9C461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9069F6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81512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1311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59F78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1D192B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F542F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165C6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E322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894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C741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0EF8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714F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CB7B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B12C8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4E2C07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1DC9C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D3645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BE01A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5325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C0A64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7F4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C11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F66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FB3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2DA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7833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6A8D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B827FB" w14:textId="1578608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27F0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FD9D6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8D011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6EB1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ACDF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0B4F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06BC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7850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C1D9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030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E66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E620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7D1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D5ADF2" w14:textId="1923A92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832C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0EB65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769B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3DF9E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AA1C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0F141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83B8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2A0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D5E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AD3D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2CF3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FB5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67D2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0B45D8" w14:textId="48B31AA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81F0B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33F1FD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B41D8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DE33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59D7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AAA9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307881" w14:textId="52A6177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BC2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A920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80C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EA41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250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75AE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A766CA" w14:textId="27731B5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1AD327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0C0F7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B96A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33FFA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806C8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D155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D4BD7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752F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0420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E2A00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22D67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A28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2943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26BEE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487019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767CC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9E35A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7C5B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D0DF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1E02D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5EBB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94A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CCF3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AB5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AD6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C541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258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B4A0BC" w14:textId="7490D9B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36BF99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541D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FC7A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FC6F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47FA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566D1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A2E6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6978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F1A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A5D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7CD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0F93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ABBF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E12C43" w14:textId="54C5343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F7718E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528A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9F7FA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F1950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EEA8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CC8F9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AE46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E340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0F8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67F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52BD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B67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BE84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F28221" w14:textId="0B89B32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B23AE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0466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EADE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5D90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6DEE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56AE5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6B9E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AD16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414F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8DF2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A3E5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705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5E5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1F9F00" w14:textId="542D643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1E86DF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2E5578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35B37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проект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D5D93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E997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639E0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B2FD9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B74B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51F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C390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C5BC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D8BD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94B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F332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80808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D0B0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1952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7CCF2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231E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59A5E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3F66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BF5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E514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987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386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E3EB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C4EF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15DE90" w14:textId="514E2FF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3871A1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3C61E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840D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0488E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060D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3AD5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21D0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526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F464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C1CC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ACC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020F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0AE5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0B173C" w14:textId="19A73F6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AF061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0FF934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C2F9B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F2CE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E049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79D0A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4717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587C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C07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991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D26B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1EE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CC14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3314BA" w14:textId="550424F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C8B308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89E7D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8F04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B18E2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A807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29FC5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C329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E78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EAF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8070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619D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D117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82C8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B95B6" w14:textId="3F35E79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68FB58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D244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7ADD8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4B4B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AEABE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05C75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BC0E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F2E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21C0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ED983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F459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CC54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991F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59F16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31A8C1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3472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1022D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16972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4B0D0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2F9D4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B260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3F0D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F11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48C5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E38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6FD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5053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8F50C6" w14:textId="67A53F1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57941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7DA8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C639A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9EA6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5E51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5671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492E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2D8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BB88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827E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7E0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BFA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2802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EF96CF" w14:textId="544051B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9492D7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DCC96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266B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8FD92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F2E3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0DAD7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C488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62B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D28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1D5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E8F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320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B5C3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0BC9CA" w14:textId="6E12E3D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68186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6100A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61B2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19D56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1DEB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D10DE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0E24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9BA3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E3E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529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555E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06EB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759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774AE9" w14:textId="485E58C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716A93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219EB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76E6E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29586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D44697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8F557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9CEC8D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CB22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4C7E2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8F95A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6CDD3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7068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6582D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5A31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56BBB8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6753A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60083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B57C5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70D0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0DF4D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75C24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AAFB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71ED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4C5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102F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AD2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225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7EA423" w14:textId="5A06E20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F8136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067B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8987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BF32E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1192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2B41C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8661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43F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E81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BE0E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51B4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6CC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67B0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FCC793" w14:textId="135FA37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1CFB1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03A7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39FE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F7672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3D35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295DE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0394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5EED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2D8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D32C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6B6F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8F00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1D7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601342" w14:textId="626BE13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B4929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DE417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82FD4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3B4E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39D0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FDB7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754B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DB3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6843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A7C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AA7B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4AFD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EF78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E13207" w14:textId="37B7E79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F38B0D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0D4C57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по ул. Строителей, 13. Проверка манометров (приобретение новых 24 </w:t>
            </w: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  <w:r w:rsidRPr="001B6920">
              <w:rPr>
                <w:color w:val="000000" w:themeColor="text1"/>
              </w:rPr>
              <w:t xml:space="preserve"> и трех ходовые краны)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DA6FC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A3B52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CF5A6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CC3CF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4BD33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F34F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4975B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5CC3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E73E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4792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E88D6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84B5A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4182FE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E4E9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D6BD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22A7D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8E42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9E7A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DF5D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A4F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A18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4B1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EA72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312A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39C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0BF08E" w14:textId="007154E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3645A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F3AE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A0F5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DAF01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3995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328FB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C106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08D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F72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8B7A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5C8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A21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8986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EACA6C" w14:textId="41D896F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C9EED7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EE66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D6D21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459DF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C99A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31045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814A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FDE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5DC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F93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70F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5181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E836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7D652A" w14:textId="15C7B53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DA2ED5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09267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16094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6E1B3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17F3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E2E85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F7B3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8F4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92FF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9A4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3BC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D512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361F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5FFE13" w14:textId="404DB1D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96B17E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E7876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E6140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3FAE8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B5F3B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540B2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3B9B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C28AA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4F12A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B313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EAD1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0B8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36350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9CFB8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F1451F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81D8C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6649E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B2DBC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B55E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F0D0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75CE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7D0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5C0A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E6D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DD6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309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1344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429328" w14:textId="70E5F72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450F0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98D1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9DE6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98AC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1EA1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345C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C988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8A3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522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F22E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DDA4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CC5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2DC0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3B3444" w14:textId="4596140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DFE25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23F8E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11CE5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26314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3C6D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39B8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69DF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EC9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B322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4B65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7FA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C1A3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A6A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ED91C6" w14:textId="65FA9DB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114C4F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F498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780DC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B5FD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D4F3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91A1E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0FDD2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4A9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A3E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1D66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16A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C3CF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F53E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77195D" w14:textId="0671B3C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B71FCC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4D65E0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EE201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 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F6F6F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10B74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53EC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B5C4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7D7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14C7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83B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B55A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1B7D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69AB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AAD9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876A9D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FAB1B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806A0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70A9B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2BD8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1DA37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9157E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78A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88AF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F73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8145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5B0C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ED72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414165" w14:textId="65E695A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8D1E5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5F6B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BD8CB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CB315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3115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0DC9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7E62A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692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3DCF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F94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F19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7E33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E4ED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765CC6" w14:textId="28E874D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5DF184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5A999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C291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5B0A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7BC8D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8EA5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5DB2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965B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5080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2DC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BBAA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7BBC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564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FF8006" w14:textId="69DD229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878237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B4560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5547C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AE583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7BB4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BD78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B9FF2B" w14:textId="76AEB6C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7EF4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63AC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EF81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4542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24B8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C0B7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45BD33" w14:textId="61159FE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D1DAE8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3F5998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1059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E4125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5785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9FE5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3618E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65549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B119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E23B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E2D1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14382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BDD0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1A543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6575C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BE38B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9237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6013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D0A5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6D9C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15C9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A42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3373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CFF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0219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913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9494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237549" w14:textId="586C981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D31390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76BD3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452B7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A22BB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73A7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DF77C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03D3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2BD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F20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84F7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C1C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150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B04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9C59E3" w14:textId="5585374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42C4A3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647F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6FDAC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29FB8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A383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F5992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0256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BC34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461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63D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790F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90B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A07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CCE2F9" w14:textId="50C5CDC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F3A5E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27FF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70F5E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96B1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151A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B5A51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8C7F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086C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722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F69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FD0F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09D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B500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E3B8EE" w14:textId="4BDA5C8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54B932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D52A36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Поверка манометров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65284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6BA87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F867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B0943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3260D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ACD3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E682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F79F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86B69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18CCF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7B625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796CB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E03D0D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58FD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0C52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C24E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3FD6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22ED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069B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84F6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AAA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E6A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4D4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5C06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0F3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FC0976" w14:textId="366360E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F72C4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7024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4810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A9D0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B947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05B58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1205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E1E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90D1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88A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9C0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016A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4AD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68BEF6" w14:textId="677207D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F8D88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F3BE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EE03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06FA1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B612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E670A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7B62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6C46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C24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ADB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0652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8C20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695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8E3B81" w14:textId="762639A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99814E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B498E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5B605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8CA6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D5B6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C6A8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33C2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526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2FE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F092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0BE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4BD2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36C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D0C165" w14:textId="072C698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7F3ADA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66101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Ремонт запорной арматуры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8845B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8B48E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D595B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DDAD9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59CD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033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C2E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CC6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A1FA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6D0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B8F0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59ED5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218787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59A1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B8B2BC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1C29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6BE9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E77C4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977C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693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4A8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028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0B9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671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815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A5DCE7" w14:textId="6D4E862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C37BE7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D1378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4C23E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09A0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5B0F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7C94F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6A74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617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0324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713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C77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DE54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EC2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4CE69C" w14:textId="3146029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101AF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92EC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8B456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F182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3B06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7E70E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9BE2B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97C8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FD8C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07A6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832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1204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6BE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44E493" w14:textId="041D4E3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0426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B2A7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C85D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A7C60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6399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05E4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238F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B7D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4CEC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8C0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7AC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44F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4B5E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74B302" w14:textId="33A9E13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39FCB4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438522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Поверка газоанализаторов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FB46D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7DB63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7F8F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B2C0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8FFC1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C7CA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9FA6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BE6D3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FD31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0298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A679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87B7B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675005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446874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FE3B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8FBD2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5904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16E87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E15D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B0D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AF35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B25F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F4D0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D53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7FDF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BD6268" w14:textId="4AA1B2A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6785D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9A7A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59334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F10CA9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37D0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5038C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A015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6A5C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E22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0960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8FB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2CCB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76A0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E5A1AD" w14:textId="4F337F2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7F0505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97FC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CE9AB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1316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5533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B426F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479E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C88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D7D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452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B3FD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221C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AE66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91B597" w14:textId="45C77BC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FC617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4849A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3DFF7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7DEE0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21DA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D612F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A2A7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F76F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83F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FB9D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1B2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8B35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95C8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44E305" w14:textId="169C6DE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B6DE64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D7C83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ламп накаливания на светодиодные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CBCE2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55B01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4A16F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5EB00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9306C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705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00AC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4AD9A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C8F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F2F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C0AB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8C3F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411F4D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27E92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28D3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36E33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B852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3D4E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F650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6C6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A27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8547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361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1C9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4C6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2FD52E" w14:textId="7DB1938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13C76F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EABF9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C5A5E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7A6DD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D523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BA27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9425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6318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A32E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4CD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EFB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D5B0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FD3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824FCF" w14:textId="3720C3C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5B941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ADA9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5F46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17AC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4044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9277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F54A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44A7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E9BF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71E8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F11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FED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03E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379E1A" w14:textId="540CF14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DDAFB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0B42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124B2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EDA93C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6312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C9ABF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D6F9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1D3B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8BAC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67D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3E3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6FD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547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85A36A" w14:textId="3ED7FEB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0EC3BF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4E161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подшипников на электродвигателях и насосах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56857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ED19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F547B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CDC8A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982C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CDA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BF42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6210A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59D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57D1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D1E2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BB3BA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56E22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C4C1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45FE7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40943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82F2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9ED1C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E283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E084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3A2B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4DF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E8E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FAF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C630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355E43" w14:textId="33F16DA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F2DFE5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3B0DD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8E970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4471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B7E8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6525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6859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4070E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74E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DB45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02EE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8E7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292F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198C74" w14:textId="0194995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0B8D7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83B6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ED472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CE8E5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3843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7ABFA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1866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2DAD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55BE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8731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2A4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D10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298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C01A2C" w14:textId="770EB6F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E044E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E1D5D7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96793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B5F40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6056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F122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BF5D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7078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994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2A45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591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528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32A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BEB3CB" w14:textId="616EEF9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3AD401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64B648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Промывка теплообменников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5D01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C12B0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FEBD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B855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AB67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3A98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ACA11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D27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6D28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78B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1247E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5DE8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5B124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80277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77D9B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E87C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0E61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D081C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100C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8D7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13F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20DA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73F7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878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E04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1A6C14" w14:textId="1A1ED5B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30F84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D68F2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3F79A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2AE0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EE7B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F7241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3064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8DE8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6FB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C658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7C0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F0E3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6296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24AD0D" w14:textId="03FED24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41A60F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4D50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1C5FB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903CF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8032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2B2AC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1542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98E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0CB8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1DF5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A52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EA9F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616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D817EA" w14:textId="3FCE45D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0CDFA0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6F8C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82358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4CF4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3E7F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B64E4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E58F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175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E410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094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B54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CF9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C45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22240D" w14:textId="6A6AE41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E34FE5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8FE1A0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Чистка котлов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38D0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9ADAE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71E29A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31938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F6BA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419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5A34B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664B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2BE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EEE7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DFB20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BCE1F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240B3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0E525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7A45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C819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8E29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DC5A3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7EBE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D88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291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AF22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D45C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FD55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D716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75FB91" w14:textId="627A0D5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E9956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2F6C6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5F950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E4E89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BB45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62D0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E83B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D46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53F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40F0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4CC0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7CC8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2A3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BCD738" w14:textId="6F256AB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7EDC3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A615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9D733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5ADB1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945C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B3FF5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5854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2F1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291E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638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71B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84D1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DD1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06AB7E" w14:textId="0C3CD8E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CEC4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64D3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06AE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73A5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969E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46AF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D421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16CC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B014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106A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509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0CE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F77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F93829" w14:textId="3BD317A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A9C6D5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07ACA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Текущий ремонт газового оборудования и ГРУ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1C977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F335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57FF2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E4A04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E6DD6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C979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4C304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56B0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9190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5228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6E3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D6CDA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5319F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1C5FA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8D6AF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94D90E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BBA0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0D8C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D64E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CA3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65F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C4B6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AA2A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164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AC5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EE39F2" w14:textId="3ECB660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01EE94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D22DD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356E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1E730F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4F47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6F5CA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42E4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7E32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11CB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C4244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B0A9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1DC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108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B8443F" w14:textId="3C6854C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D71A9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E8DC3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5592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D5EB5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B15E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9209D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90AC7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420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BD70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8375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4C50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733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5F36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BE4533" w14:textId="03B44BF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49FE1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810D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F6DF8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E9CF3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BEC8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13ED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865E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090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09CF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3A1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0AD11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4DB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766B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17C9A7" w14:textId="2F48818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4F9D94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4AD63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. </w:t>
            </w:r>
            <w:proofErr w:type="spellStart"/>
            <w:r w:rsidRPr="001B6920">
              <w:rPr>
                <w:color w:val="000000" w:themeColor="text1"/>
              </w:rPr>
              <w:t>Текуший</w:t>
            </w:r>
            <w:proofErr w:type="spellEnd"/>
            <w:r w:rsidRPr="001B6920">
              <w:rPr>
                <w:color w:val="000000" w:themeColor="text1"/>
              </w:rPr>
              <w:t xml:space="preserve"> ремонт электрооборудования и КИП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AE149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FC06D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34DB8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D6ADB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D275D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FF431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CE9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4A77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8322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99D4E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A1CC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7EDD3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BBED8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125A0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B13BBF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1DF5C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69AF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7039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585D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FD1D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06C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EFE4B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26B8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23D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1BE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24041F" w14:textId="4FA4037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13E480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95CB4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A3427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38F45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02A1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ECE5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3BAF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CD51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F69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5D61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770B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DEE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C59D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47596B" w14:textId="0956011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7584CA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5EB6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58FD4F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E8CE5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416A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A82A1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63FA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541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0186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8594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E49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8858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07E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EF107C" w14:textId="6262756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B3D34A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82446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877FD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40DD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7417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A7CF4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C8FB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14C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01A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30FE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32B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8A1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4972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BFB2D9" w14:textId="498A300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0E1BFA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619D4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Текущий ремонт сетевых и подпиточных насосов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7F5E5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F7181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8C0D3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E344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D82B6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649E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D75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39A3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08D1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1AC6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EFD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045FF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9C443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81289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FE8C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56A4C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FD1F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AE08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890D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FD8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4A1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2DB4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D4F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5ACC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754D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1DF171" w14:textId="38910E8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5E62B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6B1CA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37A1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3188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4269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E8CC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FA30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171A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DAA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4269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CFE7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EC8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BBD0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1F2548" w14:textId="7170EC2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01190F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1BC5A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79F96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6189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D997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8ACE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1773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6634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3AE6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A951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B60F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7CC2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FCA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66FD56" w14:textId="6EB5E2D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5BA089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F2A9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67CF3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D8488E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84FA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90D8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D6F4F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7FA3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A40F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F5670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7DF9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DEE5B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1F6E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EC8513" w14:textId="5686187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33C468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CE944C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Установка сигнализации на насосы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C00E2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F009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AEC9D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833C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A419A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95F2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4457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F83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CF550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E421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3B38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F3DB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448C67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6ADA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4689D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232B0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3602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0A143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B601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114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23E8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8AD3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477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BC4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6E22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35714F" w14:textId="0BE02CF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769CA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F2396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9179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E6E7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4419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862F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E5D4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4F4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6DA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CF4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A9C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A606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6360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892C00" w14:textId="0A89A7D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5D8269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911E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3A8C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1B927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CE74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4A303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279A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2AE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C88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A87A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757D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4D66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753D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D649C0" w14:textId="2B023B4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7677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4E230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A2ED7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7D600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D9A5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BFC7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524EE6" w14:textId="7641DD6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A9D7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D0C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91F9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AF4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806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4BA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4F972E" w14:textId="34B7564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BEB00F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81F3A1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сетевого насоса КМ 80/50 газовой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03B8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6B6D4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09FAA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E140D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815B1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9032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FA048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8D1E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C736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A6C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A63B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4DFC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8BF31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9079D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9F07D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FCC20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ACA1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BF30C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BE70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F63D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B257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C9F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D990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8FB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6F4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A19434" w14:textId="3B99D92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35836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C9DFB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09781F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6098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CAF9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C70E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897F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698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335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ADE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DCD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22E7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10EC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3DE3C8" w14:textId="67735BB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67138B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36DF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20321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2F20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EDA8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6BFA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6CD6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41D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BA96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20D1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099E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641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0D74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486C57" w14:textId="0052863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E1991D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98DE8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9CCC8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5F7D2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7515C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47DD0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F6B9E5" w14:textId="2109B68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465F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B986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07A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B49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40FD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4756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D8E6C3" w14:textId="18B105C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F0A0A1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FCDE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Промывка котлов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0F045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C9946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3FEBB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41BE9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3A7AA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04EE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5FE5E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2F38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484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EC8B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55B5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17EDC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F15961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31040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74FA2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AC9F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749C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A7E9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BD75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55A5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C008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0B5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45C2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3151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ADA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3CEB23" w14:textId="66C8248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F0A93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2D1F9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20E4A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EFBD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589A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2764A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4D97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8353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E96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A37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2AEB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C3E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A02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8EF99B" w14:textId="3677D78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8E3A9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CBD6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F6884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D5F95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CA21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70D7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1828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C8C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940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D7A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5B3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F09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A78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107EF7" w14:textId="5B724CC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36382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0EFBF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8845A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EE4DE0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267B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5D9A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F80E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4E0B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2B0E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DF15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37B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7D3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E2F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1EA9C4" w14:textId="4341AAB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61A2D6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B7FCE0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теплообменника № 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1100F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02BBD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241EA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B99A2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5CAD8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7AE81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25B8F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354E3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786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AE7F5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8AF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5990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A65E76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4C25E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555E65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720A3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FDE6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78CC0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38CB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08B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5FCA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EE55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5A25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8A2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404C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B2474C" w14:textId="6A12184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8729FD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6B4E7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AEAC6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18146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D477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06F9B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A747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6C58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90A9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ECF7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F94E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6BC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7E4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8DD6B4" w14:textId="6337ED3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B9691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6ADCE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A8CB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A5212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F613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5F03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195C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E47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CAD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8FB4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D8F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4FF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A2D4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CBE17E" w14:textId="4530E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8BD43A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49E69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1F2B3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C964A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2615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205F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042F45" w14:textId="76E9043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962A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E3B9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3F19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DD9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5BA0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C63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310C99" w14:textId="4C195F7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32C34B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FD8C05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теплообменника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58D5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0046D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F4BE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4649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70431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CB9E5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6D55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B31A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1A3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0A5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5D0B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E39DD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395C38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F0813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990DB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B0FCC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DF3F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A52CA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AF32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1E05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F9E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2491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EE8A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1C5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6A1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34FB33" w14:textId="160E3FE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2F84B4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7B9A8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E4815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41CA7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00AF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5FD95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21844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DD19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8A4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AD8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B18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C6D1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CF9F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EE81DA" w14:textId="4483D90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FDBC1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6BEC4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536C2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69F0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3116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4249A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110C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175D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4CE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28A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2DB1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0852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4A98D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D51D8F" w14:textId="641DF95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49001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8A023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83C06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7A54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21A5E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99B5A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DAEB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8ACA1F" w14:textId="42FE5BE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7901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B7B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CF88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AE73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98C0A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2312AB" w14:textId="774EAA0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4D807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39E89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котла № 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1DDE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E619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E66479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D630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079A9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C1870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6666B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F83C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E2D9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8200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241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2F6B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BF4A9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46A66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6BA93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46B7D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0749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AD253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7916A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5F7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C6824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FEC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A3B1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061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45C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E485FB" w14:textId="46AE08F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C1BBD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1874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39AE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D851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AF9E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5D2B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5FF1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284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2648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A59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AEF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6A16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60F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EF083B" w14:textId="38CD2F6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EFDC11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37A6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EBFE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84B5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2D7B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F7610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530D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3DE4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0B5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0DD6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57B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3AC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E47F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01E011" w14:textId="78438F5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B62A70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E4A1A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1AAD3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748C4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370D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17B6A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C5E83A" w14:textId="5167082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6AB3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6A1D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E833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FBDC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260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9C5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626FAA" w14:textId="615BB64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17A748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AF4C7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котла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A15CB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126E5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4AEC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6C1E1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CB1E1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F1C7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505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B40F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D5C4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DCBAC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6147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7C37E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E217D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D4914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2D5C91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8FC2E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3512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10B8C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8CF0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41C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0468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369A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9D7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363A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7E1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53639D" w14:textId="6A063E0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D4C8B3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5D51D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D026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73E8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ADA8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269F7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BFF4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AA7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C2E8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6181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B228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D5F7C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8E88A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91DF4FD" w14:textId="3DEA565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FDE215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84A54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C468E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F9724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A12F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BAA0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AC33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2F7C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BE66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913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07B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F48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1FB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2AC541" w14:textId="7866FE7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C78B1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B1A81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8AA8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68E2C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CFD5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3177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D2F7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21E2B" w14:textId="626FEDF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2C2B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7D7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E10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4893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F39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708A5B" w14:textId="2992560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4B1393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D320FA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сетевого насоса 1Д315-50  на 1Д 200-90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4900AC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4FA77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7C9D88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83BD2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FD72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56B6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619F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DE365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7E19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F5BE2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D0B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EFC6F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491D7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EBD48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44529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227D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4775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784F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8E82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E6B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BCDD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8A0D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D3D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A510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7552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DED4AD" w14:textId="6FCA70A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9074E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051D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495C5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66943B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5774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1C8A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0B2D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A9F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FD3C8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0861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0F1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D40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9EAD4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696690" w14:textId="58E2E33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3939F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E0E26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59B31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38BC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7ABC0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0E3D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5C94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B249C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44D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3BF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C6E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899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BF5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59F188" w14:textId="1EFFCDC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ECB04D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5FF0A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A018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DC8EE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64294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90B3C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4DC6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38F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6B04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931F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2F48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331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8BAE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AA0D3E" w14:textId="4C747A5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9E8939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85E67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    Замена сетевого насоса WILO 40/160-5.5/2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4E6C0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ед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36125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D76E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B69A8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534D8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D283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17DD3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8E5D3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9B303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6A0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68FD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E9DDA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C666DD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7254A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276EB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CFB5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6F16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C0C2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F02A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560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635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0FC8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98A1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794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496E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335C3E" w14:textId="5F59D83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B1099B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8FED1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86DF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3147F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A1C0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664B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5C14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78A2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060D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4015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240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B9C5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8DA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367418" w14:textId="4C92956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16EBA7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E578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40B59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820CE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3617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41557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7872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D506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6CF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114C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F62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C1A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3B7D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48C307" w14:textId="0D75C3E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AD6DA1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F40F5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FC771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71469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AE8A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FD0F6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43E0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167C50" w14:textId="51200FF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BF6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927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146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D78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7626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A897DD" w14:textId="0BDD3C5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87F3A5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F79984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фильтров Ду 150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6D368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7697E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16C9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2F37E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8174B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6830E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2806C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7B3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E988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E817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7A30F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B623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687A36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EEA1B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BE5E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46601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E138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4F15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0B11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11A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5FAEE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C4C2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5D3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563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773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0E956F" w14:textId="3007E1C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1C680A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93BB3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8149C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CF81E3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AD57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06FE4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558D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31EC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12D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79FC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400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1FA6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3854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FDB99D" w14:textId="1F2E6EF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F71E46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4308A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AF8A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687FB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F974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0612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05DF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81E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5E83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E0F8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B658D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A43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7DB1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FDB767" w14:textId="2F88D7F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F6A2F1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54122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49D1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04E7C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3B69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558D2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15AC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0AF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E2B9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DAD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07D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45487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A29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27D02D" w14:textId="497009A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09348A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79CFF3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затворов Ду 150 мм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CF798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1A816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84A7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1F15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7EB1E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7AF41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2A05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FD49B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011EA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0304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D096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18DA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022FBA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5816D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7162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D4A5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EF8D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22685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09EA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898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4C16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E50C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D8DA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106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07E9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903A8D" w14:textId="2DE5F20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D87B8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91E0E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1EA7C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184DE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703B2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9A2A8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5E38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AEA2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8A82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CEC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BA61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2D3E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BCE2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445543" w14:textId="082023D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D245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BE7D3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D76C7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6913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139D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9D1D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7DCF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93642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76E2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DCEF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812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0EE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5EB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002683" w14:textId="497AC55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EF9D4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3AE3A4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FE02B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BA1EC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3BE0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2C2C3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A9B4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89B2B" w14:textId="1F2E470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5A3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DA2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28EF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7D53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F333B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1461D4" w14:textId="301AB89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A5D55C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14C1F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. Замена резиновых уплотнений теплообменника </w:t>
            </w:r>
            <w:proofErr w:type="spellStart"/>
            <w:r w:rsidRPr="001B6920">
              <w:rPr>
                <w:color w:val="000000" w:themeColor="text1"/>
              </w:rPr>
              <w:t>Ридан</w:t>
            </w:r>
            <w:proofErr w:type="spellEnd"/>
            <w:r w:rsidRPr="001B6920">
              <w:rPr>
                <w:color w:val="000000" w:themeColor="text1"/>
              </w:rPr>
              <w:t xml:space="preserve"> НН № 41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6340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A9E59F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EF42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D675C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7107E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8A34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D82E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83F87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E0B7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DBD12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2C3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447C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F9A8F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B0249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79377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50711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0F82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0A9DB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50FEF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359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DF3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1FE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5A33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6670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BC1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71DF91" w14:textId="5038243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074D6E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88821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F2F2E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5CBC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A89F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EBFB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2D04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217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4F3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3808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DE3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FF13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784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8690FC" w14:textId="3A61022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09C4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65677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3DEF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1639B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B08E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6405B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3C78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A8E9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D4C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6676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953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5900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437B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8B2B53" w14:textId="236AE52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5E026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CCE88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01CF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77968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D569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371B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202E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A494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EE69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3EF2A1" w14:textId="4A9567F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EC4D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02F2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E2B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694746" w14:textId="46F5D27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204485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320AC2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Замена щитов управления котлами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79D9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89D6C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513F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0E8BD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18878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45BF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194B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40B9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CF7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BB43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4E33C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24DB7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1A3602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57D87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193E0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6D6DB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177AF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471D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208D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45D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0DF8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1C0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678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EBA6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5A1A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C4C13C" w14:textId="51DCF85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C31B9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5162A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E6725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0A911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E6D9D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40893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DD39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E36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3CE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41661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55A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21A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15F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DC4AE2" w14:textId="1C9A08F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706C08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AB6D8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954FD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4250B1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26D09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1DE26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83CC2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BF7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64C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0657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61B2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D362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23F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1E3C95" w14:textId="3091AF4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A50E80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13B3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EBA67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5D921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B9A5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1DDE2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DFF267" w14:textId="5176C15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345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83C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DB0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02D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081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604E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BE79BB" w14:textId="4745E5D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A996AB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CE2405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. Замена задвижек Ду 200-2шт, Ду 100 –  6 </w:t>
            </w:r>
            <w:proofErr w:type="spellStart"/>
            <w:r w:rsidRPr="001B6920">
              <w:rPr>
                <w:color w:val="000000" w:themeColor="text1"/>
              </w:rPr>
              <w:t>шт,Ду</w:t>
            </w:r>
            <w:proofErr w:type="spellEnd"/>
            <w:r w:rsidRPr="001B6920">
              <w:rPr>
                <w:color w:val="000000" w:themeColor="text1"/>
              </w:rPr>
              <w:t xml:space="preserve"> 50 – 2 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ECC18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6CA97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25E42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AF83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4B974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F754E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057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8EF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5468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0F18B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3C10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810B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364AF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9EFD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69C1F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42953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6253D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372D2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CD21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99FC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6738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EF156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53C9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C2C9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9CA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9BADBC" w14:textId="66F135F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DE7F7E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9E864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92727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3D1D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9A4B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58B5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38DF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DF205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8DD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3C2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3B2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320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DCDEE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61402E" w14:textId="54F93F9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51D5B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1D646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A1B2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27A4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5AFB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5DC6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A0F00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252DE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F16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55B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39B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52C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BB65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FF8852" w14:textId="530949B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3ED271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44649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D33FC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43AAF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273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07E26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8557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4A136" w14:textId="7F99D5C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59711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53EB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421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5C2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E601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C6490D" w14:textId="68EE7FF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0BB89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C00FC4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. Ревизия и замена запорной арматуры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CDC5F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3590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F11CD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EDA15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52F9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4790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446D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EE16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EE650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6CF9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763B4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CCFCD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42C661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B54A7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F616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CC64A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3E72C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0C5E59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053B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D515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3AF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3E3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C91D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31D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45528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27AF99B" w14:textId="733E4DE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ACEF8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97ACE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D0908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46566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6C82F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E8C1E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6481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A0F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0A9B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AB4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025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A4E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AD1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6F02E6" w14:textId="533A375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959410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1514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BF2C2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0E28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3AE0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CAC57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060D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35B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183A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BCD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4B30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8C6A3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D4C3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4BFDEE" w14:textId="54BF244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FA4C4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20211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A1C1F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9A5E4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1F52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4AF1B7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D13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9D02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73AEA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FEB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E915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FA4A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03868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4D0AD1" w14:textId="0672243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0ADF33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17F9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сальниковых уплотнений для насосов </w:t>
            </w:r>
            <w:proofErr w:type="spellStart"/>
            <w:r w:rsidRPr="001B6920">
              <w:rPr>
                <w:color w:val="000000" w:themeColor="text1"/>
              </w:rPr>
              <w:t>Grundfos</w:t>
            </w:r>
            <w:proofErr w:type="spellEnd"/>
            <w:r w:rsidRPr="001B6920">
              <w:rPr>
                <w:color w:val="000000" w:themeColor="text1"/>
              </w:rPr>
              <w:t xml:space="preserve"> TP-250-660/4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5D159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B5427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8664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CCEAC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571DB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1CF93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24C4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47B8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3FE6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C381C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563FE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DF4D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B9F9C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5816D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700C3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9288D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9812D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17BC8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A8CC5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396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A9F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E6F2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FCBC5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D266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A27BC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7481AD" w14:textId="47FBBF2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0CE54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4934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7A20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377A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75AC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6F2D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3A75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A6C1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A0D5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CAC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22CF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7D30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8D17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798ACA" w14:textId="702D54D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02CB36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8038A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0A7D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8F4D2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9015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8F25E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AD3E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BB2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682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267A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24C0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50E8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BEB6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C1858A" w14:textId="49C117F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EF63E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EC7AE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34822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720AE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18251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54BF6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F7B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566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1498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23F41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5773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05B6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32D5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9391C0E" w14:textId="6E2056F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492D4C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7C4857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1B6920">
              <w:rPr>
                <w:color w:val="000000" w:themeColor="text1"/>
              </w:rPr>
              <w:t>сульфоугля</w:t>
            </w:r>
            <w:proofErr w:type="spellEnd"/>
            <w:r w:rsidRPr="001B6920">
              <w:rPr>
                <w:color w:val="000000" w:themeColor="text1"/>
              </w:rPr>
              <w:t xml:space="preserve"> V=9 м3 на ХВО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4088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AF93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B6402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C8671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28DE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E38D8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A329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329E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E6F79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B67B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D4C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25F77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1D9D9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FB07D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6828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F809C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9C22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D6627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8B7F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665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F0C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2A16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619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036E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72A9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E9A132" w14:textId="5723775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9BEF6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8550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7800A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BE39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B473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B19CF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DEAF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F5309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5051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20C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9DB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8BF3C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4D5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4C35F6" w14:textId="09920FB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F15351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059D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8275E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F1982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67C2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1AAEA2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E4D2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A1F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754E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448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6A59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FB6B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B5E3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394B94" w14:textId="7B38C37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3D19E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A1D83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F1A12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C0654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F953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0F68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20897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4594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E2A1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2AF4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AB2E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DEA5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12C0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7D311A" w14:textId="31F1DC8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F6B023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BB45F0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1AE46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5E081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E3F53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4436D0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BAF0A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AFE0C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5035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1C652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0D19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4B0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0E5A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77A11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6C938F6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3FAC5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C2D18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ED1F0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CC3A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EBC8C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82B3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3C08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2855D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71D3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7D6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AD2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A24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D8D5EB" w14:textId="3384616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20D0BE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F260E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7D489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561F9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05FA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6DD7F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0336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4480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9ED8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19FD5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185C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A464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3AD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488B18" w14:textId="4405B3C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130205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8F9F1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D762A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F0F2C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9E2F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8A997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2E05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8E41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250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B56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BF7DA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4439B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664D3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ABF703" w14:textId="67E63E6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88A2D5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561CF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A2551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A7756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50AC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EC91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9A9AF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6A28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052D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953D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18AB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43A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C39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1700E6" w14:textId="6ACDC94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F99A4F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7FABF9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99410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05409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EBBCA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B1C5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F300D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7334A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B8E0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88D6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A65E6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816C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2CD38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BBB84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FEA20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5B1C1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50A97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822C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F79D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6D452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0272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DE0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C77AF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C5D0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E2EF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11016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70CD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84A63C" w14:textId="0527064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31316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DB199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716B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24D09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6285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98E6E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DFD9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AE7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8764E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7495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054A6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402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1DA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4DB484" w14:textId="6BFE8E5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E511B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5E910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EFDD7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F0E9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FAF3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E0B9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40EC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AFA1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775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800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048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9E5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E4C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59C114" w14:textId="0F5CA28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63DDAD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92DB3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F04AB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6FD6E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9436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ED848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010DA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569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5974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E7802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2BA8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DD51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480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15968F" w14:textId="483FB440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8F0032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E0163B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65B35C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29F18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23754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357D9B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4864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F8C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8D5A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949E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04DB7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5299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893E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4E611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73658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B6C24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04895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8E03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300B3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2C2BF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A009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C8B6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C7B9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EC1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A35C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2235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9B8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C874D1" w14:textId="410AD6F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AC0E6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F4F47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541AC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9332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07669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F8D7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6964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4B965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D320A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97B3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DF6DF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A336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404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90D179" w14:textId="4362598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6BCAF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620F4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F0C5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E8B21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05BA5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CB1B4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E1A9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3F4D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89E78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84D2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86C7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A036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4EB4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70997A" w14:textId="424CEE8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0930A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A63EC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C2703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57E2B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A186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B2F9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1AAB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31F4B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84DD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A0D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52F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1B8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C797D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1A0732" w14:textId="48A1704B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786D5D6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4036B1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22FF80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54AA7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FBDDC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79291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2A177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D4293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3D36A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5CC2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6C6C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14470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60B7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21F2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211961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A4D65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BEA72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20940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DBEE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5C0D9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82165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F4F0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A7E0D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A5AE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2DF08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70ABF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18B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DA418D" w14:textId="5945F44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6506BC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B8B2D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B2004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EC18EA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8A04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3CEB04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4C5D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706B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898FB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5C50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ACF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D3B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D2C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F884AC" w14:textId="2CC9BA1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8E75F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8556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671E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B02232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0B45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64817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C7EDE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F775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106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A830C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39F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32D7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549FB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806674" w14:textId="2F0D33CD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D2F053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4F8E6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17C61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180A3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4BFA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E2689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D4217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457D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B11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E03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C8840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7E6C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1AB6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E7A844" w14:textId="2C697D1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2C296E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FE78731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03A1A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0166C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429F8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EDAE5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462C5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1F5B9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08CDB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C827D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C43F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7EF5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658E3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0D6AB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798AB14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24529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8164E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93AC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21A3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89DB2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A98B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4D7B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2913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0939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B0EC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A318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01EE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197AD8" w14:textId="6F4F3F5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878D91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BF873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B26EF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58DA5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BD342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87131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F324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CE29F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C9C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BAF2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C7F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2C10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77A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98F843" w14:textId="5418576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8991C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2DFEE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98EE2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F5799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46F9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E0E36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7FC07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6EF2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213F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4F8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13ACD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A279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2DBF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0EA33D" w14:textId="7EA46C4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DB17A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E15D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C213D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8031E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06CB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B209C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2E42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74A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9C6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E4D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4EE9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1751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C4C3C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9852E8" w14:textId="5F98BFB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FDE644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CB19F7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3EFD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C8C579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085F3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3ABA3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07CBD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24DA5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91B8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015D9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10E9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49F71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A3D8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38032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066936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B9177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C4E6E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DADCC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545B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560A0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CA897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08E1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5CB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57A3B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0076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8101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AE4C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AF1FF2" w14:textId="70267BE9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C2E18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56A6F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50E3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2C949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4DC86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0E56A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1E73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859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A864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1A15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C463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AC8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6142C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4BB365" w14:textId="52AA9EE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7D810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60C6A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B23A5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7488F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B6A3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A85B9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CDDB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1706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2222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85BB0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654C4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2CB50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9E14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B5284D" w14:textId="7548EF1A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EE376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F63D68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9E73A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CC8BD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0ED8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98FAB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D820A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6A0B3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3C7D8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8108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90357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FBEE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C09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63FCBC" w14:textId="33453B4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4AF92AD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756A95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2AAFB0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46DB4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B94F5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2514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8B459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9C43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85BD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7873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A3E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3E4D3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6105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4D210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282598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EE3CE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A30A8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D71DF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A4F5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79833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ABC41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EDB3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7D52D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06F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3269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C492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EE59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C985FA" w14:textId="59E87526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1D56C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5052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F8B3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3D42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2F1F8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DA0F29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844E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C227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0D2F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2AC4C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CB99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DB734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3490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74AB1D" w14:textId="3537874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C7FAA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A1D36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36FC37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76AAD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85B4C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76187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95F1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689FD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867A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3C364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AF5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898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C4952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9B079C" w14:textId="7602B58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2016B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C112B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F6D8F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EEF65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6E3E4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570FB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03B4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2F9EF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219C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311E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61958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B1CC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7C6F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99E561" w14:textId="7EDB2C71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5661A1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B7EDB4A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CAF900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63651A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E8964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DA8E6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966A2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408E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572F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98FFD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9ADFB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4A9A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6D140E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A733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358BA3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04615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161C4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48481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030C0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F02DD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1AB8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94B6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DBB1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3FBFB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ABBA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DA9B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34AA6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7ABC04" w14:textId="7CB76FC4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33ADBFD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14A18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84E5F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784573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0D102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30F3D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08793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1FAC0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16833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B46C7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2227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1939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8BA1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37C5D7" w14:textId="6A07BA65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2D5F15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A67DA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2FD0A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65689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6A70B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7268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304D7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19F59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EEEC9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6E4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30A7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552C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60E3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ED017D" w14:textId="56C06172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020DA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CD15E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CD3D8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BDD68F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DCEB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34961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6EF98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68602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3E82E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0A89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C180E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7BE18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880BA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33D937" w14:textId="6DD6C038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15C2B6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775452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8E9D81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E14793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7AEF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3DF8E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83D88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71FB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98E5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479DE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10353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97CA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DF72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2DDBF5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5C53CB" w:rsidRPr="001B6920" w14:paraId="50CFAD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F91F39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2FB8A2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CADA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1BC4D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15C4F9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653C2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0784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34822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3225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9ED6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4606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42C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021AED" w14:textId="0C80E1CC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09D3E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3337D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F3130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2E6D34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2046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3A71A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27EEE3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449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AD85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B97A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155456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510DF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22C80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C20DEE" w14:textId="3C784563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5304D5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7F020E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7ECD25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90DA3B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1108D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8BE55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E8E80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B5D0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D8EE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EFB27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9F7AAB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1C55E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D79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D7E8A6" w14:textId="528D59BF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88CD73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81C41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4B86FC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863E0D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073DA9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D53411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3B4871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6EFD8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3BEE4F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2396C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1AD37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EEDAD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20BF6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5B4C59" w14:textId="344AD30E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011DB52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E2812A6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260255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D85A644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485DD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45CBF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AF878C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EFC924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046EA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14D66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7204F0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424A8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6F271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3B399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4EE569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BB0B0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A218E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2A23EB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4DDD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2F0BC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E42F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1E5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F3B7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E92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45BD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3B3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D31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65A7DB" w14:textId="25CCF17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FFEE48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0D57B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EC2B1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3D7F4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4969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507E9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14BF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9DD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17A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8511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0D0C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A984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5C6FA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343C6C" w14:textId="644F2F7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D4F9CE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913F6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39DC6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C87B8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3717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83B0B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202F3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0CB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8D60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81C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1565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76D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E4B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4B42D3" w14:textId="7E645A7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130EF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43145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6F75C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06A4B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E9F49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5A403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E70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135A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674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2B5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E5F6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5FC9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86E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9898F5" w14:textId="5C5192F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5C53CB" w:rsidRPr="001B6920" w14:paraId="1A82A11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D4FD630" w14:textId="77777777" w:rsidR="005C53CB" w:rsidRPr="001B6920" w:rsidRDefault="005C53CB" w:rsidP="005C53CB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AD8AAB5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519AF3A" w14:textId="77777777" w:rsidR="005C53CB" w:rsidRPr="001B6920" w:rsidRDefault="005C53CB" w:rsidP="005C53CB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643D3A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8DCF5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57D40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6F17AB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BDB42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7282D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D1ED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4E56F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2D087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D6B8F6" w14:textId="77777777" w:rsidR="005C53CB" w:rsidRPr="001B6920" w:rsidRDefault="005C53CB" w:rsidP="005C53CB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72D918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6BB72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5EBA1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1623E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6B3D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259A7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A2FF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618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88DA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C7A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F930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67CF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7F145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3B4529" w14:textId="005FED4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ACD90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9381B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E4AC4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B2660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01F2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C26E9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19D4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0B41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4E4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8AE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5691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772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5ACC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53C586" w14:textId="7A5BA16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D5EE1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31458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442C5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670F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C7BD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BA45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178F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231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8A17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7780C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958D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343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EE5D2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E786F9E" w14:textId="2F97689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23B35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BECBC1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F793D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EEA9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DF94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4093F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793656" w14:textId="165440E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263F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5696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D01B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CC2FE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7BF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6190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022467" w14:textId="259F943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95CE8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47C437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E3471D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D00F2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516F4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26B8E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8F718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2D6B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48E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B20F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D451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50E35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D715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620B6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06D8C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51690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36C6D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76569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E55CD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285AF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3741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85E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ECA3A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4EDC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AED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91B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2F2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A913E8" w14:textId="5BAF44C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799EA3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B83B0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BC524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AD617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8196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87195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E447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036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E68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39C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62162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F931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F0E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176567" w14:textId="45E5EB6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54436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BB635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DE401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4DA38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8623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112E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2377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B185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52BF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7DC92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9B2E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574A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E4E0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966241" w14:textId="4613DB8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E4E2D3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E1F88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087DF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D4DFD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9C320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37A76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1E26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64300" w14:textId="68F90E6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531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B678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2EF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C692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B3D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64C7B4" w14:textId="69EE08C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D60513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829755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Изготовление и установка </w:t>
            </w:r>
            <w:proofErr w:type="spellStart"/>
            <w:r w:rsidRPr="001B6920">
              <w:rPr>
                <w:color w:val="000000" w:themeColor="text1"/>
              </w:rPr>
              <w:t>металической</w:t>
            </w:r>
            <w:proofErr w:type="spellEnd"/>
            <w:r w:rsidRPr="001B6920">
              <w:rPr>
                <w:color w:val="000000" w:themeColor="text1"/>
              </w:rPr>
              <w:t xml:space="preserve"> подземной емкости V=15 м3 для аварийного топлива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8672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5D7FD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194BD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80624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474DC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0B60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D3C40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3C45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107B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72C35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CA6B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557B1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A0A20D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186A5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B58B9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B9DC5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474C2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4042E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52E1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9FAA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526E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709DD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64EB6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A75F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31A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F4666D" w14:textId="45A75DE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06B9E5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99B4C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B8779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D0415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6728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7D3F6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F74D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8BE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A3011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6DB6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08FD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EF2D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B4E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E6D44E" w14:textId="351E65A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6712A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A7158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F28BC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EA1F8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C923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56CBE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D998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C390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7FBC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6DBCB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E1EC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0D2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A8A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A69364" w14:textId="00F141E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67E6D3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7B8C5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C4BDC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B0532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72E8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46590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D1CB24" w14:textId="683914B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AF21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5C6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2C0EA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B49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23C6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4101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69FF92" w14:textId="48EF575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985136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3197E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89D2B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08EF2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FA3AC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AE68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E6CA3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E7B7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A4EF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639CD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3BDE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19987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FBF5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057C7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16BCA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467AB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DF651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36520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F526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D07F5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B2E3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C258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BA584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961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1DCD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3196F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7A70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32441D" w14:textId="7237FC0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F4372B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4D124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C2AC9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6420A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4593E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484B6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818E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972A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C06B6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5161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8E9C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7C92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5CC3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D12348" w14:textId="778335B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F5213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95F15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57618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446AB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BF4B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C9A0B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26C35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122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3EC5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AE2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640A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E655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560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236E7B" w14:textId="5F42406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5208A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BAD6F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D5E72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125F3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DBD8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0451E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C754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F237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5A0C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6D0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A1456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093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D449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1CFCF2" w14:textId="1AF9005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703C10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C62F93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C002E7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E026F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E695DE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44D13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1B2A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8FC4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02805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034A8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ECF3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71722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366E2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2CE2C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C80AF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103AB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A9B29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35D7A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9DDD8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47898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7427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3DF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5D9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126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926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2CB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3575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D7450C" w14:textId="37F847D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7D26C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DB067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92F79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30395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1472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8BDFC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1397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6A0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95FD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2238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7B6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7F1BA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542F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AD5CEA" w14:textId="5076F0A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735F17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A4CE9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97243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55416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BAC3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F31F4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0361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0DD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B03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311C3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51D9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BE9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BDD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EB0BF0" w14:textId="0C8B07B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B5DAB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7C749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92687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BEE81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D97C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7E17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4A10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06AD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BF879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131E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51FE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67D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D7A5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F3645B" w14:textId="1028ABB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E837B0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38699E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DCA8E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EBB5A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93BFF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3894C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B0E16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4D67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51C4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F9AEE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B86E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6A50E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AED55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3A094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2A4D6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13B44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FF6ECF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EE9BC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DACA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864DB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160E6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6B7E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EF8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A3B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D389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4AD49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96F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BCF8E3" w14:textId="3A8F468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5DFDB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CFB6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97622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9D15C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5898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CD3B9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7474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3132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F392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BA4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6FB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115C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0559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45A536" w14:textId="63B43DE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4A15E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055F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2ABF4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F7CE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B0121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B3CA7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6AE84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5EF79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C397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4632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1D3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F1CD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7FE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ADABB7" w14:textId="7728A31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9CB85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BBD7D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543DE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D6B45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D1FC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C3FA2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607FC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419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882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5D4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4DC5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500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463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7035C4" w14:textId="35F2104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33AA01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FC4F64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"</w:t>
            </w:r>
            <w:proofErr w:type="spellStart"/>
            <w:r w:rsidRPr="001B6920">
              <w:rPr>
                <w:color w:val="000000" w:themeColor="text1"/>
              </w:rPr>
              <w:t>Текофи</w:t>
            </w:r>
            <w:proofErr w:type="spellEnd"/>
            <w:r w:rsidRPr="001B6920">
              <w:rPr>
                <w:color w:val="000000" w:themeColor="text1"/>
              </w:rPr>
              <w:t xml:space="preserve">" </w:t>
            </w:r>
            <w:proofErr w:type="spellStart"/>
            <w:r w:rsidRPr="001B6920">
              <w:rPr>
                <w:color w:val="000000" w:themeColor="text1"/>
              </w:rPr>
              <w:t>Dy</w:t>
            </w:r>
            <w:proofErr w:type="spellEnd"/>
            <w:r w:rsidRPr="001B6920">
              <w:rPr>
                <w:color w:val="000000" w:themeColor="text1"/>
              </w:rPr>
              <w:t xml:space="preserve"> 250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2288A1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4734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EAB90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C139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BA7A7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F9E7C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3D730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72435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8EF14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CABD8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5DF9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EFDE9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F89F80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1D7C4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34D64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0C532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DDF8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9F765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8BD0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D369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8AFB1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CEFC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DBA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C7147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8ABE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971192" w14:textId="052E146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DA065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FCE8A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762CC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A0AD8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2DE8B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4571B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27A2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9FD3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F65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F1E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6918A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E3D3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2C1F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C18F39" w14:textId="7EECD4E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32E970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53B01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98840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0D063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B3218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19F37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9DD1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7281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E6F2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C26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54C9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B3F8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CFB8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2A849F" w14:textId="442C939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4AFB27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6514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DDCE4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3F66E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45AFE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DA1EF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7E2F1E0" w14:textId="6FE1032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5F9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C84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F4BA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ADA0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03BF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D0A0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BBB8DC" w14:textId="2F43ECC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CC147A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35DE08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на ХВО натрий </w:t>
            </w:r>
            <w:proofErr w:type="spellStart"/>
            <w:r w:rsidRPr="001B6920">
              <w:rPr>
                <w:color w:val="000000" w:themeColor="text1"/>
              </w:rPr>
              <w:t>катионитовый</w:t>
            </w:r>
            <w:proofErr w:type="spellEnd"/>
            <w:r w:rsidRPr="001B6920">
              <w:rPr>
                <w:color w:val="000000" w:themeColor="text1"/>
              </w:rPr>
              <w:t xml:space="preserve"> фильтр ø1,5 м ФИПа1-1,5-0,6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37AC94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893BE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CCF2B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87A3A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9F1E3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6A27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4309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E9A81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3396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1DE86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8A16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05209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31C43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E7C8D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107F8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F82F7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4193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B78F2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FC47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E0E0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7C74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9837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9078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3C6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9E2A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C0C397" w14:textId="6586635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556DDA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E57A3C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32EE4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ECADC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D29E4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0EE97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1FC58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E904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5B17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042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4E4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1DB2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4347D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284E77" w14:textId="202C61D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51C02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8259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A63F8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DF9A4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2F2C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C365F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2B35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822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00B5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383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AAE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DC332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A25D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E2CE96" w14:textId="1BBA6AC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C0343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86562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A3016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7AEA2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7674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2F6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856772" w14:textId="72AFF74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E78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CB2C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7CC0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EE496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28B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F9E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A6E746" w14:textId="4AB3E04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33D40F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431C15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сальниковых уплотнений </w:t>
            </w:r>
            <w:proofErr w:type="spellStart"/>
            <w:r w:rsidRPr="001B6920">
              <w:rPr>
                <w:color w:val="000000" w:themeColor="text1"/>
              </w:rPr>
              <w:t>Грунфос</w:t>
            </w:r>
            <w:proofErr w:type="spellEnd"/>
            <w:r w:rsidRPr="001B6920">
              <w:rPr>
                <w:color w:val="000000" w:themeColor="text1"/>
              </w:rPr>
              <w:t xml:space="preserve"> CR 1/3/5 HQQE на подпиточной станции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3D212D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29E1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B06D1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55DAD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B9D2B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4563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FC899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7889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0438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A715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A3F3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E8E8F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637C3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F20E4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1AD61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942CC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87F6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F8919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F73C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CF6B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6EDC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D6E7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8483F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814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CBC2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F063F6" w14:textId="1E6D5AF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717BD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56341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18585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301549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165E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42783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09BED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B7C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2626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252E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9C4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726F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24E3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260EF0" w14:textId="11AA4B1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4DE1AF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4C1617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C4186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E8CD8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22ABE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28DB2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6BA5F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B66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A41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5DD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3090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2DE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C01D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308EAB" w14:textId="579DEFA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104D5A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BDAF0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F080F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8FC93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26FB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95E5F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A54645" w14:textId="3E80865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85AE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8C80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69F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9984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8485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FD45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6AF34F" w14:textId="58F8E54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FA9DF9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185F54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B1ED3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B0056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CB7D8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9AB63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4C916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73E6B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6654A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9FBD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CEF5B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B5576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7EAC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27C47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7C9F48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F3076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6F138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4D864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250F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E027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535D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37BA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6B5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608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6082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CA9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B007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0CEAFA" w14:textId="4CC4743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9D1304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B4A04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75352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48615C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FF4F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99251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316D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B48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B89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DDB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BA78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69E5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D44C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8FC04E" w14:textId="4654CEE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03DD30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34DEC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52E50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29705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C6E2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F63F0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DD21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F6E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9AC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3D52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172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0D82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524A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0A5A79" w14:textId="375E7B6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5BF501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D5DC8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7931B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74B5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5E64A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478F5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53CDEF" w14:textId="2A36964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1025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88F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2337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1D4F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84BF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D61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4D68ED" w14:textId="044AB41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B974C0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771913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ADC26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ABDAF3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F81CC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75274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6FD97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6264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269A3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689C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00C2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E255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BE5F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11AFF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A47686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4D5B9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FE4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A866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7E93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E7116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0944B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163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655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BBB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A6B4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0B7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96C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CBAA0C" w14:textId="7126051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3DA45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7DDDC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B3419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E80D3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4F6B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D9A8F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32FCB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4F5A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102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6311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99C2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66B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5833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C06B1E" w14:textId="0780D4D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E1EE55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A447C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463215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03FF4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64D8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C335B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F05F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9C2A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6C3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61258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EA42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07FB2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3A0E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384794" w14:textId="7FB70A5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17CD9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50F5A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ECC0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97C35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2CEE7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C6191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BE2F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4427E5" w14:textId="4E39F8A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B69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5E1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6098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D367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820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18BFA4" w14:textId="05F49AE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D9368B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DBBBA6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блока управления </w:t>
            </w:r>
            <w:proofErr w:type="spellStart"/>
            <w:r w:rsidRPr="001B6920">
              <w:rPr>
                <w:color w:val="000000" w:themeColor="text1"/>
              </w:rPr>
              <w:t>Logomatic</w:t>
            </w:r>
            <w:proofErr w:type="spellEnd"/>
            <w:r w:rsidRPr="001B6920">
              <w:rPr>
                <w:color w:val="000000" w:themeColor="text1"/>
              </w:rPr>
              <w:t xml:space="preserve"> на водогрейном котле </w:t>
            </w:r>
            <w:proofErr w:type="spellStart"/>
            <w:r w:rsidRPr="001B6920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5E9E4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E50F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7EAC2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A027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13260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5BA9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3547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B785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44CD7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8C287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991A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55D9D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C100E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25439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F9EF58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3D6D9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A233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948EE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3A919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F093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AEF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93C4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A36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8C8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0BC6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BA670C" w14:textId="0049281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AE826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0088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77932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5631B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BD0E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F323D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B3E0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CFB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C9B6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1DC0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0332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5C55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0C7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D6BB9C" w14:textId="11C4864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FA7B88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2B9CA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25CB7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FABC4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154D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3BB48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89E0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7C74A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9432E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110D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A01B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2CF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50C3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536072" w14:textId="058FAF1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CF94B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05FC97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C0EF0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9F229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FE80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9C337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6F07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6CF3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C387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389A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905D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61A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108F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E4AF72C" w14:textId="5361508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89CE80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2C2B81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31CA18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C6D45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0B97D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CBE9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C5919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E6BA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3ADF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4E81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D7B52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4CB4D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26DA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F484F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4519B68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7DD2F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13550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B2AF3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F87C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BF3C8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8203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DB736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6234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37E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0B6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72BB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3E6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22A4D1" w14:textId="03C49FE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4758D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7D03C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06F13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60917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BA3F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1C47F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01AF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52E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1BF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A69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8F11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AC47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422C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BA344E" w14:textId="3AC3E12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BEFD2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C7CFB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78014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D61FA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788B3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57C57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3E7B7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13179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7BC3E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1777E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F53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05B3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B754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3986A8" w14:textId="769A276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D762F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616DF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C5581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D1CB8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795A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8908A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1E6EC5" w14:textId="2BD2E0D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C75E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94D0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BC7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288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C4E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DAB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87E558" w14:textId="4114DE2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7022FF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A117C0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BCF549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BECBB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E7181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93BC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B2DF9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8E8D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496E6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1D274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78C2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B894A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CD57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06128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596BA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F61B7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88D28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0D87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7CFD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20D67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D09A5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BD4F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04F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58A7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BBB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EC022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BAC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ADAB71" w14:textId="6303C81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5D1BD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82B59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7E1CE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28A89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D838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0E379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7790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491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0CC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27F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DFD3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727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49DD4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BBE1CA" w14:textId="77A9154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B8D73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6B3CE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0B9B0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46DE6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CE78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EE95D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F6FA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0700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9F3A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9642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8FD3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B69B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88EE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3273B4" w14:textId="0386C22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6B14F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9A3DB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3E2E9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8DDE4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94FC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AB32E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CCA01B" w14:textId="305A4DD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2723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9CAE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30F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6E9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AA6D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3DF0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4B7416" w14:textId="0A14833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DF1F2E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4D57D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2F73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46DD4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88BED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0D40A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77042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6A40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EACC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7362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4F9F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8742F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1FDDD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8E1CC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9F9481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014DA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0C0A0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E9A80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DEF2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14698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2214F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8B6A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8651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F5FD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1A69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0B5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613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9785EA" w14:textId="42D3A20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2149E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4E50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702B6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3EFFE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EB9B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A652A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BD89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527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DFD0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F971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57DD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98B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6CB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3BBED4" w14:textId="6EEE4CF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95B50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22217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69FE7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53CBD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C08C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D4C22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28C5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2AEB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9750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CA1E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CBC1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7B03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5018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BE58A4" w14:textId="0E5A7F1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837DB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380F1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A86D0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6B86C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41F37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9FDDF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144C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B05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4BA78" w14:textId="3DEDAD0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C268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0D4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1E7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4C7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3429E3" w14:textId="56DB8FE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E2B34E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1E14FE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затвора «</w:t>
            </w:r>
            <w:proofErr w:type="spellStart"/>
            <w:r w:rsidRPr="001B6920">
              <w:rPr>
                <w:color w:val="000000" w:themeColor="text1"/>
              </w:rPr>
              <w:t>Текофи</w:t>
            </w:r>
            <w:proofErr w:type="spellEnd"/>
            <w:r w:rsidRPr="001B6920">
              <w:rPr>
                <w:color w:val="000000" w:themeColor="text1"/>
              </w:rPr>
              <w:t xml:space="preserve">» </w:t>
            </w:r>
            <w:proofErr w:type="spellStart"/>
            <w:r w:rsidRPr="001B6920">
              <w:rPr>
                <w:color w:val="000000" w:themeColor="text1"/>
              </w:rPr>
              <w:t>dy</w:t>
            </w:r>
            <w:proofErr w:type="spellEnd"/>
            <w:r w:rsidRPr="001B6920">
              <w:rPr>
                <w:color w:val="000000" w:themeColor="text1"/>
              </w:rPr>
              <w:t xml:space="preserve"> 350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C32D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9C7C0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34398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18E926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936E6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FE6DD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C8621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8D55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CE41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A19E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C4A1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F3B9C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8E88CC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99567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95DC5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3273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9757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178AE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37D1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63533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C9C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9D2D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870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2E04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ABD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F897E9" w14:textId="73E1328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F0F9AF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6C8A0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F8E89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FEE65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D714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41543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47B4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EDA7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B47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425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EA7D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06A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A403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2394C7" w14:textId="656D54C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35D668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B9D02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722AE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E49A2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FA0F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3A125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DE36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E9FE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01B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AC0B0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2F3A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E78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9B27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51E8D0" w14:textId="3434734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4542D6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322EC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38EF1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3A2A8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7EC5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67CF0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7DBB20" w14:textId="380CF73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078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D7A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3C2B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5B1F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D4A4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4E0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15BF2F" w14:textId="6302DCC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BA3DC5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C5E327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1B6920">
              <w:rPr>
                <w:color w:val="000000" w:themeColor="text1"/>
              </w:rPr>
              <w:t>сульфоуголя</w:t>
            </w:r>
            <w:proofErr w:type="spellEnd"/>
            <w:r w:rsidRPr="001B6920">
              <w:rPr>
                <w:color w:val="000000" w:themeColor="text1"/>
              </w:rPr>
              <w:t xml:space="preserve"> на фильтр катионит Ø1,3 КУ-2-Т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C2D0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0C987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72482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47D5C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E09DF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17E2F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A2C4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31EC9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D872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462B5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9C2E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B631D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21B7B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49463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172D1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2A341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1CEA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57B8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48CC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83F9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CB1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6B6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3CD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3032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3DA8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6E2201" w14:textId="6B750CE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2CA4D0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254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621EC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44C2F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F766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10EEA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A089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4F3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A1D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EEE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52FD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8D1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81D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89AD4E" w14:textId="606DE1E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0FBE5E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F8AD4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1D349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76977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9D5C3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E7755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8E1A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B01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93B5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F6AD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474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B2F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F3ED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F5F66F" w14:textId="30AC21B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EA96FD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B0B1A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9B42F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657AA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2094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E1148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DE6A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B1EF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E06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C39D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FB2E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2E8C4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C8432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C51452" w14:textId="60B50F0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73D4B5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35A5F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62BBF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607C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94690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8F06E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092E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B69C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55BD3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48396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CFD3A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F78B5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A8F14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3E047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13CB1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808F8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00F84C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66033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951F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D5350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6018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4C6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8218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9E7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44A1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41D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EA61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BB8DD3" w14:textId="144B1F7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8B59D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72007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87EEC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E1231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0AE8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88CEA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6CBD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B09E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6B4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0DCF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D2B18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0F4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E309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EEC2D7" w14:textId="1123111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DC8CF6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5BB6D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823AB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1415F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9B6C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90589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A3D64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01C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30BD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BE6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8A1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532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D68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1E3AF7" w14:textId="6BD197F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BDC3E2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CA5D3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65FD7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BA725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C1237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7B288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CDE2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B5D5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928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406D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C232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0848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C63D3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284B43" w14:textId="50B3746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2A1F86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B493EE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3FEEA9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579EE5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B9000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43F6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4F79D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0148E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78B8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91B04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25ABD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EAC6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69B08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6309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ECEBB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C2629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4C8A3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5FB15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22D0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B27C1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4FF3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C7B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1B3E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A09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6B9E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A46A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506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E77DB8" w14:textId="598CE27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5E73E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05F00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D4E0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B1B64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AB44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6224A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259D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B6D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F98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16CA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65F6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AC17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1824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44BBD9" w14:textId="4D34440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15028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68360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ECAE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EDC68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E4EA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F3CE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455C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161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147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3AB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F5C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EF9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8629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7BB809" w14:textId="68A482A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DE182D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2AF0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566C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9AA63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E7363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18AD1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B4E0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0C37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1 820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61F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BBCB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8CF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BAA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23BC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F13740" w14:textId="5A34730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650180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F6658B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6624D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A04D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C7626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17FE5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85040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96C9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C8D9F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5DC5A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435A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3AA13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8274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18B1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C81BF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9B5B01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32028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97E58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4C9E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74A1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5ABD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11EE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0899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AC85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B4F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C64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32A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A9A091" w14:textId="0768404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3EDB34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896B8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EEA53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44BE9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4F921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A59A1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15FE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DB49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A137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C8159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09E0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EBC63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200AF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52720A" w14:textId="6375E66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2AA7B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03E69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B1037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DFE92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00DB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FC543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384D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9A6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32C7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0B81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589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599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107B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546B70" w14:textId="0C88F8D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28541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5D738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267B2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506BD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456E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B261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152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BE20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AE9B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14077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6F23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BAFC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F2B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B81186" w14:textId="529DE39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7B57AD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2C0D8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1B6920">
              <w:rPr>
                <w:color w:val="000000" w:themeColor="text1"/>
              </w:rPr>
              <w:t>Текофи</w:t>
            </w:r>
            <w:proofErr w:type="spellEnd"/>
            <w:r w:rsidRPr="001B6920">
              <w:rPr>
                <w:color w:val="000000" w:themeColor="text1"/>
              </w:rPr>
              <w:t xml:space="preserve">» </w:t>
            </w:r>
            <w:proofErr w:type="spellStart"/>
            <w:r w:rsidRPr="001B6920">
              <w:rPr>
                <w:color w:val="000000" w:themeColor="text1"/>
              </w:rPr>
              <w:t>dy</w:t>
            </w:r>
            <w:proofErr w:type="spellEnd"/>
            <w:r w:rsidRPr="001B6920">
              <w:rPr>
                <w:color w:val="000000" w:themeColor="text1"/>
              </w:rPr>
              <w:t xml:space="preserve"> 350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E10A5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FBC33C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1BF9F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5259C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4B966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5457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D760A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A34F3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22D07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A3424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1DB8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C0C0E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DE499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358B6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31C25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F947D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46D55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72F4D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28E4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02C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47EA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B9BE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987B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D633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C9C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8C92B2" w14:textId="4EB3E19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A50710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DBA74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AD0E4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08CE0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D574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E54F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2387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18B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6169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0BB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2E95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4E9E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CA9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98A075" w14:textId="31B9224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68FC8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0D398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44F3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440287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5DCA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26E11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95DF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9EFD6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BA2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44B7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CF8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691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937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483E6D" w14:textId="6B3FC41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061754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131A2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DDFFB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A7CAE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1FB4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6E58A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4BA7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7438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511E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CB2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A60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AF3F1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13A8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3E8ADA" w14:textId="5A1C346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EBA2B4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DD2BD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0E6B0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0F80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B3AF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4EAA8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F1216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C8D1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DAF8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3B7C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CDBF5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32E82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07E1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F1864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2B151D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1B7E4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C7BC2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8A595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9266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7CAF3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05B88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976D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3E7C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84A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AF4D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462F6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4E0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6617F1" w14:textId="0BBA3BC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DD6D8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9E78E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912C2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57DD2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CB63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A3D3B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FF21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3C1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3C393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6B9E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E35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0842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F28F9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7C2652" w14:textId="31E8C97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D9BB8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462A1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C9CDB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E6782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9CDF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33BE8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20EC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1AF1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10E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4714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2AD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243E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85A4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0D55A8" w14:textId="6B9AF34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2F2132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05594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3F3C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124B0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D47AE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7C787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273BA2" w14:textId="4A71803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27A9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8EBF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4D04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35A9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A6A7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C3F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ABDAB4" w14:textId="10AC898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4D4A56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BD6390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579F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081AF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45F9C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8B038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12540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DE35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82C5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90ED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CB52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1A97E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3341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31494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B5F83A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DAF3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6B8A8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1ADC4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80E7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45DDC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59D8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99C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8F0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30883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66D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98D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A45D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B2186B" w14:textId="77069F6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1222D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49B19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2FFD9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20B27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6A8D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BFF8B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B583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681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FA7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8470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A17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37E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37A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AD65AB" w14:textId="095F93D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67DED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35CCC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FD8C6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00991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FE1EB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ED02A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8BDF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04E8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4CB8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66E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FECF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C0F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03A4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8856FD" w14:textId="5E021E0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3E8C9E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0537B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37C07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DFBCF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6250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C21A2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72B3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57A5A" w14:textId="1A87C3B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13A6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064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4E181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FE096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BD4B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DB5214" w14:textId="6E58F43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C6EAD6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497119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1B6920">
              <w:rPr>
                <w:color w:val="000000" w:themeColor="text1"/>
              </w:rPr>
              <w:t>Текофи</w:t>
            </w:r>
            <w:proofErr w:type="spellEnd"/>
            <w:r w:rsidRPr="001B6920">
              <w:rPr>
                <w:color w:val="000000" w:themeColor="text1"/>
              </w:rPr>
              <w:t xml:space="preserve">» </w:t>
            </w:r>
            <w:proofErr w:type="spellStart"/>
            <w:r w:rsidRPr="001B6920">
              <w:rPr>
                <w:color w:val="000000" w:themeColor="text1"/>
              </w:rPr>
              <w:t>dy</w:t>
            </w:r>
            <w:proofErr w:type="spellEnd"/>
            <w:r w:rsidRPr="001B6920">
              <w:rPr>
                <w:color w:val="000000" w:themeColor="text1"/>
              </w:rPr>
              <w:t xml:space="preserve"> 250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289AF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71736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816E1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6901E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7AF8C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7957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1CF0A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855D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2BF0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381F4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15B50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CF72A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6C795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FF843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7F06C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338B8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7CC3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6C045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EF49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0FA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EE05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654A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2A8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42D2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8160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60847E" w14:textId="1CB1FFC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657345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C9385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82A3D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D53BB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609A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16AAA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9CC9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2FD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009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E4888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56AF6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9324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055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11DCFB" w14:textId="770F10E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DF40A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7FDF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AB08C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7C8C4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1DDB9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7E870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0FCA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EA96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49F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860F1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DB9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B6BD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47E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E3B718" w14:textId="5F22095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A5C4F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4E664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B5D66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EE305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C233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40AB4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F76A5A" w14:textId="4D7E7CB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7FB4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0AC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41B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CD8C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35BF0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D92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220D12" w14:textId="4E51774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980DD3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2627A7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сальниковых уплотнений для насоса </w:t>
            </w:r>
            <w:proofErr w:type="spellStart"/>
            <w:r w:rsidRPr="001B6920">
              <w:rPr>
                <w:color w:val="000000" w:themeColor="text1"/>
              </w:rPr>
              <w:t>Grundfos</w:t>
            </w:r>
            <w:proofErr w:type="spellEnd"/>
            <w:r w:rsidRPr="001B6920">
              <w:rPr>
                <w:color w:val="000000" w:themeColor="text1"/>
              </w:rPr>
              <w:t xml:space="preserve"> TP 200/420/4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007A4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85FA9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048CB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96B45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90B35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3BD1C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B0D8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734FF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F484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41FA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0F70C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659E9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861FCB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B37E3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FCF74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A6C0E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42FF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4780A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1FAC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EA99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C6D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A660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A975E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E34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BFDB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65AB1B" w14:textId="635680E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90DFC1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2873B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EAE8C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F1CD5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5FB71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00769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D2CC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C3A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266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1C8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2F99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0ED0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2DC9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8525F5" w14:textId="0CF1162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08C7F4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8C371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2A9DE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F7E53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20F0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BC2A2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AAEA7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F0F90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F0E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BDA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6B8D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E3A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10F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F8D191" w14:textId="5DCB310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117B5B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FB3A8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0048C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F57D1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CCEA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4EB4C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793D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30E5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F259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5681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9C8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E69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C08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9F3096" w14:textId="55E8F8D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202B32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5A2DFC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705A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553A4E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EB2D4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34EF7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D24BB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AF95E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15AFE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92E1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A230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E113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C65C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CD8F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AF4B97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9F2E5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C0A2C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31A5D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B381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74EF5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0DF0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BE5B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CAA7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9842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4B66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AE84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15E0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4DA661" w14:textId="06B499F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FF0140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7C0F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69AD5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2B67B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3625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43DA0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10A4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83878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26B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0B6A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272B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6CC3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06152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656C13" w14:textId="36AC17E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A13C8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3E405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38237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B5C42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33EF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8281D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BB88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B5C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CDA5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589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7704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646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F6B0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E5F5CF" w14:textId="57ECBF2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1D2548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0B996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089C9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6D4CF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2D707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40B14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DD5956" w14:textId="0BB7B6D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93E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ED5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A2CDE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C2B8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911D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EAF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51F937" w14:textId="0010AAA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CE5534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D02671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03983D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984C3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49F61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73248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4E1EA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FA8F9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339B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A9311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D078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6035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BA0E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B9D9C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2FFA81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B9BC4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7849F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B9F9E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B4A1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9FE24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B78D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03F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D51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BAB0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AAB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3DEE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A51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219937" w14:textId="7BD776D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B4DD2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E0AE1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8438A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7DEF1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49A3A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1788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D29F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311C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23D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6C445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857B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5CC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7B4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64EFBC" w14:textId="6E9737F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ED5CE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84916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CB688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75AE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B16C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8A3FF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C548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F48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2379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C1D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2FD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2E80D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10E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55A633" w14:textId="6923142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5B0184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58C0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DC29D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3DCEC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32B8E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EC65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FE31A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35A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7335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C731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80E7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001E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B17A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A2EECE" w14:textId="1AD0E00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E2892F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9FFB2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 ХВО натрий-</w:t>
            </w:r>
            <w:proofErr w:type="spellStart"/>
            <w:r w:rsidRPr="001B6920">
              <w:rPr>
                <w:color w:val="000000" w:themeColor="text1"/>
              </w:rPr>
              <w:t>катионитового</w:t>
            </w:r>
            <w:proofErr w:type="spellEnd"/>
            <w:r w:rsidRPr="001B6920">
              <w:rPr>
                <w:color w:val="000000" w:themeColor="text1"/>
              </w:rPr>
              <w:t xml:space="preserve"> фильтра Ø1,5м ФИПа1-1,5-0,6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7743E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18D804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7FC3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76CC3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85EC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CC2F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90C30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6544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B3FB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8443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9DF20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5B070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CDF20F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59C0E1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ED6415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9528B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475E8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02326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54F06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96E4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CF8B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83E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22FE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98EF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16D1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818BDB" w14:textId="25CA9B8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1F19F4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002D0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CC06B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2B460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2AF5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182F3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D878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9D057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E764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BB4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4185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8004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EEF9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F624E1" w14:textId="62AE4D3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3AF13D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787B4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1F134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32C6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F45D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B4FA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0966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BC70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3E33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4196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42A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954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DE8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68270E" w14:textId="2FB3DCC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AE990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97D03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1C2DB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12AE0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AA45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2A40D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05CF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742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A0E59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94558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1F2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D017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D68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3ADAD2" w14:textId="5B01BB3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1E1D7F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D5D522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сетевого насоса </w:t>
            </w:r>
            <w:proofErr w:type="spellStart"/>
            <w:r w:rsidRPr="001B6920">
              <w:rPr>
                <w:color w:val="000000" w:themeColor="text1"/>
              </w:rPr>
              <w:t>грундфос</w:t>
            </w:r>
            <w:proofErr w:type="spellEnd"/>
            <w:r w:rsidRPr="001B6920">
              <w:rPr>
                <w:color w:val="000000" w:themeColor="text1"/>
              </w:rPr>
              <w:t xml:space="preserve"> марки ТР250-660/4 на идентичный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25F6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B6EF7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0A6F6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61555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13624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E848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E179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CB84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6584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4950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4DD3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986ED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778F2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02639A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7E94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409903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EFA1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15377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1FDFE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B13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F05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493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F292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9BC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7B3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9B00C3" w14:textId="07E7266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394D0C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03061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0E0E2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2C26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2956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DC6F0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9CB95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FD96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372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FC04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527FF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370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104A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0BD91C" w14:textId="70674E3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F4D9A1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193DD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65AC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A8FCA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F1A8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C9C21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2790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CFB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305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AA7F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8AFB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833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D53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177E1B" w14:textId="3354D2E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BE1AEF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1E2F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0715C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DBF66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885E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AC9D9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260750" w14:textId="2BD79AE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36C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83BB2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AECD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DE8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9CC0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284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179CA8" w14:textId="4F1A964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41E08C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C026D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1B6920">
              <w:rPr>
                <w:color w:val="000000" w:themeColor="text1"/>
              </w:rPr>
              <w:t>сульфоуголь</w:t>
            </w:r>
            <w:proofErr w:type="spellEnd"/>
            <w:r w:rsidRPr="001B6920">
              <w:rPr>
                <w:color w:val="000000" w:themeColor="text1"/>
              </w:rPr>
              <w:t xml:space="preserve"> на фильтр Ø2,6 КУ-2-Т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42C1E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A0A7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D46307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BD243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22F83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98621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7001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B4AF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8EDE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9BAB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1DC55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282B9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7772B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4416A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2260CB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C3831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8971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D371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AC57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5AC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DC82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D51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B13D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EFB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528F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693730" w14:textId="6A9E800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7A64E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CA635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510F6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CC8378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0846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8C8A6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A681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C90D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A2B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0908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4F8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DDE2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F8F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FF4FD3" w14:textId="60A554F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3A7D8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2095F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272D8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098DD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938B7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59E83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2F32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BA80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F035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2FF5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4A8C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2AE8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1CCDE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149513" w14:textId="149B40F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565DA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2AE96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498C0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8EDB4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7F76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EF3DE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271F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F769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6B1F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66A6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CBE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DBB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CB4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0A1F76" w14:textId="7EA689C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161A20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F83968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1B6920">
              <w:rPr>
                <w:color w:val="000000" w:themeColor="text1"/>
              </w:rPr>
              <w:t>подпиточной</w:t>
            </w:r>
            <w:proofErr w:type="spellEnd"/>
            <w:r w:rsidRPr="001B6920">
              <w:rPr>
                <w:color w:val="000000" w:themeColor="text1"/>
              </w:rPr>
              <w:t xml:space="preserve"> станции «</w:t>
            </w:r>
            <w:proofErr w:type="spellStart"/>
            <w:r w:rsidRPr="001B6920">
              <w:rPr>
                <w:color w:val="000000" w:themeColor="text1"/>
              </w:rPr>
              <w:t>Грундфос</w:t>
            </w:r>
            <w:proofErr w:type="spellEnd"/>
            <w:r w:rsidRPr="001B6920">
              <w:rPr>
                <w:color w:val="000000" w:themeColor="text1"/>
              </w:rPr>
              <w:t>» Q=30м3/час на центральную часть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633D9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2306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BA860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55D4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EC7CA8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B25CA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AA1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245D0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12DBC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5EDC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0DE7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64356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253CC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910EA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EBF40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FDCF2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E016C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AE457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AB19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06E35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4B5F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489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7B4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D9C9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0F13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62AB56" w14:textId="0AA3FA0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D50FA6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D33E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0FFD5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76256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86C3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013E1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B80CD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1F8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3AEF3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8889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DFB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A137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AACB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A1413F" w14:textId="7F9D80F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EE409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A25C0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B1CEB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5314D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548E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DEFBB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6A50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9676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4379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74D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48D0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73A2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A81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7A4CE0" w14:textId="233EB63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CFB55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54766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4E787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6FAE8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86D6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E07A9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CCD2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A5B7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EDB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DD3E6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FB2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595A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F457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DCE99F" w14:textId="280A9A9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7974E2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0FE6B3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B642A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CAECF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5B4EF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F1686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10 909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3EBE8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20716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10 909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C2C6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30420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22C3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46DE6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EAD2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D63AB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C6DB9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9D250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A32E2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2D69A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39FD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BD65A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F133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47DC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E66B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B684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511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25A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59B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A079CF" w14:textId="738A665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3027E2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72C31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B2FD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B1480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24A06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29D53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E4DA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393E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D88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9C3E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11D0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6A41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C93F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D61579" w14:textId="5E6E2B0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9D9E91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AE64A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5917C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F188A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144F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34092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4F18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EB8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7C5D6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1855D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20B1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8F95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827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96EB9F" w14:textId="4062B43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70424D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CFBEE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DC139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E94A7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DBC9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CED5F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10 909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F479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F6F8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10 909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A37562" w14:textId="17A037A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B09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1563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0DD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62F5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8164C9" w14:textId="2FB61A9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EE5EAF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5066AA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горелки на водогрейный котел </w:t>
            </w:r>
            <w:proofErr w:type="spellStart"/>
            <w:r w:rsidRPr="001B6920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23670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734F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C2534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0133A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26EF8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0A71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D750B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1107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20983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7C55D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4F29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1 150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0C5A0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6C64F3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75248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0764D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8B3D05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4B68D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023A3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80A4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FDB6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022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2668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771C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9117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4969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5505A4" w14:textId="339694A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0B2EC0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D9439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02356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C7391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E6C3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EEDD1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A54A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018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F5C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A6F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05D2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5150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9B0F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BC2A62" w14:textId="565822F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79BD0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15E79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6363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FA78A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F3DC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68F7D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F996A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555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7BA2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D6DE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0E8F6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9F99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D3FA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3A9611" w14:textId="37C93D4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E1CC3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A1B77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09489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32D7A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889C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F8255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BD03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4CC6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690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1BFE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B5C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913B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9C59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1 150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141956" w14:textId="51F1DEC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7EDCBB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0897A4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1B6920">
              <w:rPr>
                <w:color w:val="000000" w:themeColor="text1"/>
              </w:rPr>
              <w:t>подпиточной</w:t>
            </w:r>
            <w:proofErr w:type="spellEnd"/>
            <w:r w:rsidRPr="001B6920">
              <w:rPr>
                <w:color w:val="000000" w:themeColor="text1"/>
              </w:rPr>
              <w:t xml:space="preserve"> станции «</w:t>
            </w:r>
            <w:proofErr w:type="spellStart"/>
            <w:r w:rsidRPr="001B6920">
              <w:rPr>
                <w:color w:val="000000" w:themeColor="text1"/>
              </w:rPr>
              <w:t>Грундфос</w:t>
            </w:r>
            <w:proofErr w:type="spellEnd"/>
            <w:r w:rsidRPr="001B6920">
              <w:rPr>
                <w:color w:val="000000" w:themeColor="text1"/>
              </w:rPr>
              <w:t>» Q=30м3/час на завод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242B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7A446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3FF22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38A99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CFCCC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EF682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B57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DFEBA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F608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06B0C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B8695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ADADB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365311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AC6ED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25F02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7AAFC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B74F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6057B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114D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1F7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D18D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2FD2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BCC3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52B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A4B9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5EF18B" w14:textId="63641C2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640C7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1855A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99F66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8DA88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8618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613D7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7EDE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2A0A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4AB3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58F0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10A1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07A45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377F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236E06" w14:textId="318C45A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18D2C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25F1D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BCE0C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7704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6B530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5CD0F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CA62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34E4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3AF4F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4E6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B81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43D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DD49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810AEE" w14:textId="0541DBE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C132A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E35F8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D5BBC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9292F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1E0D3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EDC2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5A32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3D9C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9A19F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3CD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FE2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D70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7F78E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4F5240" w14:textId="3859FDA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F4E667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6536F9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Замена задвижек на тех. воде Ду 200мм -1шт  Ру 16; Ду 150 мм – 2 </w:t>
            </w: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  <w:r w:rsidRPr="001B6920">
              <w:rPr>
                <w:color w:val="000000" w:themeColor="text1"/>
              </w:rPr>
              <w:t xml:space="preserve"> </w:t>
            </w:r>
            <w:proofErr w:type="spellStart"/>
            <w:r w:rsidRPr="001B6920">
              <w:rPr>
                <w:color w:val="000000" w:themeColor="text1"/>
              </w:rPr>
              <w:t>Ру</w:t>
            </w:r>
            <w:proofErr w:type="spellEnd"/>
            <w:r w:rsidRPr="001B6920">
              <w:rPr>
                <w:color w:val="000000" w:themeColor="text1"/>
              </w:rPr>
              <w:t xml:space="preserve"> 16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9ED83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7CDFE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9A4AD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351B2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6072B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1E1A3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FB4B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4FEC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E6BB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6FC0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FB3B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1E7A8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41F65D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BE385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83B87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48B82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CD5A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15D2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3523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9DD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93686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187E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D408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90DC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6123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9823E" w14:textId="49294B5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30AD1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377E87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1EFDC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FA39C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8808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C185D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38CE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4736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08668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23C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DF7DE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F03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CAE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A8E94B" w14:textId="31C255E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3C4A7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1484A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32C4E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B7B20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3552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A4BC5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DAC65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835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2E07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D631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A41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2FF71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2801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CCAAE3" w14:textId="6BC99B8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AEFDD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6BD4E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D310D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39ABB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7CB0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81250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76E28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D0C1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26A1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1949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A17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0AFB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9B0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93A363" w14:textId="1F3ADB5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D56569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F11CE8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2D902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00D4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E44D1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6F815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C0DF3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3FEBD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76D0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2F4C5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8F62B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CAF58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9F6D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C0465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C0378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44851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B1CF7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6FFBF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220B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1B10C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5F97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3A87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1D9F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F4A1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EAE0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A174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037F7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3E605C" w14:textId="1742F43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B4EEB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37456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F6D570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AFA71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AAF7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D291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2093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01D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0B2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9BA0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5F9E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4ABA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3A99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1D7CF1" w14:textId="7664C9C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1D0BA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B86DB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56BED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E3BCA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CA4E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23350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B72C5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D89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0D84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DC2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515E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6AD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D8DA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4E599D" w14:textId="33FA7AC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2A5CDF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A19B5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D0BA4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86609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34B9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C22C7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3140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7501FC" w14:textId="298A3D3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D9E08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7C6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D876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D041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BBA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CF9C23" w14:textId="31F8D26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673F27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DDC7CF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Котельная ул. Заводская, 1. Приобретение и установка расширительных баков - 2 </w:t>
            </w: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  <w:r w:rsidRPr="001B6920">
              <w:rPr>
                <w:color w:val="000000" w:themeColor="text1"/>
              </w:rPr>
              <w:t xml:space="preserve"> по 500 л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EB2D4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D927B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A8E92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0422A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B32D9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E83B5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A4C4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C41E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C981D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876BE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4433F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89A46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C66F7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92853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29AA5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79426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F5E9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FE2E5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43DF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E6BCE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9406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58BD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85F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026A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D68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24809E" w14:textId="52BDC69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929B2A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2EFC1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8AFDE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D3BCCE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2FA98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879F6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FBC3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9A54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A22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03F9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9387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B43D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9904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415A15" w14:textId="1B773E7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8045A3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B8183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851A5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50764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D5CF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83F97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073B2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74A6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244ED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1A6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514F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2F8E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93FC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387C45" w14:textId="4F8612A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8DAA65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054F8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C9220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2AFF3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8CF1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2776D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05E7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BB1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63FE7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272E5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9C8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DAAD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0F4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090A3D" w14:textId="59EE350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C9EF37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72D46A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EFD55A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7CBDC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E1BAD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C9064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035C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07A5E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554B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F74E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490E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E765E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D182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D348D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802F38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EF0A6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6DDF2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17236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B500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F06E7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CAAF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F83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5E49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2CD0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0E3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59470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071BD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C47681" w14:textId="0F13E7F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5F585A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45528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7B6EF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5BD70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564D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E980F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05A2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1 344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29BC6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CC0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BC5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165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A36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6D5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2A6871" w14:textId="5F7CA0B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FE4FF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151FE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75984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6031A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5D23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2D13D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5FAB2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4BA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24C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DC2A8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77D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FA4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D8E7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299279" w14:textId="40820DA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05FF6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335F4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0DA34F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2F380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8563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3D47A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F264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427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394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AB43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510BC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EDF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1554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5AF46D" w14:textId="0D327DE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9DEC9F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C6F45A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3D139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C8B045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32F9D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A689F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08784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A9BE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3AABD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EBA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4F20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E6AFB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0EFC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2A8FE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20E3F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F6BBA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8AEFD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1F8E4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A11F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37656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3949B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CE38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543E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E691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EFB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D3C6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FFC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497B5B" w14:textId="2B17E2A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63BD9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99A6F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A820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EE4B3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C7E5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7B78BC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7983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EAA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7F97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8ADD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4FB8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756D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5849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1C2172" w14:textId="5451B70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C36CFD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1A6B5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95740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90EE9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1DB3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72986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4CC4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1318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B93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432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2AAF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600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F0E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D6DF07" w14:textId="0CB00AE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5597C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CFF25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92182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B665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56CE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472DD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B6558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B7C9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6E226" w14:textId="45F75B0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  <w:r w:rsidR="00D870CE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7EC8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D860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03EFC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136D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647141" w14:textId="59B49C8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490BB1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507CCD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4B6E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3D4C5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AFDE3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ED3E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79D54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8995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1FFC3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CBB9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5DE0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4BA7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353D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13E6F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174FB3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65687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66AA8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A7CC9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60796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1E1D4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5674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228F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9E9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6C5A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5B1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107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6403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9ADF4A" w14:textId="06933DF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F7B933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D644F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1FDB3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28DA7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52D8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4D95F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8014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A444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B03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342E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CD3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173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D5FE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8CAAA6" w14:textId="1993A5D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BA2F2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CBC14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C2BD4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E30EC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BAA9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078E71" w14:textId="78466724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0679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C293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15D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818D92" w14:textId="2D0738B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2119A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18F3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409E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0AAD31" w14:textId="332B43E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9A18B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38B12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F0F73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948CE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343A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C1318E" w14:textId="233ADF5D" w:rsidR="006E2B66" w:rsidRPr="001B6920" w:rsidRDefault="0049067A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96CE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8E53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97F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087691" w14:textId="77501CA1" w:rsidR="006E2B66" w:rsidRPr="001B6920" w:rsidRDefault="0049067A" w:rsidP="006E2B66">
            <w:pPr>
              <w:ind w:left="-57" w:right="-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B979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EF7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EA00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ADABB9" w14:textId="790BEC1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EAC6DD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57B6A1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AA2D6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FEFE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6B98F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D70CE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1 812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179C7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1 812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B50B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32B4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903D9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980B9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2A1F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0C33F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33075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CCA15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FDB80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89BAD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D26D5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B9F0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5DC9F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1AA07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89C5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762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89A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F2D6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C331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0CF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247C88" w14:textId="2EA0C8A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BF9DF4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B8A2A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44D44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90B26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19415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EC35E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DC47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B9FF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F14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31F5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88A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B59B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0CCA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B8935B" w14:textId="39E65F6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F3C0C7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F688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D5A5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30F29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D79E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E70EA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28F05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98CF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59C39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B1468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B9EC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3639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F09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31E572" w14:textId="2E8B2B5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3CF9B8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B7516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BBA9C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6CEF6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2991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B7D7A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1 812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D88F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1 812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5B5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504F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BD1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B2DBF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ACF6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815A2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6BEF7D" w14:textId="46C3387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6B6589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E8D588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F8A74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98F9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A5EB9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4CF38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264CF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2926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97D6A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13B9C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C29E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70EF8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272C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1AEB0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445CCF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722AF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E64A5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7BE25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BECB8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93B24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2AD7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74E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E232D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C6375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572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E07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718F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9F2BB7" w14:textId="608333A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1C7FF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8C12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A8F24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63FAC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9905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75E65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121F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6260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32A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AD6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BD19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364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CA8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D3BB5F" w14:textId="67402DA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4AA90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9669F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6C478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FFF5B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82E71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E752B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5DF5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2A0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425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9688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BC8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77BEF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E552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8FA49A" w14:textId="2311591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FB48D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80B3D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7F92D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30751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08649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07FD6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9023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8F2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C836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89CAE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39DA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077D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2E3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4F2E6B" w14:textId="16CA4D4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26D94D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330741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4E1A3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F3E61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35D94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DD51C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9843F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37B4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4CF6B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071A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3460C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218C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2D334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15125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1DEECBE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F4931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BAB02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20535E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F239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85BE9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EE65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C812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352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F42B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2F7BC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AC4C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352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71F5C8" w14:textId="5646C5C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070D35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122DD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7697A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A3F09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521A3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C37FF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1159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F38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E6D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536F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FA7C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1F9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56AE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72A6AB" w14:textId="3AE77F9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55540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8E6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5DEA4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F15C1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67B8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2D2CD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1E13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BA52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5B5BE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170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779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11AA3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BD0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D4FA5" w14:textId="348750B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8606C7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A6228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881A9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71FD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1183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F706D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CDDC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D03AF" w14:textId="0280DBA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32E88" w14:textId="296A6BA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D0F12" w14:textId="028FE5D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7DC2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45FAB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AF44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E0C132" w14:textId="5A71BE6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75239F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2DC7C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556001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F4F95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27537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9379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96B3B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7A144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7DD1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99FFF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D988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D2095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BCA68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4D0F5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F06090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86D63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D5681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06AE8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61E35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5B048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C88D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E649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A9B7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80F8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8A2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7C8C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1BFF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373C03" w14:textId="622B2FB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C7BD97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95CF8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4824E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BD3D4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E410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4694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2696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CE11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0545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3B53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FDFC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BA0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0EA1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5950C1" w14:textId="5BA1CB0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F5C67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52DD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FE1E5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DDC2E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8AB1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BE808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5474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02A5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ACD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C187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5B6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4F6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CAAF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C95F5E" w14:textId="00BF6AC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DDC3CF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07D8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16FCC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ED745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94A05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D8240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EB65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E59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B84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65C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6ADE0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558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1BC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613933" w14:textId="5BE070A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630DB9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51B5E5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FF19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68430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42CF9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23AA3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45638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74B2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DB7B6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9E7F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E609B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0F708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5B88C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9A656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78403CF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65DCB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D0572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AC5FB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E1B7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3BC5F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2709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99D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6E5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C16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9BB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DAF91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1B34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987EAB" w14:textId="28CE854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9ADE3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F973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08D78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41E30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AFADB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A7BFA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6FA3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E477E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7D5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1D8C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A16C8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DF1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04A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E7FBA6" w14:textId="4621482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97EF3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F5CC3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A7A87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F6419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3EC9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D7FF7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6FA1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80DF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6DB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EA96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E58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7A67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E29F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0AFC53" w14:textId="31DD742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20F799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48308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7A924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4B2C9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FBC6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04784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98850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BBA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3BD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818E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654D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01EE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307D5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451A52" w14:textId="7BA2234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DD3829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B9038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2C9322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B96C3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E69A2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B3F80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3FBB3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D81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8FE4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20427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A3749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BC09F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7050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E97FA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3D98A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45889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94CE8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C3350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D64B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20EDA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4B06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3F2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E6E61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581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37A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81B0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22F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75AF78" w14:textId="76F9323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2FE3C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A7011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E1FD0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B5441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032A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8D2C7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EFF4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3A4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4984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AA9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BAC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2AC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02F4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65BC86" w14:textId="6498C76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A6540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684E5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9345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D40DD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2526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471F9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93B3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5759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5FC6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1C7F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5093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17B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2DB6A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C4E3D5" w14:textId="0F8D076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E7296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7919D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E23B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22E57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CA00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884BF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D6B37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AEF4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970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D02D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B771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9442B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0110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2A8D11" w14:textId="5ACD1BD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4BA540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CFDBD2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D4D5F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C5D1F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256,8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8406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E8347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310DE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FF10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FE484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872A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2A7B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7E7E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79328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94778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3D6A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357BD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DB9F0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7169F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FA59E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57EFD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98439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720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46A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AE3F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D14CD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7CEF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01B7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D927C0" w14:textId="3A75230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86761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DFA5C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E8801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86CB4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31ED6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6CD39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FE45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CBDC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E540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012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80F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E809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C634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E5DD4B" w14:textId="1AD1741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A0F502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063BD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33069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B91AED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EE61D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2BBA1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8DCC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ED4E2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DB53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C7E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1D73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5EA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4427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A0BA13" w14:textId="05B0D70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0A7B8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81EB0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22AB9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1D61E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4093D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743AD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01B8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105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D3C4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139D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8AA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CBBD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374E5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C43811" w14:textId="78E3EAE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6DB9F0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D56FAF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CE6425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88B42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7CFBC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D45BB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CF1B1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F80F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2C63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B00F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0435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D545D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E60B8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54DE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4F3143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6FABE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227BC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2F390B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033C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36F46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4A94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25E8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4D299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13D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E1D3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396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81C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8E892D" w14:textId="087EC9F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6630E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E8791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7B359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C486F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7AEE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1B870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16EC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6F91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1E7D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35F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A15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910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254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CE88CE" w14:textId="74FD7C0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0269AB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3A5D6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1F11D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FC268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5E85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3DCA8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8F644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07ADD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529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36B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B8A7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62B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BD1E0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352704" w14:textId="053FE6D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B1F38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097B1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C55A0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1AE1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4635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6F72D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94B65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24B9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F1C6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D90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265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23B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B6BA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FDA7E8" w14:textId="2DAEEEF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A99459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7CC986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EFED9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1E1F49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7164D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35EB4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903A4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1922D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B6D6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0B83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8383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00E00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9F752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5D9E9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856F4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0FAA0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FB28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5F2B5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0EE8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EEB18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1DB9C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6CB51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6B73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A32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EDFA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9E1C7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7AC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6149BF" w14:textId="0A7D667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8B87EE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EB39A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10CAB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3E785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9ABC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3C7FE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0307D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FF3C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725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A73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7F27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E2F1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C0D64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EA1F1E" w14:textId="4868BD8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AA036F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E8C51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DF1D5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E76503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F099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4E4FF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5FD23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1137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B96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DF4C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7520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B51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FB0B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06A978" w14:textId="2D41A71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507DFE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6A4BF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F05A0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BBAE7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1FF9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B34BE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7319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AB3C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8AC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B6D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3927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DE7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D28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9FEB04" w14:textId="094F625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2631A0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A26816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23E50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B0F3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8C481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B649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2DFDA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7CC5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1666E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611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61DF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96C1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3BD7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B755C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770BA8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E92FE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DF190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CF8A7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FFD32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54ED9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2B93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B6E6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B09E8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BDAC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8DC6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4518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E9136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99D1A0" w14:textId="5CA3635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7BDA5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5EBEC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CA0CF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5F774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6FD73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9FBBC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F2E1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C039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A77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77C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FBEF1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0FE9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6CFD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0F8DBF" w14:textId="2A6B456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045B6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8E023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F7A49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71051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DC7EC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F92A3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D5F6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590E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5DF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7AAC6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33C3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003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F43F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46AC1D" w14:textId="0BDA21F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414C5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6A5D1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825AE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7E5389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B7C9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B8122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9D1F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55B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1BC9C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88B1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BF8B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19A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7D9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630DC9" w14:textId="447364C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9B6579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E934B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C97FD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F6AA0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E571F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52A73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E6AF2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D9EC1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228E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28393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28441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C9981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BE9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A10E8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DA8E26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34ADE7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459EA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E4263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9AD2A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8F9C1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6324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594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AA0E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208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7F23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3E95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AB1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EEC282" w14:textId="5AB5128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319E3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22F7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E4660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2A63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2E3F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51919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4BB8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FBC5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E6665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076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0FA78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9AFE2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4C74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2ECA75" w14:textId="4BDE1E8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E46D1A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39FFE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1BA0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E38F9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074C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04EAE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B537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3230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8C58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2572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96A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3547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B44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3EFB98" w14:textId="7D162BA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DACD8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E4FE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00AB5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BA982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6BDE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4DF3C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8EB6D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095F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6F6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8DDC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FEB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1AB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DFA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92B814" w14:textId="47F7978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8FF99B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AFB268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001FC6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3DFD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3997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640F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A6581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EF74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10EC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8F98D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6653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4C56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D671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D4424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BD922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B938D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C6091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5681C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BE91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D7472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D163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5D4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3793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F06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6B56E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F24D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DBF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F94502" w14:textId="73BC1EB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0A4F6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10AB8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92695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DFE0A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BA73C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F7B47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D21A2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4258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56B73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FE9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685E9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019D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0303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B95955" w14:textId="14A4E6C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C0120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8BF12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AF34D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8A131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0A1E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34D4F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DA735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80D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8BFD5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82D9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D2AD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478D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78C4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6E1AA6" w14:textId="73B7352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5D461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440D6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C3961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61D07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8826F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4BF6F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4D8F9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8B2A8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AD1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453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C658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ED5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548E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E290A8" w14:textId="071F9A1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EB3931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FB0883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2658B5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C9EF2F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DB418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6D851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970A1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BB6B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CEBC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D5F8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47514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050AD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7CFCD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FBD8A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99D9B8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1F1FD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155B5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95CEE9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3A11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C1959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9388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D88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AC1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1B3D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BAD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963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165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64304B" w14:textId="7EA1677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6AD359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64E5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BFC74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4D968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94DD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F459C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2463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1F6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337E4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8097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375F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4BDF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B8C00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AC93C2" w14:textId="1ADE9F0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921FAB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ECEF7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AA8DE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B11C3B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8CED5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79D12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58FD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0ED79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124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9702A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D12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C929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53AD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33DFEA" w14:textId="0D24DAB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24978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9CD94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47A67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C94BB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6A7F5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3A376C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11C41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9C2E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A33D7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92FD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DBE8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3E0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F72C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7C4400" w14:textId="2C45861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6E0B48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7A8A74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C2500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2919F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A55E2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1A757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17FD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C250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53A1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22ED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6BC79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4013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0226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75A25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73B6E4A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79596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66D7F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7931D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7A0E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77EA5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6706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665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704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134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FCE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064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B08C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3DD8151" w14:textId="0805FD8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6B2D69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6FC26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819F2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C30AF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89366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F89A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3EC5DF" w14:textId="7A2D0AB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9F7F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9C32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15B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3E18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E04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1A0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2A16A1" w14:textId="67CDA15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B5782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5DFFA6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95680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C4BA1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2323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0658E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8DD2E3" w14:textId="1C46E53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E02C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6C38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876A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C9F4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6BFD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EA16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37ADC05" w14:textId="302A9E7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5F19B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30D56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77529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A84EF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EA009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2691A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AE8EDB" w14:textId="643D40D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AB43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4C13F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A732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448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D22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D7FCB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070FB0" w14:textId="1CD802A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631FA8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0E8FDB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559FD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5604D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04EF4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5CF0C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8CF42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F667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8BBFF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F8E8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C25F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A3D4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3E2CA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44DF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7AF8D4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6567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3EDF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1E7AB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55E9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FD606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6827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73D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89FB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9505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5E0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F221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1AEC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EDBE6F" w14:textId="73F1BAD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11DE0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CAC3C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C5F9A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07F48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3BDB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5F65E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D64569" w14:textId="2FC78BA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1A0D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42DD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EC9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CADE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080A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0ED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C5DF8" w14:textId="0FE03FC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AF7B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2457C3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BB848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AD8FA0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FBCE9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31ECC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520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DDECE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575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0733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4C8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8BCB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FB94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8121BB" w14:textId="38A84B5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BAF461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06815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9CCB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336343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7E5E2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EDCF4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36164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2B9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8123C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641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56BA9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406B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E51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578C54" w14:textId="6E59BB1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19FEEE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E1F9B9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DA0F08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237805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4396F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04852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76400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8332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03A9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4385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1ABF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9EADB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7C46D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B6607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D773D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9CF1F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FAF5E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B89E1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94FB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8A94B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792C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A7E8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9C60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C40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457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B6D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E40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001D77" w14:textId="5A5A032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A53612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7AF30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CA3B3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4FA25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140E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80A40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216C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5E4A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59F3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DFB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F959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B0B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5B1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177796" w14:textId="5DAD8F4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689D6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C3D13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3E0AF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37735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514A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AF2B5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1E30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F0E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0FDB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B0A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82D4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3649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07F52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551816" w14:textId="5415FA5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8E240A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0791F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76EC2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F261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75B6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ECB3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BD93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D85FD9" w14:textId="5714627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1BA2F" w14:textId="1A9EA70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B0794F" w14:textId="2D45973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ABC8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8FE91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EE64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98758C" w14:textId="24F5D72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62C174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AD6CA0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D11C2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51B71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EAE43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422E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E0D553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8AF2F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982C0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DEB04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DC38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1DD5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F458C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FE706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</w:t>
            </w:r>
          </w:p>
        </w:tc>
      </w:tr>
      <w:tr w:rsidR="006E2B66" w:rsidRPr="001B6920" w14:paraId="2E325CD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851D0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B6D45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DFD7F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1E8B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C8C4F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3A0D5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1E2D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7F3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74CD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4AFC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C900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2CB6A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692160" w14:textId="69B556E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3E369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21167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68F74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E3434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989E2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F85A8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B663A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90F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69E19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016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6093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F9CC8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2757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525714" w14:textId="2C5F093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F944AC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57939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C5BC6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D8BBB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A72E1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9FAF1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0D39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A776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2E5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533B4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16DE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5733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5617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57E260" w14:textId="3C79979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440E6F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0670B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1EF90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843F4C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21361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89628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94AEE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079F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0BB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B201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EB2EB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C0BD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EACD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48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0992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</w:t>
            </w:r>
          </w:p>
        </w:tc>
      </w:tr>
      <w:tr w:rsidR="006E2B66" w:rsidRPr="001B6920" w14:paraId="01C8375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8E9116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04E8D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08F320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7F818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98CDF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235AB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5C2F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9E740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67C3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677EF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F1D7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9AB74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76C09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</w:tr>
      <w:tr w:rsidR="006E2B66" w:rsidRPr="001B6920" w14:paraId="275B8A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005C3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DFD3F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D2F3C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E020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4E48B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499A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3CAD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A62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BDC05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9CB3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44BF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E699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A4E114" w14:textId="3D8F453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81D8C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D70FC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85663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B0124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BAA2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04B7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07C8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A8C5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B505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96211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8050F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FC76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80F3C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144EBD" w14:textId="20B5194B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FE5B6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AE08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872E6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0BB3E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00A64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F6CFE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918A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A38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041C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504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3C4C5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4984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D422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BF4C7A" w14:textId="0DD4C5B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C9E26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8F2A2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50B19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BAF4F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55215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EBFBF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2EF16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FC3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573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A055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498C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66FC7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F3A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992E9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</w:t>
            </w:r>
          </w:p>
        </w:tc>
      </w:tr>
      <w:tr w:rsidR="006E2B66" w:rsidRPr="001B6920" w14:paraId="08B1837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3EE5E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Проектирование системы </w:t>
            </w:r>
            <w:proofErr w:type="spellStart"/>
            <w:r w:rsidRPr="001B6920">
              <w:rPr>
                <w:color w:val="000000" w:themeColor="text1"/>
              </w:rPr>
              <w:t>атоматического</w:t>
            </w:r>
            <w:proofErr w:type="spellEnd"/>
            <w:r w:rsidRPr="001B6920">
              <w:rPr>
                <w:color w:val="000000" w:themeColor="text1"/>
              </w:rPr>
              <w:t xml:space="preserve"> регулирования температуры ГВС на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A06E9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6359C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C8FE9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DB4A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B8CAE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4DE39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16E4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91544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A9BC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8054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F4DA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A3103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721307F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0E422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0BBF2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B1533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D194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29D6B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1E3C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487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A2CC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80B5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C52A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05B6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45B9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E061C2" w14:textId="74D7930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C4FB16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25B3A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69B93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F2C7D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E8AB8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08B3D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E7B3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93C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B664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9D69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EA4E2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3F1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EC75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030125" w14:textId="444EEC5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9F31D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5652E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B82E0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C9C96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3F998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F1C39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E9086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4A9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2392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BA7DC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7D8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174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D5F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FFD09F" w14:textId="71128C9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CCB716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CC457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913B2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96E9A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8DDA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16444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44EA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F059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ABD7FF" w14:textId="35C155F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8A2F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5526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76DA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C3F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313503" w14:textId="19B361F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167A1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3C986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5361A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79F93F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FD686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9B8EF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C949A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AE83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BD62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2A0C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DF41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4ADAD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BB6AD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FF6F8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0B9223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ACBD6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EB71A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7343C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FCAAD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321F9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F2D3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B701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0574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10BC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CD0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9DBE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92D4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F498AE" w14:textId="5798EA3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20DED8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73579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F434F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9FC96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EFE87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A128D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A8BD2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6DADC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17E7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E8C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78A2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0171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7DC9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AECD7D" w14:textId="66257A4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3C8E44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5D577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F03AE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109A3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FA0C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C5F02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9A69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AE9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9375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FD3E2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6F36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F492F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680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7F6EC2" w14:textId="34AE511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0FF69E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E9CBB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39CCA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6C148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5C69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402B7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CFC6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FA246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40B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3772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39B8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A24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7F04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39D725" w14:textId="75BF991D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FEC9E1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18DA27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19FC0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899508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B335E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27466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C5417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EA20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B520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745D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600F4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3697B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66420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0019D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51C3AE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7955F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E3790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A730B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051C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35484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22EB7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B010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88B52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9B04B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1C9D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79D8C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7E650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F64E06" w14:textId="5EC3787F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DC406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0BCFD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320A0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B6B57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5C355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76999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EF8AB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A9DC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8F7A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4C07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900C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FC31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AFE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90601E" w14:textId="74E447F3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5D9CD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32F35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AF41D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7E26D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47C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4F63F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B9FA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D58EA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CECD6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B94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B64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C87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140D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424EE7" w14:textId="17ACA18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EA060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BFFCC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5091D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F8C0F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10DE4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2B924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974A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EAD2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16B46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37C1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CE37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FF76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C3A8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326D84" w14:textId="63FFF67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272AB0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9A50E5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C22EE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31249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A04D9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CE072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1F55DD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D4ED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5F96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E9F5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3B72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2638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48A40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C8690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3B3B105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4190CA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084BD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51A49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24CF0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27685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DB4DF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ACD9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BD803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D2C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5E4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9D459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8475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9B69EA" w14:textId="20DD47D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EAE51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EFE89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BB187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A7444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F2717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F6D1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CBE54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26FF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87C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4E3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D2C5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1E10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19E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AC9A76" w14:textId="2DE1E1D1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89BD6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766AA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E79C3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6169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15C3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EC792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EF7ED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0E8A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490DB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A07C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7459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6538E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44AC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909472" w14:textId="2C1AD1E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6755B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6E5A5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8D150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6D4BD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03794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4FA00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BA4E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16D6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F5E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4438C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342E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6B31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5C85F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8B6A2F" w14:textId="6B40BE0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3C6AEA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F4AC41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25111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здание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060F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97486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C0DFB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547DC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6AEC0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ED981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F18CF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BABAC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9D0BB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80D2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7D738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77CE5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2732F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DB99C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A6616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F3493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4BAD0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3A93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52CA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CE4B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5B3C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F35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350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4E8A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368AEF" w14:textId="4A4D015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0D928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705D23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B2029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1A7D3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42E5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5DBCC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2097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5B4F3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A73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363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A50B5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AFD89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154B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0EEE4E" w14:textId="2E38738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7C1B34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5F02A9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9E089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BB813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59BD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CC935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3E5A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2BB31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8351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940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C32E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35A8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59EA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752964" w14:textId="2CDE51A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0E90F28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085FD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52D21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53962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B414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725EA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A56F3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8E0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A681C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CD42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81C8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FE177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6AA7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564B3B" w14:textId="365C822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3AE056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9B4BB3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57F4A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F5C03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EDDEE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8DA50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FFE3B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CFC0D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25DE6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12D3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F979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7D0E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850AB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F943E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233B327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12F5A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66ACF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07048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46A0A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8E74D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26640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94D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159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18AE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E9C70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8664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D65B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86D235" w14:textId="630271B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CA665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0BD8B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84F9D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72348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56F7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728F8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F9D42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C1A3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97294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16FB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5043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06C0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7C460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96F7A0" w14:textId="4D4AF8E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2CD10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8C132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C8967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421DE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817D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BAA69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9618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C3C7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E9A3B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3A53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70D2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E005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7AC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A7CF6A" w14:textId="07011B36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52AE45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F4E23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97C4C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63F95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61D85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B5ADC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D9081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8D8F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8377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407B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283E7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105F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DB6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D154C8" w14:textId="7CA1A6F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FBEB66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2A9B54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39CEA8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здание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5DDB5D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964C41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F82E5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17439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89766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8FA61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E33FA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EDE0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69DC3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1D9A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7709C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483B0B7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67DC6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7FB07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A0A20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751C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C3A2F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503DF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705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52885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45ED4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AD0E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1B673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37AC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9AF1CC" w14:textId="7C099500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CC333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33542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30556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49263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E4BBEB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DFFE8B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34FDB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5A8C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5796B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3E5AA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278C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3FBE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5497F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5631DA" w14:textId="7C49712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82CDD5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9469F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B203C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F476AA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1D2F9C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C45BB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FE9BC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BBCA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1EAF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50402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9EF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30D9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C7E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9FBD45" w14:textId="753DE69A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6E898A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34A50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AAF300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39267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85401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F8167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83570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DB7E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74DA0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D38D3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9E14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4267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4ED4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F0EB8F" w14:textId="28D028B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7079764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D8656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</w:t>
            </w:r>
            <w:proofErr w:type="spellStart"/>
            <w:r w:rsidRPr="001B6920">
              <w:rPr>
                <w:color w:val="000000" w:themeColor="text1"/>
              </w:rPr>
              <w:t>кожухотрубного</w:t>
            </w:r>
            <w:proofErr w:type="spellEnd"/>
            <w:r w:rsidRPr="001B6920">
              <w:rPr>
                <w:color w:val="000000" w:themeColor="text1"/>
              </w:rPr>
              <w:t xml:space="preserve"> </w:t>
            </w:r>
            <w:proofErr w:type="spellStart"/>
            <w:r w:rsidRPr="001B6920">
              <w:rPr>
                <w:color w:val="000000" w:themeColor="text1"/>
              </w:rPr>
              <w:t>водоподогревателя</w:t>
            </w:r>
            <w:proofErr w:type="spellEnd"/>
            <w:r w:rsidRPr="001B6920">
              <w:rPr>
                <w:color w:val="000000" w:themeColor="text1"/>
              </w:rPr>
              <w:t xml:space="preserve"> ГВС в ЦТП  в МКР-1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5AFA13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DC9A01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0F60A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FBDFC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C3B6F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F295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232B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8F97B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BBA15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297559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7C300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0D7F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596297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BB0B9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B931B7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B535C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DD46F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F887F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84C98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34F04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1B2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6422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CA12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E48E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0F9E8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42A938" w14:textId="5308FD3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9F2AF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6BE72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8F542D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9D251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A53F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8A578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4D90A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B3BED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AE472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ED853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1BFF6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1A7E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3E79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488A6A" w14:textId="464950BC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48985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557E0E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D1CB6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762DF9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CEA2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44363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E1CF8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E424B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09DA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CD31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B789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9D30B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28E62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FD1E8A" w14:textId="77EB92D5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EC1C9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CAB2E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3E5E5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B75886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CBE9B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D2E86E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2B859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11CE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F313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026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E44BC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B7D3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F66B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5576F8" w14:textId="25A60BD9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25D6A4C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B67C92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79C33B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E797BFB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960702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977B64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8 700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6596D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8F5C7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978D5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FD5D4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8 700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0DEE3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37FBC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681DE6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4FC8CA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E2B66" w:rsidRPr="001B6920" w14:paraId="634205E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7B62DF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8CC7EC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DE8A71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71E57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7E07CF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FE85C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E637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1A3C4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708D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A2D6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5C2BA5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033C5F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2FE3C6" w14:textId="610DC462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1BAE88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E9937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CAEB3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AE4C42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B0717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FECFCD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76F44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6AEC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ECA1E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AD914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36B1C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4EED2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EC73B8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201410" w14:textId="272AA4DE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37ACD1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C3C66B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9FC07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A6E3DA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80078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AC832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8 700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305E3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9B1ECD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F9688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2AE207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8 700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2DCCC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4FA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D6353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C4D1AE" w14:textId="67488098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6E2B66" w:rsidRPr="001B6920" w14:paraId="41D0A6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E88565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525EC4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0A4E68" w14:textId="77777777" w:rsidR="006E2B66" w:rsidRPr="001B6920" w:rsidRDefault="006E2B66" w:rsidP="006E2B66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6ED761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4977C8" w14:textId="77777777" w:rsidR="006E2B66" w:rsidRPr="001B6920" w:rsidRDefault="006E2B66" w:rsidP="006E2B66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8521CC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E8FE9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3C0C6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5751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573AE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938A2A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2850B0" w14:textId="77777777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AC4B46" w14:textId="6207CEF4" w:rsidR="006E2B66" w:rsidRPr="001B6920" w:rsidRDefault="006E2B66" w:rsidP="006E2B66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</w:tbl>
    <w:p w14:paraId="71B3D4A2" w14:textId="77777777" w:rsidR="007A5EB8" w:rsidRPr="001B6920" w:rsidRDefault="007A5EB8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1AF134F4" w14:textId="77777777" w:rsidR="00F02C59" w:rsidRPr="001B6920" w:rsidRDefault="00F02C59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32892FE9" w14:textId="77777777" w:rsidR="00F02C59" w:rsidRPr="001B6920" w:rsidRDefault="00F02C59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F02C59" w:rsidRPr="001B6920" w:rsidSect="00F02C59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53FFCB1F" w14:textId="742450E4" w:rsidR="00124017" w:rsidRPr="001B6920" w:rsidRDefault="0042346E" w:rsidP="001240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21" w:name="_Hlk230612744"/>
      <w:r w:rsidRPr="001B6920">
        <w:rPr>
          <w:color w:val="000000" w:themeColor="text1"/>
          <w:sz w:val="28"/>
          <w:szCs w:val="28"/>
        </w:rPr>
        <w:t>Стоимости мероприятий определены на основании данных теплоснабжающих организаций,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 (Государственные сметные нормативы. Нормативы цены строительства. НЦС 81-02-19-202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. Укрупненные нормативы цены строительства. Сборник N 19. Здания и сооружения городской инфраструктуры, утверждены Приказом Минстроя России от </w:t>
      </w:r>
      <w:r w:rsidR="00FA57C7" w:rsidRPr="001B6920">
        <w:rPr>
          <w:color w:val="000000" w:themeColor="text1"/>
          <w:sz w:val="28"/>
          <w:szCs w:val="28"/>
        </w:rPr>
        <w:t>19</w:t>
      </w:r>
      <w:r w:rsidRPr="001B6920">
        <w:rPr>
          <w:color w:val="000000" w:themeColor="text1"/>
          <w:sz w:val="28"/>
          <w:szCs w:val="28"/>
        </w:rPr>
        <w:t>.03.202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 №1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>6/</w:t>
      </w:r>
      <w:proofErr w:type="spellStart"/>
      <w:r w:rsidRPr="001B6920">
        <w:rPr>
          <w:color w:val="000000" w:themeColor="text1"/>
          <w:sz w:val="28"/>
          <w:szCs w:val="28"/>
        </w:rPr>
        <w:t>пр</w:t>
      </w:r>
      <w:proofErr w:type="spellEnd"/>
      <w:r w:rsidRPr="001B6920">
        <w:rPr>
          <w:color w:val="000000" w:themeColor="text1"/>
          <w:sz w:val="28"/>
          <w:szCs w:val="28"/>
        </w:rPr>
        <w:t>; Государственные сметные нормативы. Нормативы цены строительства. НЦС 81-02-13-202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. Укрупненные нормативы цены строительства. Сборник №13. Наружные тепловые сети; утверждены Приказом Минстроя России от </w:t>
      </w:r>
      <w:r w:rsidR="00FA57C7" w:rsidRPr="001B6920">
        <w:rPr>
          <w:color w:val="000000" w:themeColor="text1"/>
          <w:sz w:val="28"/>
          <w:szCs w:val="28"/>
        </w:rPr>
        <w:t>19</w:t>
      </w:r>
      <w:r w:rsidRPr="001B6920">
        <w:rPr>
          <w:color w:val="000000" w:themeColor="text1"/>
          <w:sz w:val="28"/>
          <w:szCs w:val="28"/>
        </w:rPr>
        <w:t>.03.202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 №1</w:t>
      </w:r>
      <w:r w:rsidR="00FA57C7" w:rsidRPr="001B6920">
        <w:rPr>
          <w:color w:val="000000" w:themeColor="text1"/>
          <w:sz w:val="28"/>
          <w:szCs w:val="28"/>
        </w:rPr>
        <w:t>56</w:t>
      </w:r>
      <w:r w:rsidRPr="001B6920">
        <w:rPr>
          <w:color w:val="000000" w:themeColor="text1"/>
          <w:sz w:val="28"/>
          <w:szCs w:val="28"/>
        </w:rPr>
        <w:t>/</w:t>
      </w:r>
      <w:proofErr w:type="spellStart"/>
      <w:r w:rsidRPr="001B6920">
        <w:rPr>
          <w:color w:val="000000" w:themeColor="text1"/>
          <w:sz w:val="28"/>
          <w:szCs w:val="28"/>
        </w:rPr>
        <w:t>пр</w:t>
      </w:r>
      <w:proofErr w:type="spellEnd"/>
      <w:r w:rsidRPr="001B6920">
        <w:rPr>
          <w:color w:val="000000" w:themeColor="text1"/>
          <w:sz w:val="28"/>
          <w:szCs w:val="28"/>
        </w:rPr>
        <w:t>); укрупненных оценок стоимости мероприятий по объектам аналогам.</w:t>
      </w:r>
      <w:bookmarkEnd w:id="21"/>
    </w:p>
    <w:p w14:paraId="1720370F" w14:textId="77777777" w:rsidR="004A3C5D" w:rsidRPr="001B6920" w:rsidRDefault="00F60A13" w:rsidP="00F60A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Приложении </w:t>
      </w:r>
      <w:r w:rsidR="00124017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 xml:space="preserve">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сетей.</w:t>
      </w:r>
    </w:p>
    <w:p w14:paraId="49ED0946" w14:textId="77777777" w:rsidR="007F6E80" w:rsidRPr="001B6920" w:rsidRDefault="007F6E80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5899F91" w14:textId="77777777" w:rsidR="007F6E80" w:rsidRPr="001B6920" w:rsidRDefault="007F6E80" w:rsidP="007F6E80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</w:r>
    </w:p>
    <w:p w14:paraId="2BBB4F0D" w14:textId="77777777" w:rsidR="00D25DBC" w:rsidRPr="001B6920" w:rsidRDefault="00D25DBC" w:rsidP="00D25DB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Предложения по величине необходимых инвестиций в реконструкцию и техническое перевооружение </w:t>
      </w:r>
      <w:r w:rsidR="00356A1D" w:rsidRPr="001B6920">
        <w:rPr>
          <w:color w:val="000000" w:themeColor="text1"/>
          <w:sz w:val="28"/>
          <w:szCs w:val="28"/>
        </w:rPr>
        <w:t>тепловых сетей</w:t>
      </w:r>
      <w:r w:rsidRPr="001B6920">
        <w:rPr>
          <w:color w:val="000000" w:themeColor="text1"/>
          <w:sz w:val="28"/>
          <w:szCs w:val="28"/>
        </w:rPr>
        <w:t xml:space="preserve"> представлены в таблице</w:t>
      </w:r>
      <w:r w:rsidR="00FE766F" w:rsidRPr="001B6920">
        <w:rPr>
          <w:color w:val="000000" w:themeColor="text1"/>
          <w:sz w:val="28"/>
          <w:szCs w:val="28"/>
        </w:rPr>
        <w:t xml:space="preserve"> </w:t>
      </w:r>
      <w:r w:rsidR="009A74EC" w:rsidRPr="001B6920">
        <w:rPr>
          <w:color w:val="000000" w:themeColor="text1"/>
          <w:sz w:val="28"/>
          <w:szCs w:val="28"/>
        </w:rPr>
        <w:t>34</w:t>
      </w:r>
      <w:r w:rsidRPr="001B6920">
        <w:rPr>
          <w:color w:val="000000" w:themeColor="text1"/>
          <w:sz w:val="28"/>
          <w:szCs w:val="28"/>
        </w:rPr>
        <w:t>.</w:t>
      </w:r>
    </w:p>
    <w:p w14:paraId="4BD4633D" w14:textId="77777777" w:rsidR="0032686F" w:rsidRPr="001B6920" w:rsidRDefault="0032686F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32686F" w:rsidRPr="001B6920" w:rsidSect="00FB2BDE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2DEFF9DF" w14:textId="77777777" w:rsidR="00D25DBC" w:rsidRPr="001B6920" w:rsidRDefault="00D25DBC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FE766F" w:rsidRPr="001B6920">
        <w:rPr>
          <w:color w:val="000000" w:themeColor="text1"/>
          <w:sz w:val="28"/>
          <w:szCs w:val="28"/>
        </w:rPr>
        <w:t xml:space="preserve"> </w:t>
      </w:r>
      <w:r w:rsidR="009A74EC" w:rsidRPr="001B6920">
        <w:rPr>
          <w:color w:val="000000" w:themeColor="text1"/>
          <w:sz w:val="28"/>
          <w:szCs w:val="28"/>
        </w:rPr>
        <w:t>34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09"/>
        <w:gridCol w:w="708"/>
        <w:gridCol w:w="3460"/>
        <w:gridCol w:w="935"/>
        <w:gridCol w:w="844"/>
        <w:gridCol w:w="766"/>
        <w:gridCol w:w="766"/>
        <w:gridCol w:w="766"/>
        <w:gridCol w:w="766"/>
        <w:gridCol w:w="766"/>
        <w:gridCol w:w="766"/>
        <w:gridCol w:w="766"/>
      </w:tblGrid>
      <w:tr w:rsidR="00F733F7" w:rsidRPr="001B6920" w14:paraId="2DDB2357" w14:textId="77777777" w:rsidTr="00F733F7">
        <w:trPr>
          <w:trHeight w:val="20"/>
          <w:tblHeader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E0EC8D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83AE83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6EB949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3460" w:type="dxa"/>
            <w:vMerge w:val="restart"/>
            <w:shd w:val="clear" w:color="auto" w:fill="auto"/>
            <w:vAlign w:val="center"/>
            <w:hideMark/>
          </w:tcPr>
          <w:p w14:paraId="16AF71F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Источники финансирования</w:t>
            </w:r>
          </w:p>
        </w:tc>
        <w:tc>
          <w:tcPr>
            <w:tcW w:w="7141" w:type="dxa"/>
            <w:gridSpan w:val="9"/>
            <w:shd w:val="clear" w:color="auto" w:fill="auto"/>
            <w:vAlign w:val="center"/>
            <w:hideMark/>
          </w:tcPr>
          <w:p w14:paraId="63B4E5A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Объем финансирования, тыс. руб.</w:t>
            </w:r>
          </w:p>
        </w:tc>
      </w:tr>
      <w:tr w:rsidR="00F733F7" w:rsidRPr="001B6920" w14:paraId="4119979B" w14:textId="77777777" w:rsidTr="00F733F7">
        <w:trPr>
          <w:trHeight w:val="20"/>
          <w:tblHeader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AE79B1E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236B7EC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83AB365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3460" w:type="dxa"/>
            <w:vMerge/>
            <w:shd w:val="clear" w:color="auto" w:fill="auto"/>
            <w:vAlign w:val="center"/>
            <w:hideMark/>
          </w:tcPr>
          <w:p w14:paraId="7F0121A6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974D62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Всего 2027 - 2034 </w:t>
            </w:r>
            <w:proofErr w:type="spellStart"/>
            <w:r w:rsidRPr="001B6920">
              <w:rPr>
                <w:b/>
                <w:bCs/>
                <w:color w:val="000000" w:themeColor="text1"/>
              </w:rPr>
              <w:t>гг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248E2A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2BC88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B8D52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D651D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0FC46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EE39E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2FF2E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86C3F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2034</w:t>
            </w:r>
          </w:p>
        </w:tc>
      </w:tr>
      <w:tr w:rsidR="00F733F7" w:rsidRPr="001B6920" w14:paraId="28C79B7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DD9E5D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Капитальный ремонт сетей теплоснабжения в 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, г. Усть-Катаве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B538A7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EF534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FDBCC8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42ABD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3 970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EC72B8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DE8EE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3 970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1CDCE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53717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34E37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07CC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31138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C5C29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34DAFD7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CA4C27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7C4D74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582766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906656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56CFB8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0FA657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12CCD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4902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EB855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67C9A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AEE99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4470B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A41588" w14:textId="31078CE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959A9D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039954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C203AE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B808AA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D54279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07FE6E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3 970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5C93ED3" w14:textId="39CBF2FB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7BEC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3 970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2D23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C8EA4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CFBCA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85CC0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F1159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D51A2B" w14:textId="0DAE3BE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2A7B94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FD50B6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B240D2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11A09D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EF8EB3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64F3A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1E410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59FF9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AF8F8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2162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DB978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51C41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C148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0C29AE" w14:textId="563A665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CBD341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77A993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554284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899E1D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278E75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34FDB5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99E26D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44F39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4136B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DC6B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0AC0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85EBF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B9798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782F58" w14:textId="12C18E5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FE163EE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184FAC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596622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53FC67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772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AAE60D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EC69B4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43FFE4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0BFEE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3FCF5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0154F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25F30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E854B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5D04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144D2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606CBB3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4C37E3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ACE259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85572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36CE3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36F2CD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1828D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E3C02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4FA8B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07E9F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A87EA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0EB9A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F553B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98C28F" w14:textId="586E4A3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90B042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6563F6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5CC701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EF542B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20CC22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80B53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AB6076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45F7B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3E164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E89A7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7AEC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C23F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0FC4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F05C20" w14:textId="7D833FB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9A4C6C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6AA2AE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93D7DC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70EC6D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EEB22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C35FED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E7DD1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618E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8740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B6A0F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4B208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2B458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1793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93C2CB" w14:textId="6FB20D2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BCA6DA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6AA2C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F26D2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9523CF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2FAD5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BE091E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149ACB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74075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49FE5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AF9E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6581D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322E8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2FD7B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729BA8" w14:textId="3529F91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9674FC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FDC54B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2A9BB4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48371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19BD2B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1F028C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640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55A044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640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63323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8A760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DF6CD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5E928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28F20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D9E95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9463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7C277AD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B6D185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34C2D5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C73DA4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38A1C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474669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09188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2E6CD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11715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3696C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4377F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5EC5A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D17FF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2720F0" w14:textId="66381B0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614B79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A07A4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47FA61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014D32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9F605A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E43496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664EDA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F1BA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D3CD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72069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73BC4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09C4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C76B9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779826" w14:textId="39BC9CFB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58CB4B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3D3977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765621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771650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43E62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647D0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21D31D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0EA73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3241E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16E8A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E7145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03719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29ABF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B6CABD" w14:textId="713B7B4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8814D5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1FD944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82EC37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50E356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D23839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67C035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640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E97C42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640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4D70A1" w14:textId="41AC723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E67D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5BD82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80E0C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3B44F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D1DDC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35BC30" w14:textId="7639875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E4BD60B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37FC1A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7357B2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9C2BD0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DA3C9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553232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17969B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D9485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B896D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02F5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A4158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DA095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A47A9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009B2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54C6AAE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5F3F6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71069B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BB3C79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AFD350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E88F2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AC8D92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3FB57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21593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687BA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5CAC5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4CEE1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5773D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43734" w14:textId="7EC5A6A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4D3A17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496E75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C35A76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164207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93E4D5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2A1A2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83B742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E32E3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71DDF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5CED4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0683C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AF0E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F8351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1A9504" w14:textId="4669C44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CD3B64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5E6BC2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FCD278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C71DCC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72E9DD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26B51F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A348EC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555F0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2B4C0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0FD8F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037FA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460B0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21FD1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F60969" w14:textId="02CAB84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012461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04521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DCE167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641CD5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6E8BD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CF7BB2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6D2BCE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A6A511" w14:textId="006D9C9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17564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5476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A1B01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EDECA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9C8B4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97D6A4" w14:textId="5626973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43D3CC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817CB9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E9C3D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A0AAC6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684C61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EAFE53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CF9B47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8E181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4028A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63EB1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3E2D6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60365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1249F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ABEA0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1C102A5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C52318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842021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7564F1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2439E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9CE675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5FBB1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99419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7513D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8719D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F714D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E642E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A0BCC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780978" w14:textId="0F10498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032260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3344A9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81DF1D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FD3E2C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AEE68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6CF59E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BB9EDF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EB8C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8B2D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501A1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04E36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94CF7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E7FB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A4327F" w14:textId="228DDDE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F3FE71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EEA9A7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935781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4DCE0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E6703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56B96E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88896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0C60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D19E4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B2934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C8606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2670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C758C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A620AA" w14:textId="3D269CA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D85EF4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90FBD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21AB14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50F33B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3403EF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2BD474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26440B2" w14:textId="02BA1045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128E3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E755A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CE184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86143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C253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FEC7D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451D68" w14:textId="2878926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E0252A7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6386D9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DD1706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6D1255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093186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1B38E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413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D62AC7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413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7F341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FD13B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E94AE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EABB4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1FAAA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E3697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50EF8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3103A0B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A29C27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F16E58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C6FC3F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6BD610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A4006E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555E96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E8808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972F3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FAC34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21FEB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3490D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A6297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921A30" w14:textId="796CC6E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2A035B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339814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021FAE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2A3560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F28D3F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C5794A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6EE84C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69F79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4CB93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697C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D50DB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7D2B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0B379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610F98" w14:textId="4CF9717B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BF306A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738FB0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004188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82F02E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9074B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6D9C3C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413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B379C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413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8D0E4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6AEC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FDEC7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647DC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39DCC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D7EC5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9310AA" w14:textId="0315949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4BE086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553E82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EFECB3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FC6875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E42315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C6B238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53DEA5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54340C" w14:textId="6199951F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5D706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AEC4B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BC828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E8792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7C3CD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36A0A8" w14:textId="0F3A04A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C9D76E6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9541F5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Ремонтно-</w:t>
            </w:r>
            <w:proofErr w:type="spellStart"/>
            <w:r w:rsidRPr="001B6920">
              <w:rPr>
                <w:color w:val="000000" w:themeColor="text1"/>
              </w:rPr>
              <w:t>востановительные</w:t>
            </w:r>
            <w:proofErr w:type="spellEnd"/>
            <w:r w:rsidRPr="001B6920">
              <w:rPr>
                <w:color w:val="000000" w:themeColor="text1"/>
              </w:rPr>
              <w:t xml:space="preserve"> работы тепловых сетей Ду 100-30 м на МКД 27, 29 МКР-2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B42727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F2DCFB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B878BD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A0D369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7F4E7A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67913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3AB08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92810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6C076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643CC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7B7F2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C98FC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72AE9EC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FE7127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EBC794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F85AA6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5E6224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8BEE6B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EA61FA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17FD7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647F6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774CF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1217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FE65E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97BF7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99C1DA" w14:textId="74376A1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18F1C0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00F6A8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A75A1B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DC9D4E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2FA741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D43A6A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75C9BC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1C01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C4250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CD472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2E585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FFC08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8A848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0A84A2" w14:textId="324FEE5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9D7D27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A334F4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D76022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33C9EE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7A9DC8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A7D757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A0F407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2851C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D6C6A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9053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E05D5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69DEF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9ACBE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DE6B0" w14:textId="025058C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B57046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7B2FC7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88C798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020475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15E30D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583BC0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9D2682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F1D4A3" w14:textId="4831306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776DD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BCEDC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F9BE2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0000F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31925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C7FD8E" w14:textId="78275A1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08F3A6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451D39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2301E5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B09474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DFF32F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2525FC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4 308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D323F4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B2275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4 308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9AFB7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AD97B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A203A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72CBA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FC738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E9E1F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669248C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1BFF0D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B87FC4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AE690F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A53B3F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2BBD9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115C9F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F1B65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EDD90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AB300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5DE0D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86AA2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3BBB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8FED61" w14:textId="07FD4715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592726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4FDD58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8F57C7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CB5256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685BB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A92AAD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4 308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7B182A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F0F0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4 308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1F38EA" w14:textId="642E63A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D7082E" w14:textId="4FC430B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6195C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BB695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C5FF2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DB8538" w14:textId="081F3CA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607922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E3C016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F0ED5C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72B71A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8B40F6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BEAB7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3C3F88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220AC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04C69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44701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8C1FC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AB186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D36FA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6FEDED" w14:textId="54B0F8C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054EE2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B7E17E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F68459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E43C7E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9585B9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BE303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44D1DC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7B322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40E9F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5CD89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DD8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9095D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D1EB1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35C1B5" w14:textId="150C546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6AD527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5405CB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1323C4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F3EB7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0D99F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8D88C7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1 700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692AFF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7569A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63EE9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C5AB9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53ABC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F28DF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3C58C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26984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</w:tr>
      <w:tr w:rsidR="00F91194" w:rsidRPr="001B6920" w14:paraId="21081A7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2412AD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915803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8E5102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6A9955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2D2F70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25BD2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9D29F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5F649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A38E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AD689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933A2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2BED5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3C514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91194" w:rsidRPr="001B6920" w14:paraId="786D009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EEC2E1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5B1AAB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BEEC6F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25474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CFBEE9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1 700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7FD446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357DE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2AFA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D8F19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B8253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77704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1B96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5C5D1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</w:tr>
      <w:tr w:rsidR="00F91194" w:rsidRPr="001B6920" w14:paraId="1848C5E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8BD9A7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DCBF9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BAF12A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66C0C0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A17382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7D1D31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9BBF3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02B0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3D590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8C9ED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B71E7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17713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5F7CF0" w14:textId="4E70857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D94476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ADBEF2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273722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1EF361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0FA9D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974F66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71D5E3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B3BE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A94E4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2D9A3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8128E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0A53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2690F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94FBFF" w14:textId="413A940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67BD94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C84AF4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9454E1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2D0FE7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6BF646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7C050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D9EB8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2DA25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B9A6A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3BB76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F7B6A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25C12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71169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7C9C1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</w:tr>
      <w:tr w:rsidR="00F91194" w:rsidRPr="001B6920" w14:paraId="48DDC37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84BF70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55086C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D4F8C2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C1C5A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C7BAA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451958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E240A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D7DE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72459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E3F64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6C3F4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C4BB8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5ABBA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91194" w:rsidRPr="001B6920" w14:paraId="5E96EA9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E9FB4B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FE4DB8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9C7687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200936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B24746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093131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4F907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656FB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7C4A1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340F6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40C11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3C1F7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8FF42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</w:tr>
      <w:tr w:rsidR="00F91194" w:rsidRPr="001B6920" w14:paraId="79FBA02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EB27BF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049CBA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A15BBB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ECF990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D2F5EB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D5167E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0BBF1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AEBBB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63ED6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96D89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00DD3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33AA8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22AAB5" w14:textId="4133780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0DE24E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53C773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BB6AB3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9D3FB5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5EB4B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04898F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C21218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113F0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AB750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B4D7E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CB43E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F9F6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66DC3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1B1415" w14:textId="429650D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BFFA470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53A590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A765AB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9827A3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D976D1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541E94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C9EDFF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0225A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6A356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8EA44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42048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B5625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89E07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753F0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342A658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954660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5DB18C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153266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DF5CEA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A06D40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3021E3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4CF00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A024A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AB60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A1168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EA8D6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3F065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E2858D" w14:textId="557AFF6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AA9EEC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986278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AA6B84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8F7BCD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314E13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310FC0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0AA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B3049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9C34DC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8A8A3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E4C35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276B6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1079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9E1C20" w14:textId="32EE6EE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21DFD2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439815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D23998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9C6CA3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48233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C7B547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26413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3F824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76BA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E0D49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47DB3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B11E9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EFC31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1B9488" w14:textId="1B93D32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F2DFF2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385692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020E38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8C669E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D94F9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1CED56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6DEAFC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9744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BF8B1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8829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C7D23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D995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48340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00A7B1" w14:textId="52CCBC4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EC90C39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2A2617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1B6920">
              <w:rPr>
                <w:color w:val="000000" w:themeColor="text1"/>
              </w:rPr>
              <w:t>улЛенина</w:t>
            </w:r>
            <w:proofErr w:type="spellEnd"/>
            <w:r w:rsidRPr="001B6920">
              <w:rPr>
                <w:color w:val="000000" w:themeColor="text1"/>
              </w:rPr>
              <w:t xml:space="preserve"> 53, 55, 57 труба Д-219-104м.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A8129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8326F4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1E48D4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80DA2E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1 197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E2E7EC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1 197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C1D45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FBA47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E105B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A4A52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5FBB8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AB050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ED0AE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5F343A5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1E6D6B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FC8665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60A664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8039B4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D67A2B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BDA36B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7234C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6024A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6A79C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CE84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C6F80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2671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DD7091" w14:textId="42610B9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6FF92E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1AE5F3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9878B6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FFB16A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EA1D0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0BB31D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873345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AB823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AF29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B1C6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DDB57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87A7D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3DD3F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FA93A8" w14:textId="40587F0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A1B382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5B2D5E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8C3A9D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556C70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D1DA33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0C639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756024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A351D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866C8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FF752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3F274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D27FC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7D870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B11FBD" w14:textId="720204A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C6CFC3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14512B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1ECEB2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906E34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849209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873EA8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1 197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1F8A37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1 197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A4F504" w14:textId="585B863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583E9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652FA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E1A73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D9578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00A34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839EB9" w14:textId="70B2990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812305A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7C13CD9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EC352B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648A16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B65AAD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658B91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4C0F13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F1656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CBE54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27ABF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BD32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E1600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2CED7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9EC5A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1170FB5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D5B08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E12D7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599F79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EBC08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A80CE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004F1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A75E6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DDFD9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5792E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AC89F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35393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E1028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2B693B" w14:textId="3599EBC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F0ED5E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667ED3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C04F77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596031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70277E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4BEC93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63AE75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CA386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E2463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ACAFC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E0528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CB4B8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1D5A5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1F0BA7" w14:textId="037AA77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A449D2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731607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4E11F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130F3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83A669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37EE45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60A682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B2AE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BA1F0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466A4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68DC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DAFE8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636EF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A4BF1D" w14:textId="04EFC3D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A1F881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54E482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73399C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9E257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B0FB0A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3F8C48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997F19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1C0E7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62BDB3" w14:textId="32DDF4E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143BC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46A45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1AEC3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E5526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95F688" w14:textId="707752A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87D81C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6B4952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8CBA96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82DB36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481CA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7F3EC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2 600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D974C1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4F612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4E071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2 600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7361A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767BD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79D33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A9360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8AA23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55CEE5E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1E9784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4B9123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AFCA59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968808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916534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8861ED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59F99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C90D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20FD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A907D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9F7B4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4861D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DFB27B" w14:textId="52A056C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30A5F2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D57E61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022687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30E063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11C1F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04B64A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761CD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18C8B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D7CF9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42E0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A739B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5CFB3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1E448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369BF7" w14:textId="4BBDAE3B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FE3AF8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FF0F79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A56497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B4C771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81EE5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A288C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46530A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0836A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25A98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E508A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8A482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00188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B9CAC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A54F66" w14:textId="7C4389E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F7AA40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D1C61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6A8C6A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3D9E94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9D654B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E7D55E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2 600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955ACA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CE4B4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2BBC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2 600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F46A7D" w14:textId="0DB0449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A6105B" w14:textId="79479DA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CE4FD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D9002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E8DD33" w14:textId="0949374F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B43A73E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2EF26FD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Транзит на 47а, 49 и 51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5BA3F4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51AB0B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BFACE4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FC8334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E63776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E8207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31D5E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E8285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6012C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BE3F1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86BEB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4FC4F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451686C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D73F73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4E02FB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793F3A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1F7E60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414F2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A872BA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A22F8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0759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104A9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0B00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2FCED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1F6F1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F69749" w14:textId="2172FFA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5F90E0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C3DC0D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81C8AB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A0283A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D82144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24FF95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11DAF3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D7895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BC25C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01D0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AD971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8934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A47E3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8BD1B6" w14:textId="118D8D2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D89723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E9B22D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09564B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E45473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2CA3C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38E888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17DE5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B94D6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DC33A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B74EF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5D086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1884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94937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EAD8BD" w14:textId="40280BA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A73C2B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EFCAF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649A8B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2DB3A0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F4E9A9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58DE14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F08711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E7EC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68E69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62B42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A6F84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9015D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A27C4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855DFD" w14:textId="3585570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17086AE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601166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2C480C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78CF73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F5816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7226B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519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443C2F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519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9AABE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C1D60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3B751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0720C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81929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E08C7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793EF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1D56913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4EBA6F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F711ED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B8A7B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063B1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E15E2F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8B19A2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74151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594F4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41F97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0BCD1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C8AA2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35559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225D00" w14:textId="3CFC506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BF29BD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D0E622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BD8EE6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C3DC22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84E0D8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692F0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F3E3AF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68254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6A62E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09FD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E1D5B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D0FE6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BBF02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FA1B35" w14:textId="5A1123C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140D36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550796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B4EC53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7F032B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4D71DC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B9E401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10CD82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CCC29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5292D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D9315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4645D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F16F1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40A5F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2BED70" w14:textId="4CB8E64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4385D9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EFBF27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29167F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F4F4DE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06D17B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432F40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519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1C7E39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519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7303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4CCD3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691C2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6A03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0E440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5353F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CA269E" w14:textId="1CD7543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526B404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16B587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E2D11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205B15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F71666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C71F9F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20 457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B8F91A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20 457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D3CFD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D8737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D1B32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D3D29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42AD6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02BA8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BBC2A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589D1CB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8D4DE4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95F7DE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F6D6D9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122AE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8057D4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5A2A7B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09CC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07CD6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5FEDC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32448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7B1F2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679CB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F33DF7" w14:textId="2E7E7C8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9E074E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64BA6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950EF2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0F3287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B646F1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079E7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20 457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A577A3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20 457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8B6B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85AA5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E4F0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E936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E1A9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4121C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BA5F22" w14:textId="20CD5C7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13353A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2F12AF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90B15C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94F8CC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BD7553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ED63B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418496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C535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AB390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B873B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3B91E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59897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FB4A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5F9066" w14:textId="285DDFD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A6856F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91CE2C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435574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D61BD8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9B06DC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070832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7650FF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216C3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404CE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D2D6E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8BB43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8E4AD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DA33A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FBAEA8" w14:textId="10D406E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C59FB00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FDC5BA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3B5ECE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54EAA8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5F07E2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62506E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5865FC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150DF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C4965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C76B0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60ED9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8786B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489BB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8A5E8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49188F8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2FEF62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A3731F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28539F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0E3D2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94DF63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EC449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11660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83BAF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A948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48EF9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1B963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5DD40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9CF966" w14:textId="1E7C4A05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262F1A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E460C5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0548CE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6AF045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3473A5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E957A9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78BBC2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BF10B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F04A4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5ED99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CF48F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2FA31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8FB3D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F42CAE" w14:textId="581C5AB5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47328F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8DDFAA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6E6724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1B9CBF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FD22D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1AFF0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FB6321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AC7CF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41E24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925E2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3336B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C6F30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65561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A56DD3" w14:textId="2C75DF5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797DDC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0F697F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F30C6A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D41F26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5FD107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86D08C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9F5D36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BC7AA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BA16C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08E6B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89236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1FDD1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72924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637BF9" w14:textId="7B3ADC1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D1E4461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824828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BB016F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D6EA63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8ECC3E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E239ED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23 000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790E9C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23 000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6665E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60B94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B152A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BDAE5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D6CE6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B8E3C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069F6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5BA0C97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D3210C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4BAB6C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03B0E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AA6BDB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9C85AC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650AEC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4E2AF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D306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A6414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23BB5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D7551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E94F8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9D53B4" w14:textId="4023B025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AA9A57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25D3AC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DA5899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29B30E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6AFF4B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74C18C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23 000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5F4D4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23 000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24857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211CE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5F326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1E24E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7AEA0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70807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FCDCA7" w14:textId="306060D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563BC8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93DCC4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D297E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41A908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2643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8FB971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6E0907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13252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984658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373C9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1D2DB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EFD9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04B59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B86E14" w14:textId="69B66FB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AE89BE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44308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907833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040ACD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339D3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323B44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C7EB8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A344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85E8C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404E5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0A72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059E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16C46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7934B9" w14:textId="7CD18E6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6E5A33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8B2197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388436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D8D7C7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7ED8D3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50687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AC3F75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F3BBB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75146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9D753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A75E4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7CD2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E781B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68ADE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35C3E24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2B30BF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9DF935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23834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A7060D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43FB8F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BA904E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2CD12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5FAAF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2EA69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BAA98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07823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1BDC9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EA4774" w14:textId="4541AF1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7ED253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6CC1C3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F63A88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D44F32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930C3D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D4AF3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052DB1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AB38C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ACF73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94CE2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B65BF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F3788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63FD2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F2C143" w14:textId="2028C0D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A60686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FB9B52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268656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A06E30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406F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40BA1A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D45E84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ECA66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B7FF7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CFD6A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6B033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67051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3AE82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E8B479" w14:textId="5F87E10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A81F74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F92780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114B13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1DF55A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FE6F81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AC831D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D2CFAD1" w14:textId="7AF1B77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9F0B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88223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9531C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A2A58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B54C3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3AA7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326CBA" w14:textId="7D0F29AF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90549B0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6F86B9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Изоляция трубопроводов теплоснабжения от котельной по </w:t>
            </w:r>
            <w:proofErr w:type="spellStart"/>
            <w:r w:rsidRPr="001B6920">
              <w:rPr>
                <w:color w:val="000000" w:themeColor="text1"/>
              </w:rPr>
              <w:t>ул.Строителей</w:t>
            </w:r>
            <w:proofErr w:type="spellEnd"/>
            <w:r w:rsidRPr="001B6920">
              <w:rPr>
                <w:color w:val="000000" w:themeColor="text1"/>
              </w:rPr>
              <w:t xml:space="preserve"> 13 до МКР-1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344189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66FE3B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D7FF0B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042ABB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8C37D4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2 225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A8E94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0AFBC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69BBB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540F3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8646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8FCE4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EA63D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02BA628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AE88DD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6969E6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B48278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20D91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934C43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8580D5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0434D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6B25F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9B7D9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2E118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64263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19E2D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2139FC" w14:textId="66EEEED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FB5E2C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36175D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CF2421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DEA22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BFEBF2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F81BF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75613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31FD4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CE577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FF80A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F72E2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B283C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77569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40E59F" w14:textId="52AD04F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A6C213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FCA846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7452FA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4426FF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3CE1D1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53EC45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3FEEDE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FAC9B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19F7F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4A307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333E5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EB97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1DFCC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765A1F" w14:textId="712E024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575F8F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1431F8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71D9B7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5E2161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D7780B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C9119E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59BD30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2 225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FC06D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9F48A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B2699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89673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48E2D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33781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923130" w14:textId="542E004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DA58642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9DC351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участка трубопроводов по </w:t>
            </w:r>
            <w:proofErr w:type="spellStart"/>
            <w:r w:rsidRPr="001B6920">
              <w:rPr>
                <w:color w:val="000000" w:themeColor="text1"/>
              </w:rPr>
              <w:t>ул.Первомайская</w:t>
            </w:r>
            <w:proofErr w:type="spellEnd"/>
            <w:r w:rsidRPr="001B6920">
              <w:rPr>
                <w:color w:val="000000" w:themeColor="text1"/>
              </w:rPr>
              <w:t>, 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FED1F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6EF85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DDD3E8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BB545F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244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4491A8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244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8B56B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8A10E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B856A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DFFBA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C568F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7BF6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56311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3F6672F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21C827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AC51B8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6BE6BF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2403BF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4A5CB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0D3790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D5DF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EB031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E1826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54CAD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F5712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025B4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748D89" w14:textId="2B03EE2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F17F1C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85588C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46C4D3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9DA656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A7041D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F9B65E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7A1CFC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ACABE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4AC57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86EB5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FFDC9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BDB71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24BB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3908EB" w14:textId="06C7C5D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8C527E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4A3CB1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AB3232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559257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7FE9E2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E05C47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E4EC69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25AC5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1F1B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B26DA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2511F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2EB4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D4490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0332EB" w14:textId="6A18118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1A408C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97B9A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DBA307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AE2BF5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7D3529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114002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244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75608A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244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976CA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30F98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E23B6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0D226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ED906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C88D3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F393F" w14:textId="4D4D9E8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FEF2201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CF2249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072B4A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B8A72C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961B73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4BDEBE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50EF41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B7495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625F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6A480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59CDD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3BA69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740DF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4854F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7020239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3F8374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46DCAD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0B02A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871A02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A18D53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5B7DCB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9C4F5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9CD9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5111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130A8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87A14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43F30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CEDDCF" w14:textId="57726AE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EEA73D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C0340F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3DEF74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BC037B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825CBF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0F42F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D899F7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B7F4A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322CC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ED5E7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4C97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58098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73519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0E1939" w14:textId="5B0A8C85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22D500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36B4B5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636E81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732BE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68ED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87D6EB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F0D9B2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0703B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271CD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8A19E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109CC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5BE4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58CFC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2896C7" w14:textId="105475E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07A07B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F64B8F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618EF6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5A58FE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B8D3A1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3FAB3F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3D7C1C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3108F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30DAB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44990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AF212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984BF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A7C27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DC1763" w14:textId="01D0D8F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AB6D2F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48777D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Пос.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 Замена теплотрассы от  дома № 17 Ду 100-100 метров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C0C291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991895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F4D84C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BEA868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F38B00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C5F07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A6925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490BA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506BF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4AD75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33308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DA107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29902E5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2C9167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76EC16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EFF13F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ACD7D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3E25F4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E6D00E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C871E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C6E93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EE8AB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4CB29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6B834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98E8E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2BCE25" w14:textId="6FAE55B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56FACC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B4DC13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0F9B15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61470E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93D21A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9407FD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A75778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78669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0581A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4CD89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1DCD4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5A08D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131D4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5693C5" w14:textId="4EFD799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60CFE4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84441A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D98A5E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22364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89696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59DA14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B41339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6488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CB4CF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54CAD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F77B6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4595E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93979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2BD811" w14:textId="0D36F71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BEC6A7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B84F98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765D8A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9348D0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01224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30195E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E09F6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50F0A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2C877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55A96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51F2E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E11B4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E060F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F3B17A" w14:textId="6A5AC6CB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110CEB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7BC31B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основной магистрали по </w:t>
            </w:r>
            <w:proofErr w:type="spellStart"/>
            <w:r w:rsidRPr="001B6920">
              <w:rPr>
                <w:color w:val="000000" w:themeColor="text1"/>
              </w:rPr>
              <w:t>ул.Чапаева</w:t>
            </w:r>
            <w:proofErr w:type="spellEnd"/>
            <w:r w:rsidRPr="001B6920">
              <w:rPr>
                <w:color w:val="000000" w:themeColor="text1"/>
              </w:rPr>
              <w:t xml:space="preserve">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200-280м,Ду 150-420м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9CC09F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3A6B2A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D1F8DE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9482D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5 205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26CE98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5 205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4764C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F177B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89758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6E86A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314B0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18348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A3982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27481A5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CD7CF7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E3F323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97753D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1D7EE0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3D2EEF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272A2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8967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4D9B5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4E322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E7B7B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7F0F4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7A6BD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86F3E9" w14:textId="44F4BF0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8FA497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4268C3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5DCE37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60EC71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FF776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37E3DA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5 205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D0FC8D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5 205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98E181" w14:textId="74211DC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10064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CE9C4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4F182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5D81E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4C710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99D12C" w14:textId="4ED9129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416B5F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4E15B2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473E4B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D19A3E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BB2D9C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75A360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AD6CED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C98E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719AB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4A463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7461A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D2396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F1DF9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1A96C5" w14:textId="3EFD62E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1DF9FE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650B47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128990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D8403F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99648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3B1D57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858562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E216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83992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980E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6CF14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70768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7EDA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85BE3A" w14:textId="0D7469A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DFE277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B05F27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Ремонт теплотрассы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  <w:r w:rsidRPr="001B6920">
              <w:rPr>
                <w:color w:val="000000" w:themeColor="text1"/>
              </w:rPr>
              <w:t xml:space="preserve"> 42,44,46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200-240м,Ду 150-150м,Ду 100-60 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E3312F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86AC0B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26F9DB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027E0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3 622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89E0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C3CFE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0ADA4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3 622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65CDE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9A1D5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658D4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EA508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206CE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2842253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A3DDD3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5D970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B77928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53E0F1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D6372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0EC3C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79D01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309C3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E56A4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2B1B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CB0B6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81BC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255531" w14:textId="2BD1374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42DD55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C9ACF4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A0DB86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B67D4F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962764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1614F0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3 622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D20837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6095F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65285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3 622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C9CA7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68A21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1F90B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00A5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EABBA7" w14:textId="5DA90DF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71D43C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D5EB5C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571B76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69648F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E79A49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BACEB0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3C277F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82011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6FF96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C024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3AEBA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E9D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ABE6D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C42DC8" w14:textId="0064E14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053C45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8BDCEE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4B77B2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DFCCEC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6957D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00D2B4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441A9D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1D8AA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5CF1B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B223D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16D76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53AAB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C9362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303450" w14:textId="0FFBC1B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BCD0B37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78A0315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  <w:r w:rsidRPr="001B6920">
              <w:rPr>
                <w:color w:val="000000" w:themeColor="text1"/>
              </w:rPr>
              <w:t xml:space="preserve"> 48-60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80-96м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492D55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00F3D8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3B926F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119667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67BDCC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D2D04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8D474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F34E1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06F11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5ADB9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A5FA9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8BD73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185850E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433FE7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9B611F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8DD135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3CCBA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B5E6D1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08CAD0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D6C81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C6554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C2262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3DE01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CB726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EFD5C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E8BAF0" w14:textId="41FB4E1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901B21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F24348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AFF5ED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1E5D1A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8A9614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0546DD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67C925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069F1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11475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EB7BC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F73AB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950AC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CC1F7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E096B0" w14:textId="6EB6708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539C83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119A8C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06D536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D267B2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84F58F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715D4C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B909B3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9FDE1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188A1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75D3B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4710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51119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1C707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13A8A7" w14:textId="0E6654D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5FC093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4C2ACA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B65CE1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B9F4EC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99CD6C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0E908A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6FEDA5E" w14:textId="49A68A1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0C3C3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6ECB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7DAB1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1A9E6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3B9C9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F3890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DBA2A8" w14:textId="3B45656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1985802F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0F9172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EFB280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43ACEE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F218A7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4CA5A7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1FE440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84997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00F4D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BD274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98CCD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F6820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E8574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6868B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6280502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19346C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A0FAAA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613428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BED12B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0F4854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FA9934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8454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BBD62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12806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D42BF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A82A1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64133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412048" w14:textId="5C25937F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5F6818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F8F0A5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D8D356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D45888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F92948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58ECC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F81C55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7DB7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EB5E0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82F53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06A5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FDCF9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123AD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68E3C4" w14:textId="75B2EAC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B34CAA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CD357F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2E3066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79B5E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A44049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71962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69A737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4B9A0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5FFE0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A1B23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3E564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81808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2D33A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2381BC" w14:textId="0955C17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8BCB30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34E91A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837781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30790F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451D09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1BCF24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8A8479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CF60F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C7E04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F33FD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E4B1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890D5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D154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ACAEDB" w14:textId="1DC640BA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F63DBA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A2C87C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961E0A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AF3DD6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860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88097F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853EF9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13 988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71B91E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B841A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BB602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13 988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63E89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DEECC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2F86A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4DC37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51277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0AF9845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4EE138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C6EBEB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F97223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408402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B918CB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9CFB74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B5CE4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B6F37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A845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7D2AD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E045D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E3AEC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B5F80B" w14:textId="0B35B31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A474FC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157600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00C365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F8CEE0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95A27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386BA7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13 988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2AB93F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590BF4" w14:textId="6342233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2C6E9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13 988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9ADC8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0C4E0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19B0C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A01E3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B3B585" w14:textId="5C13E5C3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F0A674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CCBB84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E68ED0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5A2E2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0A8D39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7C9869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93D470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DB31F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18706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9DD91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9D48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F342D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584B5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4EE741" w14:textId="1371465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A4E0C6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D27FCC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21877A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FB2AE4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4D4187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BB0B5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F8D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D479F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5896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92CA8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70539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43AAB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F7EBD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1E8E83" w14:textId="6CCC48F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C34DE69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2F3EE34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AA2BB9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002852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BBB6DC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06F5D1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B53D1A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9E4B9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C6662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49A38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138F8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7699F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FE7E9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4B2E1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1C35CDE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3452DB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FF8E84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AF2E6B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38A0A4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1B8C25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8049C8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F6033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E55D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39E9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C4B3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20A8A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F31AA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519E60" w14:textId="6171619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4E02281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727CDB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D0C8A7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5283FD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26ABD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A9B5DE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56E37F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66D34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C439F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F167A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22CCE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1BCC8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83291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CD5351" w14:textId="3213520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FB34F3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3C8AFC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50C52B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CD0B4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9362E0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90CC2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3F61AC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D960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22BAE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68262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B721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A5B03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669E4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D2D147" w14:textId="5C2B03F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19425D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CF289D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F9F931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7DAAF0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B785E1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3BDFF4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AF6403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0A9BD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09EF9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39FF5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05E4B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23B26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7FA0D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4A0AFC" w14:textId="208B35F6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924C146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B7C56B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C185BE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D89FB6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17E02B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A3A388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698B43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4796C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6F10A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DDB1E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FEB45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59947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A1AD2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7C06F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60F764C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217581A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49B7D5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C25412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C41B3B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F9823A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A9CDC7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C1B0E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AD07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05BB8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F6FCF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532C9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E200F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4C8783" w14:textId="397841A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5C282B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DE19DC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36DB3D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298A72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50720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A337CF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44DE47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42E08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AB99F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3D8DA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7087C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16A38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8C6D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44356D" w14:textId="7B4EAFA2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814E29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21DAAC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72E722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BDD5F4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69C872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DFA8A2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F93254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0AF61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8F47D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C2DBC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76BD6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4E184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6242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A697A9" w14:textId="7577E6F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574985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446B86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81CAAD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ED3FEF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5E9D87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721718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90CC89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7746E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E8F3A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8035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04165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DAC2C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6E3F5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814659" w14:textId="16456FE9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A79213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50499B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участка основной магистрали вход на ЦТП  Ду 300 – 3 </w:t>
            </w: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  <w:r w:rsidRPr="001B6920">
              <w:rPr>
                <w:color w:val="000000" w:themeColor="text1"/>
              </w:rPr>
              <w:t xml:space="preserve">, Отвод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300-5 </w:t>
            </w:r>
            <w:proofErr w:type="spellStart"/>
            <w:r w:rsidRPr="001B6920">
              <w:rPr>
                <w:color w:val="000000" w:themeColor="text1"/>
              </w:rPr>
              <w:t>шт</w:t>
            </w:r>
            <w:proofErr w:type="spellEnd"/>
            <w:r w:rsidRPr="001B6920">
              <w:rPr>
                <w:color w:val="000000" w:themeColor="text1"/>
              </w:rPr>
              <w:t xml:space="preserve">, труба </w:t>
            </w:r>
            <w:proofErr w:type="spellStart"/>
            <w:r w:rsidRPr="001B6920">
              <w:rPr>
                <w:color w:val="000000" w:themeColor="text1"/>
              </w:rPr>
              <w:t>Ду</w:t>
            </w:r>
            <w:proofErr w:type="spellEnd"/>
            <w:r w:rsidRPr="001B6920">
              <w:rPr>
                <w:color w:val="000000" w:themeColor="text1"/>
              </w:rPr>
              <w:t xml:space="preserve"> 325-16 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C8AF5F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A0A42A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6AB85F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4010C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DD0824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22AB6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17089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B1E8E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4050B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6546D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5A543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5E3DE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55CFA90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3FCA04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D9CFD4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AADB64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536BD3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0052D9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1B2A81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E7309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40714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6181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16204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08D3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977AB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4C57C3" w14:textId="0B28447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0411C1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A9485E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EE1BB4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DA236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F8DF2D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3AB52E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E97D4A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C63D7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30276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63ED2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8E39D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4D3E1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552FB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151E89" w14:textId="25ADFC50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EB53AF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CDEE87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E899FE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0C77BD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FE6BFA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253F7C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A55ACB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D0BCE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EAE4F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FDBA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79BD4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5E339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ED0A0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A7A6C1" w14:textId="2CFF67DB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D2829B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9A4E5EE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615DC7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FB8790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307143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19FA805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4FDB57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26598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46B4E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97596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4DFA4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86FCD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9E7A6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CB9BE2" w14:textId="22E0D43D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C945DEB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8D4E14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9D3BA4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A9F4E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C8605C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C97CA5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63AC79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07F77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ACB98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56B6E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B398C2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F7FFF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23E7D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814081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202CA04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2E3DE0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AC9B4B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725D7B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1D0A90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CF0169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19FF53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8F7F6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1730E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BC581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8BAD4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83C84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A7F25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08A849" w14:textId="13A61C9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B638A6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B0EBB7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F3B542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217F00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B5FF53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B4E189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E113C4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4171D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B911F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F3B1F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FEF3D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E931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BECF5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246C82" w14:textId="2F2AAD3E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182A92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4C1365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34F2FF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FEF76E4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0B0B4B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612921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17AAD7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5D311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30A25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D171F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0D388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3EE7F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56B74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C27EAD" w14:textId="573A5BA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51D9AD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A05C7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F0821A9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60047D5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3D07E8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093248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7ED82C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BF9C9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E6DD1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BD8B6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9A07E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2CCFDB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2EAFD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1DB109" w14:textId="15782B7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C5084D2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6BCAB5A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AA879D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C5674B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BC7400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5F0404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CDFE29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0507D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0B5B9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C4789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52BAB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D2602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C008F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25DB0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1C3911F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80427A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271464C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EA2A048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EBDFB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6F26F8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D9E9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A97C5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14EB8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9B870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982F9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65E2E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BFBE1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EB8AD0" w14:textId="480DFF78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56DD4C5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473511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6FA3B0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8B6DE9F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A874F4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3F8541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8BFE52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C601D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41BA0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8A4A0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45C95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49617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2E38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2D031E" w14:textId="31DBAFBF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2D94296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2C7B461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5F94E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7DF329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8A493D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CC84F6F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B9C355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B5E55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2B81E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22A80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95C93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565D8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E4C8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DA73AA" w14:textId="086437E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621EF3A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80657A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65D4A5B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FA50B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F827A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16B02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46F8FC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EB51B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AB529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8D4F8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3045C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F2DB4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D3452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0FD304" w14:textId="0E0F637C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7E77EDF1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87543A6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1B6920">
              <w:rPr>
                <w:color w:val="000000" w:themeColor="text1"/>
              </w:rPr>
              <w:t>ул.Ленина</w:t>
            </w:r>
            <w:proofErr w:type="spellEnd"/>
            <w:r w:rsidRPr="001B6920">
              <w:rPr>
                <w:color w:val="000000" w:themeColor="text1"/>
              </w:rPr>
              <w:t xml:space="preserve"> (обе стороны)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5B1212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1B6920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752AE7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9FAD886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75184B8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3 500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5D39D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3 500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81EE3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9D65E9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5B8DF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62DD94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DB593A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FAAD1C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CFD700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91194" w:rsidRPr="001B6920" w14:paraId="03F4B6B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9F039A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FE176E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79AE8E3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CE52135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D37D8CE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285158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989D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D8C14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7BED93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561B5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64751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ED811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7E7252" w14:textId="6937A15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A547DB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E11645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C44293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DEEE0C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0310C8E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4BB5F27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33E4484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D764A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3C44C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28AE9C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BF88C9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EF795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0F9F4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5F47DB" w14:textId="7BB295C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38FB41D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668AC0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89D5A40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79BEF7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43E742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AFA1643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7350757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67904F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1822A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F5651D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34CF38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FE6E5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DBAEAA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C865EF" w14:textId="770C6124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  <w:tr w:rsidR="00F91194" w:rsidRPr="001B6920" w14:paraId="0060581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A18A70D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ECD5312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5F8BFF7" w14:textId="77777777" w:rsidR="00F91194" w:rsidRPr="001B6920" w:rsidRDefault="00F91194" w:rsidP="00F91194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2E94C3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B1C7EAB" w14:textId="77777777" w:rsidR="00F91194" w:rsidRPr="001B6920" w:rsidRDefault="00F91194" w:rsidP="00F91194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3 500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F34269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3 500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B81DE1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5F2A1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DE76D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810E42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0CEE30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1A9D26" w14:textId="77777777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0BA25B" w14:textId="238FFE91" w:rsidR="00F91194" w:rsidRPr="001B6920" w:rsidRDefault="00F91194" w:rsidP="00F91194">
            <w:pPr>
              <w:ind w:left="-57" w:right="-57"/>
              <w:jc w:val="center"/>
              <w:rPr>
                <w:color w:val="000000" w:themeColor="text1"/>
              </w:rPr>
            </w:pPr>
            <w:r w:rsidRPr="00677B3C">
              <w:rPr>
                <w:color w:val="000000" w:themeColor="text1"/>
              </w:rPr>
              <w:t>0</w:t>
            </w:r>
          </w:p>
        </w:tc>
      </w:tr>
    </w:tbl>
    <w:p w14:paraId="65DC157B" w14:textId="77777777" w:rsidR="0032686F" w:rsidRPr="001B6920" w:rsidRDefault="0032686F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8"/>
          <w:szCs w:val="8"/>
        </w:rPr>
      </w:pPr>
    </w:p>
    <w:p w14:paraId="4730F6B6" w14:textId="77777777" w:rsidR="0032686F" w:rsidRPr="001B6920" w:rsidRDefault="0032686F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8"/>
          <w:szCs w:val="8"/>
        </w:rPr>
        <w:sectPr w:rsidR="0032686F" w:rsidRPr="001B6920" w:rsidSect="0032686F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3C757497" w14:textId="64FDA4E7" w:rsidR="00261DD9" w:rsidRPr="001B6920" w:rsidRDefault="00FA57C7" w:rsidP="00261DD9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Стоимости мероприятий определены на основании данных теплоснабжающих организаций,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 (Государственные сметные нормативы. Нормативы цены строительства. НЦС 81-02-19-2026. Укрупненные нормативы цены строительства. Сборник N 19. Здания и сооружения городской инфраструктуры, утверждены Приказом Минстроя России от 19.03.2026 №166/</w:t>
      </w:r>
      <w:proofErr w:type="spellStart"/>
      <w:r w:rsidRPr="001B6920">
        <w:rPr>
          <w:color w:val="000000" w:themeColor="text1"/>
          <w:sz w:val="28"/>
          <w:szCs w:val="28"/>
        </w:rPr>
        <w:t>пр</w:t>
      </w:r>
      <w:proofErr w:type="spellEnd"/>
      <w:r w:rsidRPr="001B6920">
        <w:rPr>
          <w:color w:val="000000" w:themeColor="text1"/>
          <w:sz w:val="28"/>
          <w:szCs w:val="28"/>
        </w:rPr>
        <w:t>; Государственные сметные нормативы. Нормативы цены строительства. НЦС 81-02-13-2026. Укрупненные нормативы цены строительства. Сборник №13. Наружные тепловые сети; утверждены Приказом Минстроя России от 19.03.2026 №156/</w:t>
      </w:r>
      <w:proofErr w:type="spellStart"/>
      <w:r w:rsidRPr="001B6920">
        <w:rPr>
          <w:color w:val="000000" w:themeColor="text1"/>
          <w:sz w:val="28"/>
          <w:szCs w:val="28"/>
        </w:rPr>
        <w:t>пр</w:t>
      </w:r>
      <w:proofErr w:type="spellEnd"/>
      <w:r w:rsidRPr="001B6920">
        <w:rPr>
          <w:color w:val="000000" w:themeColor="text1"/>
          <w:sz w:val="28"/>
          <w:szCs w:val="28"/>
        </w:rPr>
        <w:t>); укрупненных оценок стоимости мероприятий по объектам аналогам.</w:t>
      </w:r>
    </w:p>
    <w:p w14:paraId="0106A1D8" w14:textId="77777777" w:rsidR="004A3C5D" w:rsidRPr="001B6920" w:rsidRDefault="00FA1303" w:rsidP="00FA130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Приложении </w:t>
      </w:r>
      <w:r w:rsidR="00261DD9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 xml:space="preserve">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сетей.</w:t>
      </w:r>
    </w:p>
    <w:p w14:paraId="767B9EE7" w14:textId="77777777" w:rsidR="007F6E80" w:rsidRPr="001B6920" w:rsidRDefault="007F6E80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F8BF00A" w14:textId="77777777" w:rsidR="007F6E80" w:rsidRPr="001B6920" w:rsidRDefault="007F6E80" w:rsidP="000F77F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</w:t>
      </w:r>
    </w:p>
    <w:p w14:paraId="36849935" w14:textId="77777777" w:rsidR="007F6E80" w:rsidRPr="001B6920" w:rsidRDefault="004A3C5D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Инвестиции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предусмотрены.</w:t>
      </w:r>
    </w:p>
    <w:p w14:paraId="17F65D8C" w14:textId="77777777" w:rsidR="003740AD" w:rsidRPr="001B6920" w:rsidRDefault="003740AD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16F8EC9" w14:textId="77777777" w:rsidR="003740AD" w:rsidRPr="001B6920" w:rsidRDefault="003740AD" w:rsidP="003740AD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</w:p>
    <w:p w14:paraId="0FC5A770" w14:textId="77777777" w:rsidR="003740AD" w:rsidRPr="001B6920" w:rsidRDefault="000F0F2E" w:rsidP="003740A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открытые системы теплоснабжения (горячего водоснабжения) отсутствуют.</w:t>
      </w:r>
    </w:p>
    <w:p w14:paraId="2CB5352D" w14:textId="77777777" w:rsidR="003740AD" w:rsidRPr="001B6920" w:rsidRDefault="003740AD" w:rsidP="003740A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EC5CFBF" w14:textId="77777777" w:rsidR="003740AD" w:rsidRPr="001B6920" w:rsidRDefault="003740AD" w:rsidP="003740AD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д) Оценка эффективности инвестиций по отдельным предложениям</w:t>
      </w:r>
    </w:p>
    <w:p w14:paraId="45BFA868" w14:textId="77777777" w:rsidR="00AF608D" w:rsidRPr="001B6920" w:rsidRDefault="00AF608D" w:rsidP="00AF608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Реализация разработанных мероприятий направлена на повышение надежности теплоснабжения потребителей. В связи с этим оценка экономического эффекта по таким мероприятиям не является определяющей. В таблице</w:t>
      </w:r>
      <w:r w:rsidR="00F24C9C" w:rsidRPr="001B6920">
        <w:rPr>
          <w:color w:val="000000" w:themeColor="text1"/>
          <w:sz w:val="28"/>
          <w:szCs w:val="28"/>
        </w:rPr>
        <w:t xml:space="preserve"> </w:t>
      </w:r>
      <w:r w:rsidR="00077924" w:rsidRPr="001B6920">
        <w:rPr>
          <w:color w:val="000000" w:themeColor="text1"/>
          <w:sz w:val="28"/>
          <w:szCs w:val="28"/>
        </w:rPr>
        <w:t>35</w:t>
      </w:r>
      <w:r w:rsidRPr="001B6920">
        <w:rPr>
          <w:color w:val="000000" w:themeColor="text1"/>
          <w:sz w:val="28"/>
          <w:szCs w:val="28"/>
        </w:rPr>
        <w:t xml:space="preserve"> представлен расчет эффективности инвестиций по тем мероприятиям, реализация которых позволяет получить и определить экономический эффект.</w:t>
      </w:r>
    </w:p>
    <w:p w14:paraId="64AC6556" w14:textId="77777777" w:rsidR="00AF608D" w:rsidRPr="001B6920" w:rsidRDefault="00AF608D" w:rsidP="00AF608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4B87FFD" w14:textId="77777777" w:rsidR="00AF608D" w:rsidRPr="001B6920" w:rsidRDefault="00AF608D" w:rsidP="00AF608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AF608D" w:rsidRPr="001B6920" w:rsidSect="00FB2BDE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7512EE64" w14:textId="77777777" w:rsidR="00AF608D" w:rsidRPr="001B6920" w:rsidRDefault="00AF608D" w:rsidP="00AF608D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077924" w:rsidRPr="001B6920">
        <w:rPr>
          <w:color w:val="000000" w:themeColor="text1"/>
          <w:sz w:val="28"/>
          <w:szCs w:val="28"/>
        </w:rPr>
        <w:t>35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595"/>
        <w:gridCol w:w="709"/>
        <w:gridCol w:w="708"/>
        <w:gridCol w:w="2077"/>
        <w:gridCol w:w="641"/>
        <w:gridCol w:w="939"/>
        <w:gridCol w:w="639"/>
        <w:gridCol w:w="819"/>
        <w:gridCol w:w="819"/>
        <w:gridCol w:w="819"/>
        <w:gridCol w:w="819"/>
        <w:gridCol w:w="819"/>
        <w:gridCol w:w="819"/>
        <w:gridCol w:w="819"/>
      </w:tblGrid>
      <w:tr w:rsidR="00637012" w:rsidRPr="00677B3C" w14:paraId="248EDE9D" w14:textId="77777777" w:rsidTr="00D870CE">
        <w:trPr>
          <w:trHeight w:val="20"/>
          <w:tblHeader/>
        </w:trPr>
        <w:tc>
          <w:tcPr>
            <w:tcW w:w="519" w:type="dxa"/>
            <w:vMerge w:val="restart"/>
            <w:shd w:val="clear" w:color="auto" w:fill="auto"/>
            <w:vAlign w:val="center"/>
            <w:hideMark/>
          </w:tcPr>
          <w:p w14:paraId="455B6F2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  <w:hideMark/>
          </w:tcPr>
          <w:p w14:paraId="5FC3667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63E810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6E9B4C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2077" w:type="dxa"/>
            <w:vMerge w:val="restart"/>
            <w:shd w:val="clear" w:color="auto" w:fill="auto"/>
            <w:vAlign w:val="center"/>
            <w:hideMark/>
          </w:tcPr>
          <w:p w14:paraId="4EC9F79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  <w:hideMark/>
          </w:tcPr>
          <w:p w14:paraId="352C0A8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311" w:type="dxa"/>
            <w:gridSpan w:val="9"/>
            <w:shd w:val="clear" w:color="auto" w:fill="auto"/>
            <w:vAlign w:val="center"/>
            <w:hideMark/>
          </w:tcPr>
          <w:p w14:paraId="759D09D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Эффект от мероприятий в натуральном выражении (в сэкономленном ресурсе)</w:t>
            </w:r>
          </w:p>
        </w:tc>
      </w:tr>
      <w:tr w:rsidR="00637012" w:rsidRPr="00677B3C" w14:paraId="49C99E87" w14:textId="77777777" w:rsidTr="00D870CE">
        <w:trPr>
          <w:trHeight w:val="20"/>
          <w:tblHeader/>
        </w:trPr>
        <w:tc>
          <w:tcPr>
            <w:tcW w:w="519" w:type="dxa"/>
            <w:vMerge/>
            <w:vAlign w:val="center"/>
            <w:hideMark/>
          </w:tcPr>
          <w:p w14:paraId="17FEE35C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595" w:type="dxa"/>
            <w:vMerge/>
            <w:vAlign w:val="center"/>
            <w:hideMark/>
          </w:tcPr>
          <w:p w14:paraId="28650E59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7E44293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ADADDDE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597E46AB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641" w:type="dxa"/>
            <w:vMerge/>
            <w:vAlign w:val="center"/>
            <w:hideMark/>
          </w:tcPr>
          <w:p w14:paraId="5C69F0BA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744EAE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 xml:space="preserve">Всего 2027 - 2034 </w:t>
            </w:r>
            <w:proofErr w:type="spellStart"/>
            <w:r w:rsidRPr="00EC5138">
              <w:rPr>
                <w:b/>
                <w:bCs/>
                <w:color w:val="000000" w:themeColor="text1"/>
              </w:rPr>
              <w:t>гг</w:t>
            </w:r>
            <w:proofErr w:type="spellEnd"/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9F4B03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199B2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6116B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B0EFC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EC615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5F269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583C7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151B6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2034</w:t>
            </w:r>
          </w:p>
        </w:tc>
      </w:tr>
      <w:tr w:rsidR="00637012" w:rsidRPr="00677B3C" w14:paraId="0E1A60B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6D385E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BC48EC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5B0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673F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083A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7B71B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6A5FF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354B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A3B0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C3EF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B713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6781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E321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9B16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AA3E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FEEC7C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4FC51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ECD78D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пос. Первомайский. Химическая промывка котлов КВ 2/95 № 1,2,3 внутреннего контура  котельной и </w:t>
            </w:r>
            <w:proofErr w:type="spellStart"/>
            <w:r w:rsidRPr="00EC5138">
              <w:rPr>
                <w:color w:val="000000" w:themeColor="text1"/>
              </w:rPr>
              <w:t>водоводяного</w:t>
            </w:r>
            <w:proofErr w:type="spellEnd"/>
            <w:r w:rsidRPr="00EC5138">
              <w:rPr>
                <w:color w:val="000000" w:themeColor="text1"/>
              </w:rPr>
              <w:t xml:space="preserve"> подогревателя.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309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BEFB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1B57E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ABC25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EFFEF7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B9195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24D6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4088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B116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A6A4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0EC2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5974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D895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ACB02B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673BB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0DC72D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E58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0BE1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FD6B5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AF927D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3799E7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BC153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9E3A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28DF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121C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E96C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0431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EB52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BAFE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8AFB7E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933AB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E38E58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981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8813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75133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12B96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03C7CE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B90EC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BCC7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3001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C978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25FF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D035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9C5D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B01F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</w:tr>
      <w:tr w:rsidR="00637012" w:rsidRPr="00677B3C" w14:paraId="3581A41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82E1A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BAAC43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705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D1E90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E59D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CE700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50481D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8F4E69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3F53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8084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6CAA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E7B2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B5D5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C0BCD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18C6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7F2359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9809A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5C5A75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14B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9D31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F761C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132BD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2A5FE6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51DDA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5686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7975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A973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CD0F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CB89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74A1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5DD6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FEBC0B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1FDB1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CA277E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F95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7107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E28F6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487AE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44058E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3A03F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B7F0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895CC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B95D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342B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6425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F13E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FC5F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EA7A20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24C90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E5474A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0B3B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E43C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4F7CC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17E70E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ABE139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902D1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3CB9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A94B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CF83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00ED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AEAC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1325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A41A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528ACB8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FFF7E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7B1126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D05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686C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C07AC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D7E58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319AAA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AB527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C200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AB90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D500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8716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868F0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2919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C6A1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D95FA2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47703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4CB851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D1C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F157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0B305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EDF30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358E87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4DB6A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8A38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9EFF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C9F6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0E27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1DDE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F836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51E3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CDFEDD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DAB4A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F63433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5DB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9E7D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6490C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B68C7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DC8AC2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681FE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1FCBB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D6C7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B077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D8047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2FEE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ED95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827C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531DEC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5B3A5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7E3BDC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4A9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1779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993F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02439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8C1C6F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CFA06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CA34D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5AC9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FC5D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894E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8F9B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56F2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A161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95C14C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53B27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957982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551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D50D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B6178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566C6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2E36F0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A26E0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7770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1224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1B69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A84C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7A2C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1735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5B4B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684252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C971B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BFA35E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2033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71D5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189A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BE02C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2060DC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D4AF0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FAE4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1370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D749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3583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FAE3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E598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13AA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6148EB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692B2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4E7BCF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</w:t>
            </w:r>
            <w:proofErr w:type="spellStart"/>
            <w:r w:rsidRPr="00EC5138">
              <w:rPr>
                <w:color w:val="000000" w:themeColor="text1"/>
              </w:rPr>
              <w:t>диз</w:t>
            </w:r>
            <w:proofErr w:type="spellEnd"/>
            <w:r w:rsidRPr="00EC5138">
              <w:rPr>
                <w:color w:val="000000" w:themeColor="text1"/>
              </w:rPr>
              <w:t xml:space="preserve"> топливо)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91B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AD50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7E8CD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913E5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B49FC2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05B43D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46DA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34D9C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93DB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52AB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830E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E085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6D319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8FBF39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DB44E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93D622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</w:t>
            </w:r>
            <w:proofErr w:type="spellStart"/>
            <w:r w:rsidRPr="00EC5138">
              <w:rPr>
                <w:color w:val="000000" w:themeColor="text1"/>
              </w:rPr>
              <w:t>пос.Первомайский</w:t>
            </w:r>
            <w:proofErr w:type="spellEnd"/>
            <w:r w:rsidRPr="00EC5138">
              <w:rPr>
                <w:color w:val="000000" w:themeColor="text1"/>
              </w:rPr>
              <w:t xml:space="preserve"> Окраска дымовой трубы Ду 820 мм,Н-32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A72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25D2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10D70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Выполнение установленных </w:t>
            </w:r>
            <w:proofErr w:type="spellStart"/>
            <w:r w:rsidRPr="00EC5138">
              <w:rPr>
                <w:color w:val="000000" w:themeColor="text1"/>
              </w:rPr>
              <w:t>трекбований</w:t>
            </w:r>
            <w:proofErr w:type="spellEnd"/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BA1E9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D92DDE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65884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CD93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920E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39FF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171E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00F6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088DB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3128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1971E9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4BC22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07D8E69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EC5138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EC5138">
              <w:rPr>
                <w:color w:val="000000" w:themeColor="text1"/>
              </w:rPr>
              <w:t>. Замена рециркуляционных насосов К 100-80-160С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D3E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D7B4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3FA5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DB018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7B40A1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F43F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3779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3B91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4098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2DD6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8BBC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DBBF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54C8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BAD1C0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D7DE8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23D94A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EC5138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EC5138">
              <w:rPr>
                <w:color w:val="000000" w:themeColor="text1"/>
              </w:rPr>
              <w:t>. Замена сетевого насоса  К 100-65-200С №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C53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8B4D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E2811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42559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5DADAC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07B2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447C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5D6D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509A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50D2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9C827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45A8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6318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4EB79D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B196A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91A530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12F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A9E6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CF5AF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86479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192025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96FA3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D140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976C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1C75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D844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BE30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49FB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533A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4A1B52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8AEB8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1E9D11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6FB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4EE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F8010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0BED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797942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D1B28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E902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0D27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B987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92E2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F6E9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738E6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2BAD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990891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AAEA7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94E654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0D2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992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E85DE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0ADC1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4E27F3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0381E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FDB2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BCA3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D02A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F42B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2F47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E166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2041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798B8E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8E6F1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ED8CCC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5AC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2807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C18C7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A365E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2C270E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736F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91B9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7679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24D9E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C820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8A0C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2066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0A1A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1BD0CC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8FA65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905D24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1490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3BA4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51BFE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DEE73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FD57F8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C8990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7ECB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4F0B5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739E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921C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6052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38C4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D9D4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E3C57E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CA108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8DFB6D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590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467B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0ECFF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F1CD6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06EEC7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A724F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71D2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932B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FBF9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A16A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8BB0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0065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32FD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023208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C0628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3476F0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A06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48E8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211BA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D2193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C1E55D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2CFB5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7009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391E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4FA7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DEF2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12B3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80A8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DBB7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52F1DF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A38D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38B36E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5BF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3FBA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36,5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EED48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00ABD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71FC22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8682E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DA55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0E4C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918F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3502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A819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DF7A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6412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CE98D6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B9CA5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3852DF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1EF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84F1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241CB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13BA0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7805E7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2B4EE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3039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10C4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5C10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0102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BC47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07E5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F1F2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DBD897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6E368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D2A625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0C3C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8B85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18E75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14E85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C54E9E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09ED4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4773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1A2D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4547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E1A0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DEE9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B320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FDB9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69B8608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B4F82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4410FE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BBC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4976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D4378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07CC4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D7B1B0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6C93E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6F95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CE24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61F3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C119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EB47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1313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E970D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F3D604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771C0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1E4F9B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DF7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2EA7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2ED303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05EED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4BA800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1CE12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A9FF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CE6E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6538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39EC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3E41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60BA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F1F4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9AC91F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A3BA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438413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B73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F585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3FF6FB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96D87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9EDCF8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33E32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2419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F490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48646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3F7C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8BF1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BFF1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A12F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4A75DD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C69B6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7A2FC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870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503A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9F0CB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C617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B7559D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057F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E700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FE36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7164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2351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F855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E9C7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9517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D05007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3C6B2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8AA87F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по ул. Некрасова, 2Б. </w:t>
            </w:r>
            <w:proofErr w:type="spellStart"/>
            <w:r w:rsidRPr="00EC5138">
              <w:rPr>
                <w:color w:val="000000" w:themeColor="text1"/>
              </w:rPr>
              <w:t>Госповерка</w:t>
            </w:r>
            <w:proofErr w:type="spellEnd"/>
            <w:r w:rsidRPr="00EC5138">
              <w:rPr>
                <w:color w:val="000000" w:themeColor="text1"/>
              </w:rPr>
              <w:t xml:space="preserve"> счетчиков </w:t>
            </w:r>
            <w:proofErr w:type="spellStart"/>
            <w:r w:rsidRPr="00EC5138">
              <w:rPr>
                <w:color w:val="000000" w:themeColor="text1"/>
              </w:rPr>
              <w:t>электро</w:t>
            </w:r>
            <w:proofErr w:type="spellEnd"/>
            <w:r w:rsidRPr="00EC5138">
              <w:rPr>
                <w:color w:val="000000" w:themeColor="text1"/>
              </w:rPr>
              <w:t>, газ, вода.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F4C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864E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19040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5FFE3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4D305C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E9205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E2B7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B8AE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1A15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C063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B7F0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8084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7A40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E8B2E1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3EEA6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5849F3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CD1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5F0B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65C1B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690B8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905206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B859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3BF3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FD2C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9443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F0D2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BF443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A886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3760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613BE3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C74DA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9F8541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E98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DFC0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AEB87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8CA04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92B1D8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617ED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F689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096D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AB52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9AA36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7A64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7FBE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C106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D8DF34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E75AC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366DCB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2E90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6D62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C72F3B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0FC66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DECB7D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D558B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CAD4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495D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90D7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AE64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5D26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8F28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0AE2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EB218C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9BA77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196D0F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AFA0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B6D3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8D16A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501C0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F498E1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3DD72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8A30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6C41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08A7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157F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D3A6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9F83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84DA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053EEE9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16C97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DF73F7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ACE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DC86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01181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A9139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046737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C8DB4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91D3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6B5D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E6DB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8E84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8D92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3140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8AFE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</w:tr>
      <w:tr w:rsidR="00637012" w:rsidRPr="00677B3C" w14:paraId="6A79E7C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A54C1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099858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3FD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4414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0DEA9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906EA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97046B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355C92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129B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E4A8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2EE9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C364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E8C4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D6EF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A30E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B84F76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1BE1C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566BE2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AA7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14F93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0A911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1025B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27C3E4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36DCCE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5BCD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F80C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1329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3550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67400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0FE6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00BD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8B8483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71474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6D7673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F9A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E87B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2DFF1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4A48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0D63DF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61471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4748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BC25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F3093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B4D93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FF19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711F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DBF7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6230AA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0B62BB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7B7A98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F73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350F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AA0C4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49E0C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E41549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B5821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1AED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1BBD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49E9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8059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EAA9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6EF7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14DB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9D3569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5DBA7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BC60C8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AF5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1394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82B6D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2642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7E029F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DB606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3570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2B5D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A69C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D751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6EE0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A805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EF13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E35496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BAD27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CC2319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649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5E2D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EF518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BA8DA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7D6459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5,7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238AC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3665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D094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CD4E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40EE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0BB1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95CF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5266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037F8AA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D4EAD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5ECA9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EE6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3F38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26BE9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0EF86D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0155B9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E66E2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1E49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FA4A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0220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A6B4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7054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5778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B31D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117241C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EF7B3C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FB914E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6428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6917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DC623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55B1C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350B45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A22F9E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D997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A6C9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8EE7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4AC2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0C7F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8908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2354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043902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75296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66B892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A2F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797B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7756C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ECB21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1D6AC6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3A1CA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E683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51EA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9769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A94E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3AA4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D006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93CD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</w:tr>
      <w:tr w:rsidR="00637012" w:rsidRPr="00677B3C" w14:paraId="1080630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AFDB7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26DF95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335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267B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D5BFD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D16B7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B7C808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25B61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AC0D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7EC3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23F1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079C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17442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9E8A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39CD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8CEFEE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864DC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07231A9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7FA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7A81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BC0BB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BF72E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4CCFEF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75D41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AFAF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EC92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ABBA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1774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E67A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E948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863C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</w:tr>
      <w:tr w:rsidR="00637012" w:rsidRPr="00677B3C" w14:paraId="7B26491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81628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512356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68A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58B0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78BF6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C547B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018CBA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24A78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EC5A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4B2B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E253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9C26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7368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6B5A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6FEE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23D647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6CF947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47F2BE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386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FB3B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134EA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61125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AE0D57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E6922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5F2E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7B3B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AA79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F7CB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4D90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A3D06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7DC6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8669C0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8454C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58D230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5A3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DC5F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053F9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0A93F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7E61E5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14,8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2269F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D273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AEB9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20AA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3C70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A9CB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E7CF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FD81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2BBA8F3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37CA2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F64303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992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9EDB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86A3A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E4F2B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E4896E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1D1DB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D452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7E4EE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A5B0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752F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AA6C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1CD1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997F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</w:tr>
      <w:tr w:rsidR="00637012" w:rsidRPr="00677B3C" w14:paraId="4412D09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F149B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49D6C2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A6C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26F4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17A7B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2ECD2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252513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B0326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E3A7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8FAC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C758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A90B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329DB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D8ED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2636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80E613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D9F03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3E0B43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E53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F1E2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28483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0AC1A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576CCC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9BDB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3A970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C012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814C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72B4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84E1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DC5E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11C7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34C93D0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AB461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1AF77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9428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EB76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0406E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2D62D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D8E8BA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8F87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5364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42D4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F010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C7D7D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AFC2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CFE8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2461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7E9EC3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73644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7EAF29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A71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7E63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4B141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1B29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00D863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1E2816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8B71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7C42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1336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21AD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0BAF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4FDA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90C5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E208B7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41837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1504F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C09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AF1C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0E0A3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FCDF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429A52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CB2BF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640A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F7C2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EDEC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88DE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D32B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441D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309D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8286E1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1924C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49A7EF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059F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CB707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7A542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E932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252D7B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F2A04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E999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B186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7D25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1E5A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7BC3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FF12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82CE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87691F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21360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C75CED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8D390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D134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DDE1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923CE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DBE4E8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8D730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7B55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9D0A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B4CE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74A7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566E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C763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479D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85D056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7CA62D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A3F594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FE9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BBF4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CB24C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F2CB1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0A2326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97538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09E8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1929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5CAB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3A37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7860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0943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6CF76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BCFB0A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3A56D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C72377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618C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B1A0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F79550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CBF24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BF324E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9DBDC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96D8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FCEC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1C5F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9251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52FB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82D3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FE09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E627E3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9B8AB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C921D0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71132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F979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5BC6F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9153D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EEB088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9B333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CE9D7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7AC8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65D9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6624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9DAB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C74D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0037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A65F48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38FF6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4FC81A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783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59BF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31736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C93C7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C67359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E7EC2B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007B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7ED2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6FE4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9591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0BD6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3325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2931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9452A9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463BD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171A59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A6D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82D9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9E71A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1F8EB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56F3B2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73C52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38DF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EA60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8E31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1CBB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5750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AF9B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EFF9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7BA9F7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D803F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C0BE8C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EE7F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AF5C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842D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6D42A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474230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66F9F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561F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0E24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A300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5928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7258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AB26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E47D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216CA1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D83DC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6A9B09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8F5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1D90D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349CA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0DC98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9D72E6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F1BF2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3F39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9243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45D4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F67C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1355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AAE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9570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33EBAD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F5484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86B93F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83B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ACB6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AE1B6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03069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C5464E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CAEC5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DEC7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9E72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A590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B50D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E595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B731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FC40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1FB55C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8923E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D857AE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95B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BF2E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05757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1CD90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61C2AD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1A599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F64B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AA21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C63F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8811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122F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C0F9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31AE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395C6E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2171A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B500FC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982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9FDA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094AA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25F30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8D4531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484D3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B4B0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E4D8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5370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095D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436B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922E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18B9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E6966C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3FB6F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FF01E3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C50D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A6FD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C6722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B9790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0815C7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DC616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49E2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71A5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EAC4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7244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C39C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61D5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3864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7C4A38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C9991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A74881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569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F435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4A84F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7FD85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403408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BCF24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C5A6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9DA8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4875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DCE6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7689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91BF0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59B6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BD6F46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DC1C8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36F1A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E0A0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82E7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8F20A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893B4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592C85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10,5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B1D87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D2F3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E030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A70D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C60D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0E65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53CD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EE0F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</w:tr>
      <w:tr w:rsidR="00637012" w:rsidRPr="00677B3C" w14:paraId="21F399E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69FF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D7C090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7218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275A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EC829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FF6CC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A2229A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BA594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45D8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884D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16E7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CCC2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5BBE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A5FD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FAC2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</w:tr>
      <w:tr w:rsidR="00637012" w:rsidRPr="00677B3C" w14:paraId="2F52344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6344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03B3A5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3A7D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FC5C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578A8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0DC98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9C289C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72CB4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03E3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3CDA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A7C6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709D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690CE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21FE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2D27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968E53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FAC12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747AE6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по ул. Строителей, 13. Замена насоса </w:t>
            </w:r>
            <w:proofErr w:type="spellStart"/>
            <w:r w:rsidRPr="00EC5138">
              <w:rPr>
                <w:color w:val="000000" w:themeColor="text1"/>
              </w:rPr>
              <w:t>солебака</w:t>
            </w:r>
            <w:proofErr w:type="spellEnd"/>
            <w:r w:rsidRPr="00EC5138">
              <w:rPr>
                <w:color w:val="000000" w:themeColor="text1"/>
              </w:rPr>
              <w:t xml:space="preserve"> К 65-50/125 с обвязкой.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AF9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4F85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BB0E6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C93D3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E2A194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17D0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9512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EF12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930A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FA61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81F0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05A90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31D9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8CB41F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82F1F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2D21FB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1700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868C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FB943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15E28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44E965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5EA1E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9C77D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AE05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0BCD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D1C7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DFFA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9162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71AB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</w:tr>
      <w:tr w:rsidR="00637012" w:rsidRPr="00677B3C" w14:paraId="03987E3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8AE0C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814035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0E0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47E5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B3F0F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D556A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0D61CB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1180A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5C38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EE60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FBEE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FC4A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D44C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8413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EC76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1EA0C2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C2F93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8271A4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26EC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472A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C491F6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C457C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0BA5E3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BDF6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98B4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5DAB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9433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88D4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5B56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092D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2BBC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2878D9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AE115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80B473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860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проект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6B2A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42D3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BC1FE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C5EDC2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E3104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9812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126C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CE58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1C09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9ECE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604A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1847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122BF1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54EC4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9D6222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8BA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4CC6D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753F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A05CB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B5A479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179B67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59AC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4335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5829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32F55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FB88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C31F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8C6C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7C3CE7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D0A24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917191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A56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34B0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D56AA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0CB4A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1EE509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E96FB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3F88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7572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A7F0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C8BA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AB37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7670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D04A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7BD318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DD3FA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850238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по ул. Строителей, 13. Проверка манометров (приобретение новых 24 </w:t>
            </w: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  <w:r w:rsidRPr="00EC5138">
              <w:rPr>
                <w:color w:val="000000" w:themeColor="text1"/>
              </w:rPr>
              <w:t xml:space="preserve"> и трех ходовые краны)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0FD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BD5F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DF9FD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A6F6C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F9671E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99CD6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EC4A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F23B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D72B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AD1B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0C9D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008B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F003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F08157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0217A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F591FC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448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03AA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7BB36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2DBF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A21087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04F1C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FA59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447B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4AF7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FCD9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21756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A23B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D074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5E2201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42D21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2622B2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D93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кв 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B992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225C9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EB500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0DF294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C3E3E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E76B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0696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D041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73310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2BD9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54BF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4660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0AFAE8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F5C6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DB8C3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FEC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43E3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37F4B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8FEF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DEB9FD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360A2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3777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EFF1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113F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BDF6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A966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DC9A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2ACA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53FDBA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EC7B8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F06944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Поверка манометров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275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21F5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C702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EB23C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6C59DA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63E11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2D2D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27EB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8D07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52D0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07A4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41C8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A6CE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98B6AE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DD976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A936E9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Ремонт запорной арматуры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5D5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E2D9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8CEA2D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A4A4B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F414F9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79644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C9AA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8DC8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4298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E777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F220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C7BD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C368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DAA242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49214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31C51B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Поверка газоанализаторов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7DE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9078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E75D1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8F583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DCCB2B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0F21A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E549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3864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75A3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0A72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E1CC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7F86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52E86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EBDCCB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33A1E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7C212E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ламп накаливания на светодиодные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B7A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7D8A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E305F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Экономия электроэнергии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0C5F6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599F5D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0,7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E79B5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27E7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EC9C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2FF1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4F45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38DF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DA30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8A82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</w:tr>
      <w:tr w:rsidR="00637012" w:rsidRPr="00677B3C" w14:paraId="5BF60E0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26406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25C99F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подшипников на электродвигателях и насосах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BF9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F2F3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47AAA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0EB15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5B194D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8A733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726E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12D8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1771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75B0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02B3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BFD5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6FE6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D0F120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9850E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0820E5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Промывка теплообменников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DEB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F799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4DAD9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AE60A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628B2B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3,3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25D90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6CB7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D1A62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DFED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A9FE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8A47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DFC5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9F65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3F02511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6334E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957EBB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Чистка котлов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B2D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0361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BD119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FD73F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FBBAC3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DCA29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A9A8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AC1D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FFEF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8A69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08D6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2C0C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F91E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CEA20B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6ED58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A5EEC2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Текущий ремонт газового оборудования и ГРУ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7A0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F983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C2AFF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886EF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99764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5ABA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9EDE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C9E2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12D0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D1A5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B51B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F806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12A8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BBD55F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CF603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4FB56A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 xml:space="preserve">. </w:t>
            </w:r>
            <w:proofErr w:type="spellStart"/>
            <w:r w:rsidRPr="00EC5138">
              <w:rPr>
                <w:color w:val="000000" w:themeColor="text1"/>
              </w:rPr>
              <w:t>Текуший</w:t>
            </w:r>
            <w:proofErr w:type="spellEnd"/>
            <w:r w:rsidRPr="00EC5138">
              <w:rPr>
                <w:color w:val="000000" w:themeColor="text1"/>
              </w:rPr>
              <w:t xml:space="preserve"> ремонт электрооборудования и КИП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77C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A7EA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4EAF5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4DF1D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E6E230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242B6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6DDE4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F61B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8F63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E743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087CE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AD3B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CFBE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5DB798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97F9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64A130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Текущий ремонт сетевых и подпиточных насосов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A15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AA43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7FBC1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04670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95D4DD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B8076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3F3E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534E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F884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F7A5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A58B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DC16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61B1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A66DE2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FD18C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50EACE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Установка сигнализации на насосы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AFA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295A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470EE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B7AAA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BF6349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F4C43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C073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1D56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DCB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B42A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C8F2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1CEF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1353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BB5629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765B8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45330A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сетевого насоса КМ 80/50 газовой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F48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FF91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67CCD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Экономия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E7CC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394C95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FDBB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01436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845D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F38F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DE77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942B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5990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FF06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</w:tr>
      <w:tr w:rsidR="00637012" w:rsidRPr="00677B3C" w14:paraId="5FDA06E8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894B6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C2E8AD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Промывка котлов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214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23B9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886D66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7DC9E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5BDBB6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ACB84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B989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D202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BFB4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7D44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B722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ABC4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ABDA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7C95BC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A47E3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2F80A3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теплообменника №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BFF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8020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B5B6E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DA105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55297E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C9B43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820E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6BE1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B73F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0519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BBFF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348D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3094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3E33C1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2D2E3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F6693B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теплообменника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D49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4B600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DAF91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35EAB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1DB919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F6BEB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308B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5EDA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E7D2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7B69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8D2C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DFC2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40B8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6FF3DE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F855A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9F0D54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котла №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1F1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0158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8A28E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3FA2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748EDD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3D97B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5ACC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7559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FDFB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AD97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A69A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8B7F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A57E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BBE1AB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8F63A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92E54D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котла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9222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211E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497E0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19830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6784E2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5BB3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059E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948A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8163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E531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A256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E152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194D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23B06E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71386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315A9B9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сетевого насоса 1Д315-50  на 1Д 200-90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CEA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50ED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4C5A4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D457E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E0C014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D9AEE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B48E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D493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37AA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9E11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11D9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E23A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DA06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80E4B1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D857D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52E60B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    Замена сетевого насоса WILO 40/160-5.5/2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031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ед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B610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F946A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BC934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0F523A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764F6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53BD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A0FE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5BCD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EB39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FF4D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4628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858A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1D5391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763DC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D0602E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фильтров Ду 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A4ED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9EFF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8AB35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B35BC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79EB77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EF0BC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8303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17F6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6375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A572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242C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D291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1A81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E9AC3B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BFC2D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45B210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затворов Ду 150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0FE2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6340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5B0CB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A712D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2F1923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88368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576C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E9F2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FDC1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E3A6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816E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6F0D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64C9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B89DE1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25284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2B38C2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 xml:space="preserve">. Замена резиновых уплотнений теплообменника </w:t>
            </w:r>
            <w:proofErr w:type="spellStart"/>
            <w:r w:rsidRPr="00EC5138">
              <w:rPr>
                <w:color w:val="000000" w:themeColor="text1"/>
              </w:rPr>
              <w:t>Ридан</w:t>
            </w:r>
            <w:proofErr w:type="spellEnd"/>
            <w:r w:rsidRPr="00EC5138">
              <w:rPr>
                <w:color w:val="000000" w:themeColor="text1"/>
              </w:rPr>
              <w:t xml:space="preserve"> НН № 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4B5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7810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F2D9B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3A31F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3F614C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28753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9F48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A11C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BDE4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F600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7E95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2BF0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B34C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56B4259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31985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525355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Замена щитов управления котлами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CDA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DDD7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0A366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7ACEA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F9F757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3694E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F0F9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AC96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0B03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8328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A952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DBCB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21E0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D5AB2A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8139B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33AAE3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 xml:space="preserve">. Замена задвижек Ду 200-2шт, Ду 100 –  6 </w:t>
            </w:r>
            <w:proofErr w:type="spellStart"/>
            <w:r w:rsidRPr="00EC5138">
              <w:rPr>
                <w:color w:val="000000" w:themeColor="text1"/>
              </w:rPr>
              <w:t>шт,Ду</w:t>
            </w:r>
            <w:proofErr w:type="spellEnd"/>
            <w:r w:rsidRPr="00EC5138">
              <w:rPr>
                <w:color w:val="000000" w:themeColor="text1"/>
              </w:rPr>
              <w:t xml:space="preserve"> 50 – 2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995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2341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48F690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BCD5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35D7D0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49143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CC63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03D4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EE12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5496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0E08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6C00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4962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CE81DA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B839E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352870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. Ревизия и замена запорной арматуры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3D8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52C0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5A498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672D2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E07477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4DD6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3496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7459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A438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22E0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187AE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3113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B550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637B6E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FC6A7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31686D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сальниковых уплотнений для насосов </w:t>
            </w:r>
            <w:proofErr w:type="spellStart"/>
            <w:r w:rsidRPr="00EC5138">
              <w:rPr>
                <w:color w:val="000000" w:themeColor="text1"/>
              </w:rPr>
              <w:t>Grundfos</w:t>
            </w:r>
            <w:proofErr w:type="spellEnd"/>
            <w:r w:rsidRPr="00EC5138">
              <w:rPr>
                <w:color w:val="000000" w:themeColor="text1"/>
              </w:rPr>
              <w:t xml:space="preserve"> TP-250-660/4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EDB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7443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73C555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0A380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9755B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7BFA9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CE5F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453A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D51B2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7F5B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F8FB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CCFB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D78C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608D31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27129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A63C55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EC5138">
              <w:rPr>
                <w:color w:val="000000" w:themeColor="text1"/>
              </w:rPr>
              <w:t>сульфоугля</w:t>
            </w:r>
            <w:proofErr w:type="spellEnd"/>
            <w:r w:rsidRPr="00EC5138">
              <w:rPr>
                <w:color w:val="000000" w:themeColor="text1"/>
              </w:rPr>
              <w:t xml:space="preserve"> V=9 м3 на ХВО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687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E969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A7FAF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F8E06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69DF9B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5816E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710F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68F2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37A3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8842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6E58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540C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65BC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989973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B9648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F5A1E1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114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C5CC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54951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8B926E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215C78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936F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1892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B642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2ABF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FAA0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E2B3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1D94E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E5CA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3BD0B60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E7A9F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15702F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AC2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AB89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AC494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26FEA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A9333E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C3BD1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EABD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86994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B400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8248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12A9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EB8C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73F0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0E9D12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0E3E4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1BAACA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D4E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3DCA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0973E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5502B3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F979FE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6,3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6DEF5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81F3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6E64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0DB4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E4CF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FB7A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9CA9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1843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</w:tr>
      <w:tr w:rsidR="00637012" w:rsidRPr="00677B3C" w14:paraId="3E5802A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5093B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4AEC7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5FA2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DA6A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C2FE8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ECBC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9088CF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8157D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7CB5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4CB2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6C2D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2182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A469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709B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06D6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00EA928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16A300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1C196A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E10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84A00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2FB49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D3F15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821238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A5CFC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447B5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3D46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D1D9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9D51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413F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3CB4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F654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E5EAB6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D7C40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2C9B17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B12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F76F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78A6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D9809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CBE3D5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433F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F404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54D8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14F0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5088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9F24B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5003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B0A2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424B63E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0E385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37A31F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DBF0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AB1B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85603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6C8A5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A73401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26DDA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575F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E8BD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CABD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E075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FB59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B482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F6C0B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5974FBE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14361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10D4A4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833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108D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E1769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340F7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E5F8ED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2F7D4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9874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A7F3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280B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48D3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EEE0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2D6A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5484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3FD5360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7F1DF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50FB6B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1FB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6FAA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4FFEB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8E939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6556CA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636D4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7E7B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55F8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302B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0A66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052D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B96B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7043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6726006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18786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74E7719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BE2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713D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F431F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D2090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5617AE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7B487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BFDB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5388D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B5C9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F261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A243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FD4B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5774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217BE0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7EA3A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FD0144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5E5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5C31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2ED18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CD27F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277311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1A3CF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4ACB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5EE3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4AF9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516B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94FC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B95A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DD913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601177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3E2A3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8A7813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146C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9CD8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336A6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29723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B38E60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0DE35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B078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0264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CDCB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0A0F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0FA7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A5D3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B1547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EADCF1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2EE14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29D53D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Изготовление и установка </w:t>
            </w:r>
            <w:proofErr w:type="spellStart"/>
            <w:r w:rsidRPr="00EC5138">
              <w:rPr>
                <w:color w:val="000000" w:themeColor="text1"/>
              </w:rPr>
              <w:t>металической</w:t>
            </w:r>
            <w:proofErr w:type="spellEnd"/>
            <w:r w:rsidRPr="00EC5138">
              <w:rPr>
                <w:color w:val="000000" w:themeColor="text1"/>
              </w:rPr>
              <w:t xml:space="preserve"> подземной емкости V=15 м3 для аварийного топлива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67B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DC11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6A186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DA1A8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DBF6F6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42143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2BDA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6FA2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A839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A031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86E7C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76F3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7A44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802365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CEEEA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4A6B9A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CA8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4B69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72BFC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Выполнение установленных </w:t>
            </w:r>
            <w:proofErr w:type="spellStart"/>
            <w:r w:rsidRPr="00EC5138">
              <w:rPr>
                <w:color w:val="000000" w:themeColor="text1"/>
              </w:rPr>
              <w:t>трекбований</w:t>
            </w:r>
            <w:proofErr w:type="spellEnd"/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D92B0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F82F15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D70546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6261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3DE8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1BCD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9F69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A4D0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CCBA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1184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6D795C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7EC6E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452EB2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443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7474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E94DF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04B539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4D304F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12,6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E72AF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D5FC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4E90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13A2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5EB5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5F3B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7950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0953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52DF4E3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798C9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B85A27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788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0ACF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5CE9C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25F8D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6B89A2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2FE55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1C7A3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887B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ED21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34213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E9D3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64B8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0744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C85501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BC95D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723C49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затворов "</w:t>
            </w:r>
            <w:proofErr w:type="spellStart"/>
            <w:r w:rsidRPr="00EC5138">
              <w:rPr>
                <w:color w:val="000000" w:themeColor="text1"/>
              </w:rPr>
              <w:t>Текофи</w:t>
            </w:r>
            <w:proofErr w:type="spellEnd"/>
            <w:r w:rsidRPr="00EC5138">
              <w:rPr>
                <w:color w:val="000000" w:themeColor="text1"/>
              </w:rPr>
              <w:t xml:space="preserve">" </w:t>
            </w:r>
            <w:proofErr w:type="spellStart"/>
            <w:r w:rsidRPr="00EC5138">
              <w:rPr>
                <w:color w:val="000000" w:themeColor="text1"/>
              </w:rPr>
              <w:t>Dy</w:t>
            </w:r>
            <w:proofErr w:type="spellEnd"/>
            <w:r w:rsidRPr="00EC5138">
              <w:rPr>
                <w:color w:val="000000" w:themeColor="text1"/>
              </w:rPr>
              <w:t xml:space="preserve"> 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A1A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153A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B6CEF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2938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16F50C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67AFA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FBE9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3A67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AE52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9B6B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665E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56C9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72B4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4EB0E4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15DD4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7A8464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на ХВО натрий </w:t>
            </w:r>
            <w:proofErr w:type="spellStart"/>
            <w:r w:rsidRPr="00EC5138">
              <w:rPr>
                <w:color w:val="000000" w:themeColor="text1"/>
              </w:rPr>
              <w:t>катионитовый</w:t>
            </w:r>
            <w:proofErr w:type="spellEnd"/>
            <w:r w:rsidRPr="00EC5138">
              <w:rPr>
                <w:color w:val="000000" w:themeColor="text1"/>
              </w:rPr>
              <w:t xml:space="preserve"> фильтр ø1,5 м ФИПа1-1,5-0,6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9DEE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D0F8D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1E6DB6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07C82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398A89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28988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4914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9E3C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83CD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78EA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CF19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2387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06760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EDC03B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88EF5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F79CFE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сальниковых уплотнений </w:t>
            </w:r>
            <w:proofErr w:type="spellStart"/>
            <w:r w:rsidRPr="00EC5138">
              <w:rPr>
                <w:color w:val="000000" w:themeColor="text1"/>
              </w:rPr>
              <w:t>Грунфос</w:t>
            </w:r>
            <w:proofErr w:type="spellEnd"/>
            <w:r w:rsidRPr="00EC5138">
              <w:rPr>
                <w:color w:val="000000" w:themeColor="text1"/>
              </w:rPr>
              <w:t xml:space="preserve"> CR 1/3/5 HQQE на подпиточной станции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8F3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0BE2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00644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B8C31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C442DB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E9B01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9195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14A1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7681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579C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24A8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5A2B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3D11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439672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9879C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29C622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EC5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A2E8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CB972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17910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C8B699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B5E3AE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070F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E7C2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1ADD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A266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34AE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1236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C92F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</w:tr>
      <w:tr w:rsidR="00637012" w:rsidRPr="00677B3C" w14:paraId="513541C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9367E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AA9B889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934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0070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1DAD3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2FBED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5E0E5F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FE314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A174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1194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8391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7CD3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D00B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58ED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A7C4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</w:tr>
      <w:tr w:rsidR="00637012" w:rsidRPr="00677B3C" w14:paraId="1B1AA2C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328C1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D94991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блока управления </w:t>
            </w:r>
            <w:proofErr w:type="spellStart"/>
            <w:r w:rsidRPr="00EC5138">
              <w:rPr>
                <w:color w:val="000000" w:themeColor="text1"/>
              </w:rPr>
              <w:t>Logomatic</w:t>
            </w:r>
            <w:proofErr w:type="spellEnd"/>
            <w:r w:rsidRPr="00EC5138">
              <w:rPr>
                <w:color w:val="000000" w:themeColor="text1"/>
              </w:rPr>
              <w:t xml:space="preserve"> на водогрейном котле </w:t>
            </w:r>
            <w:proofErr w:type="spellStart"/>
            <w:r w:rsidRPr="00EC5138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264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9541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CF56F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ED191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8BE633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AF252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59F1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7FF53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EEA2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CBEE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9A77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D916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37EA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97AB2F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7E487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52F7BC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CCD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6792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1764E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BFDA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51F143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456D2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E6A5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5DF8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13B4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F6BB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96B0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F845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9169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75ECB6F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32F71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227DA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3AC8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2150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72CB8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9B0CD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EC3685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85A4E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13CB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68F2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319E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8A1B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56FD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4BAB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0124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</w:tr>
      <w:tr w:rsidR="00637012" w:rsidRPr="00677B3C" w14:paraId="3D1C225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534F9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C62EAD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89D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16EF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8F011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DAF3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6A908A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DBD33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6F76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0EA6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14A2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B5A9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231BD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EF98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BCB2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5C25C81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B5F76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84BF40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затвора «</w:t>
            </w:r>
            <w:proofErr w:type="spellStart"/>
            <w:r w:rsidRPr="00EC5138">
              <w:rPr>
                <w:color w:val="000000" w:themeColor="text1"/>
              </w:rPr>
              <w:t>Текофи</w:t>
            </w:r>
            <w:proofErr w:type="spellEnd"/>
            <w:r w:rsidRPr="00EC5138">
              <w:rPr>
                <w:color w:val="000000" w:themeColor="text1"/>
              </w:rPr>
              <w:t xml:space="preserve">» </w:t>
            </w:r>
            <w:proofErr w:type="spellStart"/>
            <w:r w:rsidRPr="00EC5138">
              <w:rPr>
                <w:color w:val="000000" w:themeColor="text1"/>
              </w:rPr>
              <w:t>dy</w:t>
            </w:r>
            <w:proofErr w:type="spellEnd"/>
            <w:r w:rsidRPr="00EC5138">
              <w:rPr>
                <w:color w:val="000000" w:themeColor="text1"/>
              </w:rPr>
              <w:t xml:space="preserve"> 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D4C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DD8D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6835F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8F299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DEDDC2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22BA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57AD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9AE0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A369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2020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9310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FF9D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4F6D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C1B212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078E30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8A98B5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EC5138">
              <w:rPr>
                <w:color w:val="000000" w:themeColor="text1"/>
              </w:rPr>
              <w:t>сульфоуголя</w:t>
            </w:r>
            <w:proofErr w:type="spellEnd"/>
            <w:r w:rsidRPr="00EC5138">
              <w:rPr>
                <w:color w:val="000000" w:themeColor="text1"/>
              </w:rPr>
              <w:t xml:space="preserve"> на фильтр катионит Ø1,3 КУ-2-Т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414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DCD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DA976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926DA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295CDF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80BD5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18B4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E413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D644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2011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585C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DC22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2ACD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754AAB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7D404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BBA9DF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AFA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845D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511ED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BE1AC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BB5299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00A5A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3DF0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45497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2174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7ADF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D703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B1A2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BE8D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9A0D84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62592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A6AAF2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E257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8005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E6D11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443F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A3C44F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52F483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F3646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6013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E9F1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EDF2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7D1F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1DD8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F6FEF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28509B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A96B1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22EF4C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1A6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0E44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3767D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3B996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1BE68E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0CB73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1EED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9012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23D6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F0956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A14E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5E2C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EF1F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637012" w:rsidRPr="00677B3C" w14:paraId="454416E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4D336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E8729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EC5138">
              <w:rPr>
                <w:color w:val="000000" w:themeColor="text1"/>
              </w:rPr>
              <w:t>Текофи</w:t>
            </w:r>
            <w:proofErr w:type="spellEnd"/>
            <w:r w:rsidRPr="00EC5138">
              <w:rPr>
                <w:color w:val="000000" w:themeColor="text1"/>
              </w:rPr>
              <w:t xml:space="preserve">» </w:t>
            </w:r>
            <w:proofErr w:type="spellStart"/>
            <w:r w:rsidRPr="00EC5138">
              <w:rPr>
                <w:color w:val="000000" w:themeColor="text1"/>
              </w:rPr>
              <w:t>dy</w:t>
            </w:r>
            <w:proofErr w:type="spellEnd"/>
            <w:r w:rsidRPr="00EC5138">
              <w:rPr>
                <w:color w:val="000000" w:themeColor="text1"/>
              </w:rPr>
              <w:t xml:space="preserve"> 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FE0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C4D4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70AE6E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84921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8A4BBB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2C2C1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83AA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3573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A831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7B08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0844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4A7E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D401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ABC760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030AE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6AC28F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BFD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28B7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F0E8C6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C2C1D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3806D5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0F030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72FC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5F523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E100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CC2C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DE5BE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7995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6AFE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FC8116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B09AA3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CD2C8C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D76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5D532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64CE9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FB2FC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08E755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438BB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6D25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47BD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506C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5794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DD34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2B7A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F94B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637012" w:rsidRPr="00677B3C" w14:paraId="474CA22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5006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E03956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EC5138">
              <w:rPr>
                <w:color w:val="000000" w:themeColor="text1"/>
              </w:rPr>
              <w:t>Текофи</w:t>
            </w:r>
            <w:proofErr w:type="spellEnd"/>
            <w:r w:rsidRPr="00EC5138">
              <w:rPr>
                <w:color w:val="000000" w:themeColor="text1"/>
              </w:rPr>
              <w:t xml:space="preserve">» </w:t>
            </w:r>
            <w:proofErr w:type="spellStart"/>
            <w:r w:rsidRPr="00EC5138">
              <w:rPr>
                <w:color w:val="000000" w:themeColor="text1"/>
              </w:rPr>
              <w:t>dy</w:t>
            </w:r>
            <w:proofErr w:type="spellEnd"/>
            <w:r w:rsidRPr="00EC5138">
              <w:rPr>
                <w:color w:val="000000" w:themeColor="text1"/>
              </w:rPr>
              <w:t xml:space="preserve"> 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680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FBCB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AAD29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02A66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5A4AD4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997A9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58E0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B7EA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A4B8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595E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950F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8AC3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7D8B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0F98B2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1F68F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AEB5A8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сальниковых уплотнений для насоса </w:t>
            </w:r>
            <w:proofErr w:type="spellStart"/>
            <w:r w:rsidRPr="00EC5138">
              <w:rPr>
                <w:color w:val="000000" w:themeColor="text1"/>
              </w:rPr>
              <w:t>Grundfos</w:t>
            </w:r>
            <w:proofErr w:type="spellEnd"/>
            <w:r w:rsidRPr="00EC5138">
              <w:rPr>
                <w:color w:val="000000" w:themeColor="text1"/>
              </w:rPr>
              <w:t xml:space="preserve"> TP 200/420/4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D5F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5175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021C9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B2F1BD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94CAB5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D5578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F40F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05E3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08A1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38D7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AA01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FAA8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1C62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0E97EF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05B31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75A52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E86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9B8B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2564A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38203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DCB61D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E745F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76E9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E0FA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FF7D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80503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91CD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8F506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0CAA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</w:tr>
      <w:tr w:rsidR="00637012" w:rsidRPr="00677B3C" w14:paraId="1ABAAF2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8B915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F7EE4E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F52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9D52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C6206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7A062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EFCEC7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0825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895B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9165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FF65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F7E2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B8B7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728D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99F7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6F780B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6DEE1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F79417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на ХВО натрий-</w:t>
            </w:r>
            <w:proofErr w:type="spellStart"/>
            <w:r w:rsidRPr="00EC5138">
              <w:rPr>
                <w:color w:val="000000" w:themeColor="text1"/>
              </w:rPr>
              <w:t>катионитового</w:t>
            </w:r>
            <w:proofErr w:type="spellEnd"/>
            <w:r w:rsidRPr="00EC5138">
              <w:rPr>
                <w:color w:val="000000" w:themeColor="text1"/>
              </w:rPr>
              <w:t xml:space="preserve"> фильтра Ø1,5м ФИПа1-1,5-0,6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277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35FB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40A36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6D6C1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7D3A78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DCF02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ADDF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56D9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E5A0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4300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6737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CC6F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DA8A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89753C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10B0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B60A83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сетевого насоса </w:t>
            </w:r>
            <w:proofErr w:type="spellStart"/>
            <w:r w:rsidRPr="00EC5138">
              <w:rPr>
                <w:color w:val="000000" w:themeColor="text1"/>
              </w:rPr>
              <w:t>грундфос</w:t>
            </w:r>
            <w:proofErr w:type="spellEnd"/>
            <w:r w:rsidRPr="00EC5138">
              <w:rPr>
                <w:color w:val="000000" w:themeColor="text1"/>
              </w:rPr>
              <w:t xml:space="preserve"> марки ТР250-660/4 на идентичный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286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7C5C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EF7C5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2653F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13C2A5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C3088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F8E6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B4CA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BA9E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64C6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2C97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B40D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7312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</w:tr>
      <w:tr w:rsidR="00637012" w:rsidRPr="00677B3C" w14:paraId="3369A2F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07644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43FEC9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EC5138">
              <w:rPr>
                <w:color w:val="000000" w:themeColor="text1"/>
              </w:rPr>
              <w:t>сульфоуголь</w:t>
            </w:r>
            <w:proofErr w:type="spellEnd"/>
            <w:r w:rsidRPr="00EC5138">
              <w:rPr>
                <w:color w:val="000000" w:themeColor="text1"/>
              </w:rPr>
              <w:t xml:space="preserve"> на фильтр Ø2,6 КУ-2-Т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3BC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42CF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21645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B6342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9F0DB1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8115B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F39B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9125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520A6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666AD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1E58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3269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05ED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39E0B48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69E4E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240E8B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EC5138">
              <w:rPr>
                <w:color w:val="000000" w:themeColor="text1"/>
              </w:rPr>
              <w:t>подпиточной</w:t>
            </w:r>
            <w:proofErr w:type="spellEnd"/>
            <w:r w:rsidRPr="00EC5138">
              <w:rPr>
                <w:color w:val="000000" w:themeColor="text1"/>
              </w:rPr>
              <w:t xml:space="preserve"> станции «</w:t>
            </w:r>
            <w:proofErr w:type="spellStart"/>
            <w:r w:rsidRPr="00EC5138">
              <w:rPr>
                <w:color w:val="000000" w:themeColor="text1"/>
              </w:rPr>
              <w:t>Грундфос</w:t>
            </w:r>
            <w:proofErr w:type="spellEnd"/>
            <w:r w:rsidRPr="00EC5138">
              <w:rPr>
                <w:color w:val="000000" w:themeColor="text1"/>
              </w:rPr>
              <w:t>» Q=30м3/час на центральную часть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2D2F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921A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714A1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D8B48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35A20F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3B009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6D8A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5404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304A6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A3ED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DCE5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55CC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89E1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</w:tr>
      <w:tr w:rsidR="00637012" w:rsidRPr="00677B3C" w14:paraId="258FF55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12379B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901099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8E0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2302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8316D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B47FD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3D4F7E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311,4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C385C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50AB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D27C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F160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0446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0D373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0BAD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1242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</w:tr>
      <w:tr w:rsidR="00637012" w:rsidRPr="00677B3C" w14:paraId="2132A47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EC4B7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BD26DF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горелки на водогрейный котел </w:t>
            </w:r>
            <w:proofErr w:type="spellStart"/>
            <w:r w:rsidRPr="00EC5138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2C5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F82E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E12A0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BA1F79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FA3AB2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4E9CE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A24F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DC11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8B39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3604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5D72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0EDC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29D0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B458D4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DC2A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F5CC55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EC5138">
              <w:rPr>
                <w:color w:val="000000" w:themeColor="text1"/>
              </w:rPr>
              <w:t>подпиточной</w:t>
            </w:r>
            <w:proofErr w:type="spellEnd"/>
            <w:r w:rsidRPr="00EC5138">
              <w:rPr>
                <w:color w:val="000000" w:themeColor="text1"/>
              </w:rPr>
              <w:t xml:space="preserve"> станции «</w:t>
            </w:r>
            <w:proofErr w:type="spellStart"/>
            <w:r w:rsidRPr="00EC5138">
              <w:rPr>
                <w:color w:val="000000" w:themeColor="text1"/>
              </w:rPr>
              <w:t>Грундфос</w:t>
            </w:r>
            <w:proofErr w:type="spellEnd"/>
            <w:r w:rsidRPr="00EC5138">
              <w:rPr>
                <w:color w:val="000000" w:themeColor="text1"/>
              </w:rPr>
              <w:t>» Q=30м3/час на завод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CA7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878D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B910C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68A11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9C182A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FBE07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2060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23CB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439B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A458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EAA4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A8A56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DDC7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909F1E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648FB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8EF391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Замена задвижек на тех. воде Ду 200мм -1шт  Ру 16; Ду 150 мм – 2 </w:t>
            </w: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  <w:r w:rsidRPr="00EC5138">
              <w:rPr>
                <w:color w:val="000000" w:themeColor="text1"/>
              </w:rPr>
              <w:t xml:space="preserve"> </w:t>
            </w:r>
            <w:proofErr w:type="spellStart"/>
            <w:r w:rsidRPr="00EC5138">
              <w:rPr>
                <w:color w:val="000000" w:themeColor="text1"/>
              </w:rPr>
              <w:t>Ру</w:t>
            </w:r>
            <w:proofErr w:type="spellEnd"/>
            <w:r w:rsidRPr="00EC5138">
              <w:rPr>
                <w:color w:val="000000" w:themeColor="text1"/>
              </w:rPr>
              <w:t xml:space="preserve"> 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CF0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5D03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4B6C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19530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36B7CD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DA180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CA94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B0A8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30BB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A2D3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9464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D577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50D5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B538B2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D92A5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DF461F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F3E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DDA7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D6F23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BB3BA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904D30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91F7F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5F4C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0B57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18D3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707D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7C60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7FC9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6F3B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4C3E8F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F0EAB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0D0F83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Котельная ул. Заводская, 1. Приобретение и установка расширительных баков - 2 </w:t>
            </w: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  <w:r w:rsidRPr="00EC5138">
              <w:rPr>
                <w:color w:val="000000" w:themeColor="text1"/>
              </w:rPr>
              <w:t xml:space="preserve"> по 500 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EF8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323B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8265A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275E6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010050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19E22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ADE2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DE73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11F3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B6B2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DFBD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74AE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55C7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F8332D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ACC3D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86973E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0EC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D41D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E8F19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2D20B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F1EB96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BBE8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E4C3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2F4C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A4CD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6D3E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F952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D51B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9169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62BC15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742C5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7AE768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4C89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903C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5726B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19652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EF35F3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18,6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99955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7945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5A4D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49C8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9BEB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B3B8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B14A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82AC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</w:tr>
      <w:tr w:rsidR="00637012" w:rsidRPr="00677B3C" w14:paraId="34217F9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7A5C9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320BF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242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CE2E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6C98C2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D129A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DCD1E2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10AAB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6774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EDBF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E3D8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0280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170A3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F079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6314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</w:tr>
      <w:tr w:rsidR="00637012" w:rsidRPr="00677B3C" w14:paraId="7B0851C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429C2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1124E3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E709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4118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E45BA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0983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C00E9F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A1B78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F057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60DD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1FF8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99ED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3283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E084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41A9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EE2362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93529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78EFC3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ED1E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7751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57B99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1BD2B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136EF1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37E91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AF46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39D7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0709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F73A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8FA4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B2F0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CB7F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57431F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74368E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01D3D3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331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542A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2E7E8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5C97B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D8F9C1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9642C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174D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F3B5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8212E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1CA2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94EB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1FD1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B727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FD2C07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5ACEAD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5B99FA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EC5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53E9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C3474B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36E28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412EF2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56CFB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F3FC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3C9C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44E02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5842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FB74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BF89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08AC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2B3170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32EE0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856942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FCF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3FA8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B2EB6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A20BF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57218A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528FD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9AF62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E317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FF08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E5B2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F7B3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BF9D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0E61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94D14F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B8812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37F57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05E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D0A0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DAB49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34CF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81A800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BAE9C2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AA726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F447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60BD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435D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6C5C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2A76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1719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FDEA1F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D2B27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B950BB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F5A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6DC7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256,8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A9E29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0A7FF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800029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36F776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4569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DA7E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3FF2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55DC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E907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E27B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9A34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06BF728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AF983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145638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08C1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FA35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9D136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A1412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F26E56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23AF84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52C8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D09C6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0C9F3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45CB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8DFD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37ED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904B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466267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998EA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A64361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C33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BE543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4B145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FCFAD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D3D144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B3FAD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0037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5F65D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D22E7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4C4F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A273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3928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D166E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B0C02D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DDF0B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BF47D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4597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596A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5D27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1B44D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D07458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B0397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D9BC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24A1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52CC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8064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AE784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4A05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C6BB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106D97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6D6B1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559C8D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B11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53F3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BBC82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9E339D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D2E4B7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411D8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B3BF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B5E0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65A8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F125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2E17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41FB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6CBFC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B6FEE8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ED07FD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FC5595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01FA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FCCF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4BA96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53AC3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A6EB59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4389E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367B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3B82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050D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F2B1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8030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D519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3B4F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03213B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01E0F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C41B25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492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605D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BDC88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65AD2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53A0DD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F3139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6C93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55098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5BE7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DE0F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083A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A68D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9091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33C05B2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C2BE4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AE4D88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32F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476D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13DF8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185EE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A1DA5F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E74A92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8B29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BA20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6CFF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89E4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19FF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7947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B8FC9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3C1C548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57660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967C7C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906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2C10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285E0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5045D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38AE1F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20B56A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0959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C9F2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6B78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04099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F07C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F5B4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1CED2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6A6A62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BBA412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361976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B4E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F887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9672FC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69FC7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AB5187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077A80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74F8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80FE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BC69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376B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22253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FBAF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7AB6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28D9AF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240FE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25F61C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Капитальный ремонт сетей теплоснабжения в п.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>, г. Усть-Катаве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647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59A6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3503E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883A3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D1C246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404,4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BAE3B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32FE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690B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DCC1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F6A8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B89C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6BBF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9A251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</w:tr>
      <w:tr w:rsidR="00637012" w:rsidRPr="00677B3C" w14:paraId="5C6691C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D7E53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266FB1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BD0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4A6AE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772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CF37B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3C493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7686B1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303,9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BE0E5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D1A7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04B2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4CC7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7E2B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4D05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CD20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6BCB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</w:tr>
      <w:tr w:rsidR="00637012" w:rsidRPr="00677B3C" w14:paraId="798AD0B8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5F40A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34CD8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EA4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B288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21FDF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BBBC2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D24294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F4FE1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8911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707C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679B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B9A2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A7AA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3C3F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67BB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9E648A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D7614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5EC6EF9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A130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690C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304CD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A5BC9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E42586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46,9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24769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96D4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528C0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D2F2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AA886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3EA9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0269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95B2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</w:tr>
      <w:tr w:rsidR="00637012" w:rsidRPr="00677B3C" w14:paraId="4944990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27D30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7C2A95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7EFD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E8AE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E6EA8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6349A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B26A00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69,0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3D6E5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274E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FC7A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F5F6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07C5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2F5C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FE13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2E537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</w:tr>
      <w:tr w:rsidR="00637012" w:rsidRPr="00677B3C" w14:paraId="6F60F6E9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7AE8B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E2ECE1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624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DAAB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3F85AE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9C4D2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EBDC68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177009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5E73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903C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5EA8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790E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2DF3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DCCB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782C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67700B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5ED2F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733AB1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689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51B3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86D6A0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88901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B115A9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3CCC3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7D4F8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608DC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2D3F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D6C6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7BC5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5DD7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187C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B5338B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E62FE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6CEA53A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Проектирование системы </w:t>
            </w:r>
            <w:proofErr w:type="spellStart"/>
            <w:r w:rsidRPr="00EC5138">
              <w:rPr>
                <w:color w:val="000000" w:themeColor="text1"/>
              </w:rPr>
              <w:t>атоматического</w:t>
            </w:r>
            <w:proofErr w:type="spellEnd"/>
            <w:r w:rsidRPr="00EC5138">
              <w:rPr>
                <w:color w:val="000000" w:themeColor="text1"/>
              </w:rPr>
              <w:t xml:space="preserve"> регулирования температуры ГВС на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573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5EB9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AED03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Энергосбережение.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1A879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75009C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49513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1EE1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C2A4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3423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4442C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C341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B5EB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26D8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</w:tr>
      <w:tr w:rsidR="00637012" w:rsidRPr="00677B3C" w14:paraId="21E12FF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2B2C1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EC79DC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DE4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3FFE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72155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D71B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B3697F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49,0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871E1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DC8A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BD40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6189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E139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5901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A212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9F5D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</w:tr>
      <w:tr w:rsidR="00637012" w:rsidRPr="00677B3C" w14:paraId="23B65D1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6F91B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D8E934B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Ремонтно-</w:t>
            </w:r>
            <w:proofErr w:type="spellStart"/>
            <w:r w:rsidRPr="00EC5138">
              <w:rPr>
                <w:color w:val="000000" w:themeColor="text1"/>
              </w:rPr>
              <w:t>востановительные</w:t>
            </w:r>
            <w:proofErr w:type="spellEnd"/>
            <w:r w:rsidRPr="00EC5138">
              <w:rPr>
                <w:color w:val="000000" w:themeColor="text1"/>
              </w:rPr>
              <w:t xml:space="preserve"> работы тепловых сетей Ду 100-30 м на МКД 27, 29 МКР-2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55D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C21C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2CECA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23208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488EE4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18,9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42AD8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C20B7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3D915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FDA5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C8B2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742F7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4CC7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832F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</w:tr>
      <w:tr w:rsidR="00637012" w:rsidRPr="00677B3C" w14:paraId="0D44FAA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61D2F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8A45DF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B6D4E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1296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53324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605AE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3089FC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CE6F1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D19B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50761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CFB8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E81C3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8E60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0FC9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C060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84641C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A51CF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FA1EA4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638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D19C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46CCD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D0E2D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4072EC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299E6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26D9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7960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6C27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2C4C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8E05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643E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BAD3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15958B8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A56ED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3F4529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0F1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1CE1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6F9D5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7E730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30F634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607A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3BF2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E455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C341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BEF6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FA3E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2E77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A622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26814A5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5176A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E56E4A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E56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95535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4AABA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B8D3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195536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438,6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8AC46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2786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70B2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8288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AC73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C60A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B79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C6C5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</w:tr>
      <w:tr w:rsidR="00637012" w:rsidRPr="00677B3C" w14:paraId="1F42C0C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90E29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F6E0A88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6D6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B596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56C601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AFF3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E26137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5C4AC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2C74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7FD9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BA932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ABD4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0209B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3C2F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F69F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4EF47A1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EEA50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18B60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B18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A9AD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96026A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8B6F2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D71282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28,7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91E3FE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87462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9C3F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48ADA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3AEE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DBC6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5F5E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B4BE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</w:tr>
      <w:tr w:rsidR="00637012" w:rsidRPr="00677B3C" w14:paraId="55ED0C9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3FD9F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3EDF8F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494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5F1C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5C598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8862F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ED72E7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59,1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01E3D0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193A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DD50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61F8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8DD1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A52E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FAB4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EC51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21,6</w:t>
            </w:r>
          </w:p>
        </w:tc>
      </w:tr>
      <w:tr w:rsidR="00637012" w:rsidRPr="00677B3C" w14:paraId="607AABE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20842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1EB7C2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65CE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26E3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3DF9C7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48177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5CA1C5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49,2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5AEE46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7CAA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A764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CCF92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7F97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DD27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4871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2F025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17,9</w:t>
            </w:r>
          </w:p>
        </w:tc>
      </w:tr>
      <w:tr w:rsidR="00637012" w:rsidRPr="00677B3C" w14:paraId="487969C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D22DD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D8DA5A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9D3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C4BD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99E1A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159FC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42EFE7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36,4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9E3EA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AFB0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24C8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3454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8BDB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74F2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7F31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AA97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</w:tr>
      <w:tr w:rsidR="00637012" w:rsidRPr="00677B3C" w14:paraId="4C96448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4DB2CD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75312A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EC5138">
              <w:rPr>
                <w:color w:val="000000" w:themeColor="text1"/>
              </w:rPr>
              <w:t>улЛенина</w:t>
            </w:r>
            <w:proofErr w:type="spellEnd"/>
            <w:r w:rsidRPr="00EC5138">
              <w:rPr>
                <w:color w:val="000000" w:themeColor="text1"/>
              </w:rPr>
              <w:t xml:space="preserve"> 53, 55, 57 труба Д-219-104м.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EC06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28B4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4A033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0D6B3D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7BED93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142,1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F9FC1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D830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C2B0A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FEC7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2F26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ECF7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F2D0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2FB09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</w:tr>
      <w:tr w:rsidR="00637012" w:rsidRPr="00677B3C" w14:paraId="211B6C2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BD0E2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786F206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FBDA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1B719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BE21B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C388A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0328A7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DF681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C73B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320E8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6568C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726D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CE206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BDEE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6DD1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</w:tr>
      <w:tr w:rsidR="00637012" w:rsidRPr="00677B3C" w14:paraId="45747244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410119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77ED0DF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FFC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17BD1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BE5C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FF8DE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9707FE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220,5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BE777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E792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F2B4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03F2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73B0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356CB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977BD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76FA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</w:tr>
      <w:tr w:rsidR="00637012" w:rsidRPr="00677B3C" w14:paraId="7CB1D2B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F506C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B5A784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Транзит на 47а, 49 и 51 по </w:t>
            </w:r>
            <w:proofErr w:type="spellStart"/>
            <w:r w:rsidRPr="00EC5138">
              <w:rPr>
                <w:color w:val="000000" w:themeColor="text1"/>
              </w:rPr>
              <w:t>ул.Ленина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496E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DEF4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C4BAD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E5D71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1C648B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72,1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EE0D4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5720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7E7A7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2D21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63009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1B034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5A04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6E5B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</w:tr>
      <w:tr w:rsidR="00637012" w:rsidRPr="00677B3C" w14:paraId="3888444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CEDC1B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82CB66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DBC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2666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D3B28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182B3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E19EBE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92,4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37CD6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4308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AFB5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D795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8EB88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48DA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E1C6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7B2D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</w:tr>
      <w:tr w:rsidR="00637012" w:rsidRPr="00677B3C" w14:paraId="0860C4F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EAFCB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9279569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B93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80B00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2 142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0ECDC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9C56F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648AF0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2430,4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6E964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87DE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667A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6E73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5D50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DF335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C0F9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374B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</w:tr>
      <w:tr w:rsidR="00637012" w:rsidRPr="00677B3C" w14:paraId="24AE93F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36FDEA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5BDF16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E3E25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6F64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B825D5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3445A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048370E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D74BE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C5803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D5BD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E0A9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D2E5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C39E6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A1D3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2991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7176354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86E2D7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5D2E87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C62C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D69F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2 572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0A43E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7FA1DA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1515B2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2732,8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922B0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E657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B139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E6E4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E8D7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A011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DDB04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C0908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</w:tr>
      <w:tr w:rsidR="00637012" w:rsidRPr="00677B3C" w14:paraId="6213D8F5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EE5FC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805EE5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4E7C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CA0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2ED75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AB7C7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762F80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AD102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58BA1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E6FD6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9479E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14E40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7C2C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BD08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FDDC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5DBDBA0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7723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B94AA5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Изоляция трубопроводов теплоснабжения от котельной по </w:t>
            </w:r>
            <w:proofErr w:type="spellStart"/>
            <w:r w:rsidRPr="00EC5138">
              <w:rPr>
                <w:color w:val="000000" w:themeColor="text1"/>
              </w:rPr>
              <w:t>ул.Строителей</w:t>
            </w:r>
            <w:proofErr w:type="spellEnd"/>
            <w:r w:rsidRPr="00EC5138">
              <w:rPr>
                <w:color w:val="000000" w:themeColor="text1"/>
              </w:rPr>
              <w:t xml:space="preserve"> 13 до МКР-1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863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F80F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7B3F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44655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943E83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396,9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D30F7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8747B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D75D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3A04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C64C6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6D3B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898B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CB27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</w:tr>
      <w:tr w:rsidR="00637012" w:rsidRPr="00677B3C" w14:paraId="63D991BA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295FE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F58EB4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Замена участка трубопроводов по </w:t>
            </w:r>
            <w:proofErr w:type="spellStart"/>
            <w:r w:rsidRPr="00EC5138">
              <w:rPr>
                <w:color w:val="000000" w:themeColor="text1"/>
              </w:rPr>
              <w:t>ул.Первомайская</w:t>
            </w:r>
            <w:proofErr w:type="spellEnd"/>
            <w:r w:rsidRPr="00EC5138">
              <w:rPr>
                <w:color w:val="000000" w:themeColor="text1"/>
              </w:rPr>
              <w:t>, 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7AD6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D35C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885C5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EF4EF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59B6F2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28,7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70310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8C362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06C8D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54BD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020A1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49B2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5F2C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31E2E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</w:tr>
      <w:tr w:rsidR="00637012" w:rsidRPr="00677B3C" w14:paraId="408D6DBC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CB86B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9EFD3C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D1F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CFB03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8A852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C6A146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C9DE21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45,6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FF6DC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6F4B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BB9D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8ED57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A0E4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6D657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D986E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1A1B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</w:tr>
      <w:tr w:rsidR="00637012" w:rsidRPr="00677B3C" w14:paraId="60A66D83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CB7AA3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D0A403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Пос. </w:t>
            </w:r>
            <w:proofErr w:type="spellStart"/>
            <w:r w:rsidRPr="00EC5138">
              <w:rPr>
                <w:color w:val="000000" w:themeColor="text1"/>
              </w:rPr>
              <w:t>Паранино</w:t>
            </w:r>
            <w:proofErr w:type="spellEnd"/>
            <w:r w:rsidRPr="00EC5138">
              <w:rPr>
                <w:color w:val="000000" w:themeColor="text1"/>
              </w:rPr>
              <w:t xml:space="preserve"> Замена теплотрассы от  дома № 17 Ду 100-100 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F8E2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0E0D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623B1C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26714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78869C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50,4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74FB8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57E8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78177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29C2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1368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8C4A0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0130C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B855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</w:tr>
      <w:tr w:rsidR="00637012" w:rsidRPr="00677B3C" w14:paraId="1DCBD35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BC41F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0B3DB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B806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89D0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122CD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F31A6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EC0D28F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65A73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FD391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838F4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1D716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94AD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CFDD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6284E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90F3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637012" w:rsidRPr="00677B3C" w14:paraId="6EBECDE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F786E3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A297FF0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Замена основной магистрали по </w:t>
            </w:r>
            <w:proofErr w:type="spellStart"/>
            <w:r w:rsidRPr="00EC5138">
              <w:rPr>
                <w:color w:val="000000" w:themeColor="text1"/>
              </w:rPr>
              <w:t>ул.Чапаева</w:t>
            </w:r>
            <w:proofErr w:type="spellEnd"/>
            <w:r w:rsidRPr="00EC5138">
              <w:rPr>
                <w:color w:val="000000" w:themeColor="text1"/>
              </w:rPr>
              <w:t xml:space="preserve"> </w:t>
            </w:r>
            <w:proofErr w:type="spellStart"/>
            <w:r w:rsidRPr="00EC5138">
              <w:rPr>
                <w:color w:val="000000" w:themeColor="text1"/>
              </w:rPr>
              <w:t>Ду</w:t>
            </w:r>
            <w:proofErr w:type="spellEnd"/>
            <w:r w:rsidRPr="00EC5138">
              <w:rPr>
                <w:color w:val="000000" w:themeColor="text1"/>
              </w:rPr>
              <w:t xml:space="preserve"> 200-280м,Ду 150-420м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DDDF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DA683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6DDB5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895C1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AA002E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618,1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79D2C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D3DF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32C3A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891C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093A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0B1F1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B52CF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8A82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</w:tr>
      <w:tr w:rsidR="00637012" w:rsidRPr="00677B3C" w14:paraId="3C810A0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8ED4A9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252731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Ремонт теплотрассы по </w:t>
            </w:r>
            <w:proofErr w:type="spellStart"/>
            <w:r w:rsidRPr="00EC5138">
              <w:rPr>
                <w:color w:val="000000" w:themeColor="text1"/>
              </w:rPr>
              <w:t>ул.Ленина</w:t>
            </w:r>
            <w:proofErr w:type="spellEnd"/>
            <w:r w:rsidRPr="00EC5138">
              <w:rPr>
                <w:color w:val="000000" w:themeColor="text1"/>
              </w:rPr>
              <w:t xml:space="preserve"> 42,44,46 </w:t>
            </w:r>
            <w:proofErr w:type="spellStart"/>
            <w:r w:rsidRPr="00EC5138">
              <w:rPr>
                <w:color w:val="000000" w:themeColor="text1"/>
              </w:rPr>
              <w:t>Ду</w:t>
            </w:r>
            <w:proofErr w:type="spellEnd"/>
            <w:r w:rsidRPr="00EC5138">
              <w:rPr>
                <w:color w:val="000000" w:themeColor="text1"/>
              </w:rPr>
              <w:t xml:space="preserve"> 200-240м,Ду 150-150м,Ду 100-60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53D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E807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57642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4EF797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214978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307,5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B05540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758FC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1962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EDD54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1B34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C163D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1FD43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1C58A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</w:tr>
      <w:tr w:rsidR="00637012" w:rsidRPr="00677B3C" w14:paraId="1AB95BA0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D69A95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9918A47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EC5138">
              <w:rPr>
                <w:color w:val="000000" w:themeColor="text1"/>
              </w:rPr>
              <w:t>ул.Ленина</w:t>
            </w:r>
            <w:proofErr w:type="spellEnd"/>
            <w:r w:rsidRPr="00EC5138">
              <w:rPr>
                <w:color w:val="000000" w:themeColor="text1"/>
              </w:rPr>
              <w:t xml:space="preserve"> 48-60 </w:t>
            </w:r>
            <w:proofErr w:type="spellStart"/>
            <w:r w:rsidRPr="00EC5138">
              <w:rPr>
                <w:color w:val="000000" w:themeColor="text1"/>
              </w:rPr>
              <w:t>Ду</w:t>
            </w:r>
            <w:proofErr w:type="spellEnd"/>
            <w:r w:rsidRPr="00EC5138">
              <w:rPr>
                <w:color w:val="000000" w:themeColor="text1"/>
              </w:rPr>
              <w:t xml:space="preserve"> 80-96м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297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23C9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A0493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93032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EEBD809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96,6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8CBC34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1099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CD2C8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32A4A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E300B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A058B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77EF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3CE8B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</w:tr>
      <w:tr w:rsidR="00637012" w:rsidRPr="00677B3C" w14:paraId="4692B5E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3FCCF2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4A5118C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9EE8A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50ECE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D9CE1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694786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8DAB99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35,4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A0EB0F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A7EF2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8DF1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810D8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F0AA4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C1C63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DD93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6700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</w:tr>
      <w:tr w:rsidR="00637012" w:rsidRPr="00677B3C" w14:paraId="346F5A57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55A62A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78839F2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3F47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668D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F5586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F05868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205E99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1187,0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7DF20D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FADF6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590DF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7A9D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EA6B8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2CF0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0F02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F0D6D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</w:tr>
      <w:tr w:rsidR="00637012" w:rsidRPr="00677B3C" w14:paraId="1287FBE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E979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DF537A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Замена </w:t>
            </w:r>
            <w:proofErr w:type="spellStart"/>
            <w:r w:rsidRPr="00EC5138">
              <w:rPr>
                <w:color w:val="000000" w:themeColor="text1"/>
              </w:rPr>
              <w:t>кожухотрубного</w:t>
            </w:r>
            <w:proofErr w:type="spellEnd"/>
            <w:r w:rsidRPr="00EC5138">
              <w:rPr>
                <w:color w:val="000000" w:themeColor="text1"/>
              </w:rPr>
              <w:t xml:space="preserve"> </w:t>
            </w:r>
            <w:proofErr w:type="spellStart"/>
            <w:r w:rsidRPr="00EC5138">
              <w:rPr>
                <w:color w:val="000000" w:themeColor="text1"/>
              </w:rPr>
              <w:t>водоподогревателя</w:t>
            </w:r>
            <w:proofErr w:type="spellEnd"/>
            <w:r w:rsidRPr="00EC5138">
              <w:rPr>
                <w:color w:val="000000" w:themeColor="text1"/>
              </w:rPr>
              <w:t xml:space="preserve"> ГВС в ЦТП  в МКР-1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5D5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C0EC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83296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7D6D9F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87507B1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285,0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CB4C9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AE6F4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F0AEC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6E89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8D63E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3DC7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2D3A1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1ADC7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</w:tr>
      <w:tr w:rsidR="00637012" w:rsidRPr="00677B3C" w14:paraId="0B774B01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5D865E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9CA083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AE4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0442A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F7D9F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15884F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BF0BB3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D4AE02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863AB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86822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3CC51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6143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70A1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F803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9A09D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</w:tr>
      <w:tr w:rsidR="00637012" w:rsidRPr="00677B3C" w14:paraId="3498D0DF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A85220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07851DE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9A95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11189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FE9FB8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E6264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FBFC7FB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16,8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B67C4C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F58D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319F9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C52D1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5FAA2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0EF84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5877E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FD32F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</w:tr>
      <w:tr w:rsidR="00637012" w:rsidRPr="00677B3C" w14:paraId="0F124CBB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591DC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7B65453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DBD6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E9178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43865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29974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420C08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18,2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7866EF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5C63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68012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01A01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66970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BC9BC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B09F3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D817B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</w:tr>
      <w:tr w:rsidR="00637012" w:rsidRPr="00677B3C" w14:paraId="1E046D12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C164A7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E33C1B4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Замена участка основной магистрали вход на ЦТП  Ду 300 – 3 </w:t>
            </w: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  <w:r w:rsidRPr="00EC5138">
              <w:rPr>
                <w:color w:val="000000" w:themeColor="text1"/>
              </w:rPr>
              <w:t xml:space="preserve">, Отвод </w:t>
            </w:r>
            <w:proofErr w:type="spellStart"/>
            <w:r w:rsidRPr="00EC5138">
              <w:rPr>
                <w:color w:val="000000" w:themeColor="text1"/>
              </w:rPr>
              <w:t>Ду</w:t>
            </w:r>
            <w:proofErr w:type="spellEnd"/>
            <w:r w:rsidRPr="00EC5138">
              <w:rPr>
                <w:color w:val="000000" w:themeColor="text1"/>
              </w:rPr>
              <w:t xml:space="preserve"> 300-5 </w:t>
            </w:r>
            <w:proofErr w:type="spellStart"/>
            <w:r w:rsidRPr="00EC5138">
              <w:rPr>
                <w:color w:val="000000" w:themeColor="text1"/>
              </w:rPr>
              <w:t>шт</w:t>
            </w:r>
            <w:proofErr w:type="spellEnd"/>
            <w:r w:rsidRPr="00EC5138">
              <w:rPr>
                <w:color w:val="000000" w:themeColor="text1"/>
              </w:rPr>
              <w:t xml:space="preserve">, труба </w:t>
            </w:r>
            <w:proofErr w:type="spellStart"/>
            <w:r w:rsidRPr="00EC5138">
              <w:rPr>
                <w:color w:val="000000" w:themeColor="text1"/>
              </w:rPr>
              <w:t>Ду</w:t>
            </w:r>
            <w:proofErr w:type="spellEnd"/>
            <w:r w:rsidRPr="00EC5138">
              <w:rPr>
                <w:color w:val="000000" w:themeColor="text1"/>
              </w:rPr>
              <w:t xml:space="preserve"> 325-16 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ABD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5C31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CD274B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0D3BA9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5AAECB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91,7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94897A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EEB3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71495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17BB5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79E00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9533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E3D61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98E7E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</w:tr>
      <w:tr w:rsidR="00637012" w:rsidRPr="00677B3C" w14:paraId="07AC4E5E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AD9063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2D001B5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E708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8F6A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8E7E06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9812B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F133E7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37,8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0502D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E8B28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15E74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56101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B3396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AD70F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D2AFA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A8AAC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</w:tr>
      <w:tr w:rsidR="00637012" w:rsidRPr="00677B3C" w14:paraId="7D30EECD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84716D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A44BDED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71C5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4811D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AE27C0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DBD784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8BC242A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24,5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C4608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B741B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6168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05AB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9A7F3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0EA5F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00BCE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5CE10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</w:tr>
      <w:tr w:rsidR="00637012" w:rsidRPr="00677B3C" w14:paraId="72D804B6" w14:textId="77777777" w:rsidTr="00D870CE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9462F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4AA5251" w14:textId="77777777" w:rsidR="00637012" w:rsidRPr="00EC5138" w:rsidRDefault="00637012" w:rsidP="00D870CE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EC5138">
              <w:rPr>
                <w:color w:val="000000" w:themeColor="text1"/>
              </w:rPr>
              <w:t>ул.Ленина</w:t>
            </w:r>
            <w:proofErr w:type="spellEnd"/>
            <w:r w:rsidRPr="00EC5138">
              <w:rPr>
                <w:color w:val="000000" w:themeColor="text1"/>
              </w:rPr>
              <w:t xml:space="preserve"> (обе стороны)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4F3D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ABA09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43C11F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F897C5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8748A2C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415,8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9E58F0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ACDF9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0AEB8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FAE9BF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E60B5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4E095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C8DE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FDEF7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</w:tr>
      <w:tr w:rsidR="00637012" w:rsidRPr="00677B3C" w14:paraId="5EE6B6CD" w14:textId="77777777" w:rsidTr="00D870CE">
        <w:trPr>
          <w:trHeight w:val="20"/>
        </w:trPr>
        <w:tc>
          <w:tcPr>
            <w:tcW w:w="4531" w:type="dxa"/>
            <w:gridSpan w:val="4"/>
            <w:vMerge w:val="restart"/>
            <w:shd w:val="clear" w:color="auto" w:fill="auto"/>
            <w:vAlign w:val="center"/>
            <w:hideMark/>
          </w:tcPr>
          <w:p w14:paraId="6439B692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 xml:space="preserve">                 Итого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51DF40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Итого экономия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9269298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7D2AEF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88EA96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0570F7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CB957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30BE2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FAED06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63F4BD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B1050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1A9583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</w:tr>
      <w:tr w:rsidR="00637012" w:rsidRPr="00677B3C" w14:paraId="39D4E40B" w14:textId="77777777" w:rsidTr="00D870CE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53FFCC1C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7462EC2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A7C811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5726864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11052,2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11B8DF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22C53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1063,3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F523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1338,9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563EB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1722,7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B0E4F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4CECE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29994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EA5BE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1735,6</w:t>
            </w:r>
          </w:p>
        </w:tc>
      </w:tr>
      <w:tr w:rsidR="00637012" w:rsidRPr="00677B3C" w14:paraId="387DDC5A" w14:textId="77777777" w:rsidTr="00D870CE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373D5124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5E9A8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65B460C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т </w:t>
            </w:r>
            <w:proofErr w:type="spellStart"/>
            <w:r w:rsidRPr="00EC5138">
              <w:rPr>
                <w:color w:val="000000" w:themeColor="text1"/>
              </w:rPr>
              <w:t>у.т</w:t>
            </w:r>
            <w:proofErr w:type="spellEnd"/>
            <w:r w:rsidRPr="00EC5138">
              <w:rPr>
                <w:color w:val="000000" w:themeColor="text1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69B10C0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366,7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5DE8025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E708F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4F0F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099E5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0D1699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28C9F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D9F5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AB5237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</w:tr>
      <w:tr w:rsidR="00637012" w:rsidRPr="00677B3C" w14:paraId="6306AC06" w14:textId="77777777" w:rsidTr="00D870CE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4F7B3067" w14:textId="77777777" w:rsidR="00637012" w:rsidRPr="00EC5138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3FCB2BD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061D5E6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457BF35" w14:textId="77777777" w:rsidR="00637012" w:rsidRPr="00EC5138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166,8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54F2840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C7EA7B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7B323E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437241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82F9AA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B09E44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B45053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7A4DC8" w14:textId="77777777" w:rsidR="00637012" w:rsidRPr="00EC5138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</w:tr>
    </w:tbl>
    <w:p w14:paraId="2C8E54C6" w14:textId="77777777" w:rsidR="002F4B61" w:rsidRPr="001B6920" w:rsidRDefault="002F4B61" w:rsidP="00AF608D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6B570040" w14:textId="77777777" w:rsidR="00395267" w:rsidRPr="001B6920" w:rsidRDefault="002F68BA" w:rsidP="002F68BA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077924" w:rsidRPr="001B6920">
        <w:rPr>
          <w:color w:val="000000" w:themeColor="text1"/>
          <w:sz w:val="28"/>
          <w:szCs w:val="28"/>
        </w:rPr>
        <w:t>35</w:t>
      </w:r>
      <w:r w:rsidRPr="001B6920">
        <w:rPr>
          <w:color w:val="000000" w:themeColor="text1"/>
          <w:sz w:val="28"/>
          <w:szCs w:val="28"/>
        </w:rPr>
        <w:t xml:space="preserve"> (продолжен</w:t>
      </w:r>
      <w:r w:rsidR="00320ED1" w:rsidRPr="001B6920">
        <w:rPr>
          <w:color w:val="000000" w:themeColor="text1"/>
          <w:sz w:val="28"/>
          <w:szCs w:val="28"/>
        </w:rPr>
        <w:t>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527"/>
        <w:gridCol w:w="720"/>
        <w:gridCol w:w="708"/>
        <w:gridCol w:w="2410"/>
        <w:gridCol w:w="849"/>
        <w:gridCol w:w="696"/>
        <w:gridCol w:w="756"/>
        <w:gridCol w:w="756"/>
        <w:gridCol w:w="756"/>
        <w:gridCol w:w="756"/>
        <w:gridCol w:w="756"/>
        <w:gridCol w:w="756"/>
        <w:gridCol w:w="756"/>
        <w:gridCol w:w="782"/>
      </w:tblGrid>
      <w:tr w:rsidR="00637012" w:rsidRPr="00677B3C" w14:paraId="5605595B" w14:textId="77777777" w:rsidTr="00D870CE">
        <w:trPr>
          <w:trHeight w:val="20"/>
          <w:tblHeader/>
        </w:trPr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14:paraId="7C3B7F9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14:paraId="119BD95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22EEC67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D416CF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1FF4656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  <w:tc>
          <w:tcPr>
            <w:tcW w:w="6837" w:type="dxa"/>
            <w:gridSpan w:val="9"/>
            <w:shd w:val="clear" w:color="auto" w:fill="auto"/>
            <w:vAlign w:val="center"/>
            <w:hideMark/>
          </w:tcPr>
          <w:p w14:paraId="093A009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Эффект от мероприятий в стоимостном выражении, тыс. руб.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  <w:hideMark/>
          </w:tcPr>
          <w:p w14:paraId="1135BFA2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 xml:space="preserve">Срок </w:t>
            </w:r>
            <w:proofErr w:type="spellStart"/>
            <w:r w:rsidRPr="00F30F1C">
              <w:rPr>
                <w:b/>
                <w:bCs/>
                <w:color w:val="000000" w:themeColor="text1"/>
              </w:rPr>
              <w:t>окупае</w:t>
            </w:r>
            <w:proofErr w:type="spellEnd"/>
            <w:r w:rsidRPr="00F30F1C">
              <w:rPr>
                <w:b/>
                <w:bCs/>
                <w:color w:val="000000" w:themeColor="text1"/>
              </w:rPr>
              <w:t>-мости, лет</w:t>
            </w:r>
          </w:p>
        </w:tc>
      </w:tr>
      <w:tr w:rsidR="00637012" w:rsidRPr="00677B3C" w14:paraId="5A8221C6" w14:textId="77777777" w:rsidTr="00D870CE">
        <w:trPr>
          <w:trHeight w:val="20"/>
          <w:tblHeader/>
        </w:trPr>
        <w:tc>
          <w:tcPr>
            <w:tcW w:w="576" w:type="dxa"/>
            <w:vMerge/>
            <w:vAlign w:val="center"/>
            <w:hideMark/>
          </w:tcPr>
          <w:p w14:paraId="2641D80B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14:paraId="4709EB9F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14:paraId="62A1137E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875B5B8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36C931BB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F859D4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 xml:space="preserve">Всего 2027 - 2034 </w:t>
            </w:r>
            <w:proofErr w:type="spellStart"/>
            <w:r w:rsidRPr="00F30F1C">
              <w:rPr>
                <w:b/>
                <w:bCs/>
                <w:color w:val="000000" w:themeColor="text1"/>
              </w:rPr>
              <w:t>гг</w:t>
            </w:r>
            <w:proofErr w:type="spellEnd"/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EEF46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21C2F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41717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ABE0F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E236A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58679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8BA09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9BACC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2034</w:t>
            </w:r>
          </w:p>
        </w:tc>
        <w:tc>
          <w:tcPr>
            <w:tcW w:w="782" w:type="dxa"/>
            <w:vMerge/>
            <w:vAlign w:val="center"/>
            <w:hideMark/>
          </w:tcPr>
          <w:p w14:paraId="4940EAF2" w14:textId="77777777" w:rsidR="00637012" w:rsidRPr="00F30F1C" w:rsidRDefault="00637012" w:rsidP="00D870CE">
            <w:pPr>
              <w:ind w:left="-113" w:right="-113"/>
              <w:rPr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637012" w:rsidRPr="00677B3C" w14:paraId="2802F7C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D569D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EDD237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4A617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ED99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1C25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2CA364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90AB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0629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737C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6BDD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2D1A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6DA8B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EE79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B447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4186C6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AAFD7A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E8FA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8EAF61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пос. Первомайский. Химическая промывка котлов КВ 2/95 № 1,2,3 внутреннего контура  котельной и </w:t>
            </w:r>
            <w:proofErr w:type="spellStart"/>
            <w:r w:rsidRPr="00F30F1C">
              <w:rPr>
                <w:color w:val="000000" w:themeColor="text1"/>
              </w:rPr>
              <w:t>водоводяного</w:t>
            </w:r>
            <w:proofErr w:type="spellEnd"/>
            <w:r w:rsidRPr="00F30F1C">
              <w:rPr>
                <w:color w:val="000000" w:themeColor="text1"/>
              </w:rPr>
              <w:t xml:space="preserve"> подогревателя.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8F0E7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DD4E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295B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AB467F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0494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D0D0D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E86B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78703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75E5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E0A2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C7CC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EE61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F2A093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5D925F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6F1BB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2BD700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8063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719D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B48E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6CD502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8994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120D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8E41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6C9F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24AB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E40C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D076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5372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F66CD2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38B7F5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69326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62814C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AB1A5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15DB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96BB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A95911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333,9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EC10B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4A5C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C100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4889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C6086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3C70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C4AE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6C26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508896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637012" w:rsidRPr="00677B3C" w14:paraId="24DB86E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9A222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C09AB3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9F9A0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842B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9539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4CCA62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0E92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159B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FA4C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4DC3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4908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E0BF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2096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4715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E0B5C2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2FBBAF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D34F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997AD6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E2FD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2468E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DA19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61F6EA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E5ED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E508A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8965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FD40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96E3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AE99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429A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3DC2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354B04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637012" w:rsidRPr="00677B3C" w14:paraId="7CB8C14E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E402C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EE71A6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EC00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E606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95C3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586AB3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62C8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A826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E9FB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4F5C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9521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3B02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EA61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B238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D262DD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297E26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6DCBC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D33B69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3EFD7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1824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485B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2DB1E9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30E7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2C6F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C19F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1247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3AAA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BE53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899F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C11C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26C5F7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BBE184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7D45D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92386B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F4EB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F5F5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C7AC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D3BFDB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817B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610B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0141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3A95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8A27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17BC2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99A3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2AB7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CC424A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1A6932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6B6CC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DE2D45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F9AE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9AFB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A065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5FAA8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1F37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9B0D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61BB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7121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27632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141B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6FBD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D0C2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9BDCE7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75F6022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E683C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FF5157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844CB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2F59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9381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ECBC40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2CA3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8666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2027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A552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55FC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C85D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BC16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B3E9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21B220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0657C78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9BD32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A541D1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7EC39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77BC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92CDA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2E9518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E935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C2F0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7F8A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E957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C35E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16C5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92E4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52463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55BDE2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2E6E2B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064D1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6BF2CC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2691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ACDF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F58C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E2A4C16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B5B2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83F4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58F4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B642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2823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EEE0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29361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0E26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DE3B01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99E3F78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E94F6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3B7D8A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0066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6812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AB59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48250B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5F05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5C05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42B9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D150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F757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EE91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456F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C132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7AF42B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DD2941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6F596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6A6A61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</w:t>
            </w:r>
            <w:proofErr w:type="spellStart"/>
            <w:r w:rsidRPr="00F30F1C">
              <w:rPr>
                <w:color w:val="000000" w:themeColor="text1"/>
              </w:rPr>
              <w:t>диз</w:t>
            </w:r>
            <w:proofErr w:type="spellEnd"/>
            <w:r w:rsidRPr="00F30F1C">
              <w:rPr>
                <w:color w:val="000000" w:themeColor="text1"/>
              </w:rPr>
              <w:t xml:space="preserve"> топливо)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3D961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B4E2B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6ACDA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15FDEC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F235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0445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D95F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2189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9C9B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0639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CB0A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5AA9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61BA69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5F20DEF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288411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0372B6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</w:t>
            </w:r>
            <w:proofErr w:type="spellStart"/>
            <w:r w:rsidRPr="00F30F1C">
              <w:rPr>
                <w:color w:val="000000" w:themeColor="text1"/>
              </w:rPr>
              <w:t>пос.Первомайский</w:t>
            </w:r>
            <w:proofErr w:type="spellEnd"/>
            <w:r w:rsidRPr="00F30F1C">
              <w:rPr>
                <w:color w:val="000000" w:themeColor="text1"/>
              </w:rPr>
              <w:t xml:space="preserve"> Окраска дымовой трубы Ду 820 мм,Н-32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8848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5B30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73018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Выполнение установленных </w:t>
            </w:r>
            <w:proofErr w:type="spellStart"/>
            <w:r w:rsidRPr="00F30F1C">
              <w:rPr>
                <w:color w:val="000000" w:themeColor="text1"/>
              </w:rPr>
              <w:t>трекбований</w:t>
            </w:r>
            <w:proofErr w:type="spellEnd"/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20F351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73CB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6156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4025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E682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1D0D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A6F6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4280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4944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7E09E2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7229C6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B159F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783142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F30F1C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F30F1C">
              <w:rPr>
                <w:color w:val="000000" w:themeColor="text1"/>
              </w:rPr>
              <w:t>. Замена рециркуляционных насосов К 100-80-160С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AA90D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8A53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9F8B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6B5DA8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8D2A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A0CE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2EDF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4F20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B06A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053B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D359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220D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5FED6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6C2EBB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5D5DC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86D7BC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</w:t>
            </w:r>
            <w:proofErr w:type="spellStart"/>
            <w:proofErr w:type="gramStart"/>
            <w:r w:rsidRPr="00F30F1C">
              <w:rPr>
                <w:color w:val="000000" w:themeColor="text1"/>
              </w:rPr>
              <w:t>пос.Первомайский</w:t>
            </w:r>
            <w:proofErr w:type="spellEnd"/>
            <w:proofErr w:type="gramEnd"/>
            <w:r w:rsidRPr="00F30F1C">
              <w:rPr>
                <w:color w:val="000000" w:themeColor="text1"/>
              </w:rPr>
              <w:t>. Замена сетевого насоса  К 100-65-200С № 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B314B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366D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0C6E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3F7250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5518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92EF4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F19F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783AA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6E62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D3CE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B1FE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7EF3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54DDA7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5B19C9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ED96E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67E4A7B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5FC2D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73C2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04A7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79638F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131C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4AF8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1A56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63F0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FC75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419A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D172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235DD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1D3CEC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937F2F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9D1FC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7CF3B5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42572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ADDF9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66B3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70B23D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6BE8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BB6D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6947A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EE91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5C78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7E4F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BAAF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EF12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89C8F7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5493C4D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270AC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79A2C4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A11F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куб.м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5068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1,97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C41E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9C1D8D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A8EE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C12D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0723C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F58C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1140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DA8D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61EF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239D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061D77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64B85B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3F2AF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03A8AA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0E64FC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8EA19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D8F4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E20B91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6870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A384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0F9D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1C2E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3841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44E9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B413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54C0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B722D9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036CB6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A54CB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221957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D6F4B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9CF9E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2B97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953F3D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BE4C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78A3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31E7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9225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B676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F65AF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0CD7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AB89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2D7E9F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D98D96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124C8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B3C84D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BC0E7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6D9B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0176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D3C55C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B3EB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5480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D8DD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A775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602D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AFAF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E675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3846A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BFABFB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7B1DE3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BD8C7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66431B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CD517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EF61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7EFC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1B31C0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462C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2338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2EE3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D5A93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C9D74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53DA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DF99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11B4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83BC2E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386675E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DA758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80E072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D3444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2DD4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36,5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4312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E232BA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4EB1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0179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9A5C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E6E0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50478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D404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BD2D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87EF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6F8231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E0C5A1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DC51A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D9FDB58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8AE7D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045E9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ADB8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E9554D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E3E9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8300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AA2B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5256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D74B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6D1E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3129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10E0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175C4D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955ACF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AE83D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A94021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B206B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669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00B0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F8296C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DFEE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BFD9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0FCD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52F0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E1E3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DDAC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1D58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DB8C3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C9EF62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9164D2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6D8D9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817C4F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ECEFA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B2E0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5A06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3B0A65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EA46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AAEF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A86C3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4C8C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C10E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5CC3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CB08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1D9B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3E6675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F9AF15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79A39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290E1D8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B34FB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A23E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49CF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3B6BEF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C930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62C4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1479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90BE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E934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894F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C3C0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C931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88EF6B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595942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62884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6CEE7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D050C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C89F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8CED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57D834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213C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27D0F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8914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F5EA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3D6E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BB54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A5CF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06EF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A20C0E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E42DF8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6611F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709916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1B2C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8330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D74B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36E98B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E55C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15BC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DBE4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E4D7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2653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5DBA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C0F8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01D9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113C39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C01B55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68530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E9FBA4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по ул. Некрасова, 2Б. </w:t>
            </w:r>
            <w:proofErr w:type="spellStart"/>
            <w:r w:rsidRPr="00F30F1C">
              <w:rPr>
                <w:color w:val="000000" w:themeColor="text1"/>
              </w:rPr>
              <w:t>Госповерка</w:t>
            </w:r>
            <w:proofErr w:type="spellEnd"/>
            <w:r w:rsidRPr="00F30F1C">
              <w:rPr>
                <w:color w:val="000000" w:themeColor="text1"/>
              </w:rPr>
              <w:t xml:space="preserve"> счетчиков </w:t>
            </w:r>
            <w:proofErr w:type="spellStart"/>
            <w:r w:rsidRPr="00F30F1C">
              <w:rPr>
                <w:color w:val="000000" w:themeColor="text1"/>
              </w:rPr>
              <w:t>электро</w:t>
            </w:r>
            <w:proofErr w:type="spellEnd"/>
            <w:r w:rsidRPr="00F30F1C">
              <w:rPr>
                <w:color w:val="000000" w:themeColor="text1"/>
              </w:rPr>
              <w:t>, газ, вода.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0B96F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E680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E301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4B8B73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5A603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2951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27A4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D0C5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300A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0DC8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C53D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D4C7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6007E8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135C8C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8959C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EA0A2B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38E97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59C7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4C54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E56DEC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AE61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E01F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2953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7724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C72C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1495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BF3CF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9249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D181DA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99A8AC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764A7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B731E7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64D8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C731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BC80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F88EAA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9E0B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195AD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BEC1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0E31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7CDF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95E2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185A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6508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0D484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AB73EB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8CBF7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3EF1E3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766DF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8C87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44B3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8A61DC6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D0EF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7643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0F72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AB88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90722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7945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7688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5DCD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9B25D7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DD525A8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EDF9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E784A4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7C573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FF69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78B3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A7BC26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17,4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DD36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909E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2BD8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1CD01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688B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BAAD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98D8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B542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CD5F7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593CB9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512A9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807E1A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67A9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CEBB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05EA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C05E9B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19,8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E3EE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34B5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2592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62CB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3562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1CB6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82FC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2D14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D7CBE0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704C0E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1F65C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33A77D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51489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EB49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5FD8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802F02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C4406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E815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8BA8A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D2F53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1585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A160D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0DCD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8B27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38A2D9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8E82D2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C69CBE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1BFBF7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42150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08434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091A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54DBDA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2710B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D50B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1F2B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DDED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E524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C361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6F80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A35D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84B397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AD97C5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E18D7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9FD372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2399B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0895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6C3F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6C33CC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FFD0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E4E9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EF68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9B92B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586A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F67E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5E19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F9E3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2A3A40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EAFE5C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484B6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247237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27B9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049C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E360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A05C6F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AF66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FFC6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60FC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BB78F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1CDD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6460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DA89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C980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C4B455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1B3787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D0E24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29891D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21EAA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72B9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3C2A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041B96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71BB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226C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AAE3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E722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2A64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587C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B9AA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C846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E377C9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F4836B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D2110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87F5D8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93374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1BAD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E8866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978852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11,4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9895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B072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1A7B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F072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694A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5FA2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E812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0A96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3F9BC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A22836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06752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6C9ABA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1CAC4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DFD5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1A32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000E97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17,4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0827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CD4F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7CDC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1D21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93C6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384D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0141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3E63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F7156F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E8577E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9188E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E1E48F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AE20E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5294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410EF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8C0AF9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1CB5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776F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EB85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7EF2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1AB1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0819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D060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1F271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12C60A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0FA681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156D0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A824CC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3C8BA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ADC7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DBA3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C1DDA4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4A79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12E3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B188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C5A1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C9BF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C336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198E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89B5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F02296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66F874E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17761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F247A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8B2DE5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090D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6AA7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DA159F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20531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499E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5341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F2E5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5F8E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F355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23165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1CEC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3A8311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F3CCA1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FA6C0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B38E61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0DFAE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3C6C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2D75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00788C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14,4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16C6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BBD4A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D9DD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0F0D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79B0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804B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CD93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A0E0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BD0AB0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34DA6DE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A2172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0318CE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7F791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8D00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6B22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C1784C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4EB9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3A43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4B3C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5F96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1C1C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7E99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E48F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71C4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77BCBF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949FFF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0753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50B54E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EC5E2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7F45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9DF6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7F6C5B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0B02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66E6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9298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041F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4A27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EBBF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2D58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9BD79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9A991C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A305B6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6ED98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41068A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48CB7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7AA0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666E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0B624C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AD28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FF4F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958C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3D62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F79B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207A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05DD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0798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67DFBC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E44D7A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C2E75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D5F74F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217E98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677F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8C30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01A473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2AF3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C4C7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26ADD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E866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9FE3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D849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7E9F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B8B7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265965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A874D8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211F1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57A8C7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96B0D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029B2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0842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DEFD06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1B04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76E0F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A0CB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9BA1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88A59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44C9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FAB5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FF1D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A2A799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C5D71B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3B60C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A05EB5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2307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E3CC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3ABE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8B78D1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19,6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AD00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EE9A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B822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1ABD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E5B5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7067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36299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E56A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82C08E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486DA3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7E0220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C85D78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5AB563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16C6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D4C1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223173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3EB9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5B7A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6962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FEA8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9B07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8A6B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3BA3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0BBE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C97BEF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C55942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46EFF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15EB49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94218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C459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AF3B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77DDDF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B9953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9F21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DC90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8DC7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3C1D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53E6F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D110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7814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3C309A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2BBE34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A2138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78C860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4FFBD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2023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111F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00264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CA07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8513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5427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720B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268A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8987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1A87F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DF34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5DE785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0E068E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D0BA2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275CFC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CB137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AFB4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A459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C0B069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0920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2278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69C0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04FA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02A83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FB72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6D77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9613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970365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3A8CA2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C25A8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BB5B2B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496E7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2DE1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2F4B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C60F91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41B11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348E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577C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5FA4B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3F42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DD3A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0A37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0418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62A667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5BD93E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D6010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965487B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D9A4B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5276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89E7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E95AA4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B155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1DB0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0299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B473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ADF8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24789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31E9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CA69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14D18C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ECD477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4DF71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B1B265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B99D6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BE4E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D1273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4D961B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8748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F37E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3D78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4B01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8758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55AE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2629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FFB4B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6C5013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134982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3AA2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8760A6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37A3DA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9D06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234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0AFD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2A902E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E257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42B6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544B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E4DF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57B26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6468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1331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6CDA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6FDC9D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FCC6D4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9BE6E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99E5C0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B3D66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A4C7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8E55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07F6F3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DAA2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A9CB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E145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4209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7621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F0D2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C24A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AEAE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D57791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202D13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089DA9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392E45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54E94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967F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92EC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996515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BAC8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BCE0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0D06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AE6F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EDCE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1C9F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276C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716F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7D06D6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465DB0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12093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9BD020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3034D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C170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FE58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39F6D4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2F36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54190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50DA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E088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EC84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A7CB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4653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FC70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079315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903DF0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29147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A6D37C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B017C5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0C3E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D4B1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5972B7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6C0F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A56B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29625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AFAE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B702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E0EC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E5012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6A91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95550A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E15443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490BB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F63FC7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9DA5E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725B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3680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CE7185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9CE5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2C4F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F086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5D39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74A5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0833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9D8A0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C4BB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C546E3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29EEB0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0E6E5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4EEBD6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E403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76DB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5C376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69BC5A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FB243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A905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432B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DC36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2CBE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A3D6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5DEE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8CA0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8FCBB0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E3D565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AA76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79C96F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D58BC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313B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BB95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66E4A6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298A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BE4F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06A0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4016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A8D1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68B2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A0E6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BF34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153930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FDFC09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25B1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B06261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5EF85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DD19A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2F05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FF5985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E133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6F07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762A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4AFF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45EA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345D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FDF7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0344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15FB64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6F92F0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5ED41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9F84AB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557F5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5FC2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A7CC8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E5EFF2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6F9B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B685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253E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D134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C6AF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4DD7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5567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64B5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49D05E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4860EF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08D5E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A78013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8D2F6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4708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0AEC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E105DE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61,6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EFA3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71F8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6A26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4C45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2227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5513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E8AB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F520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4E8DD7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3C6CB8F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5F87A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88E2A0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0F036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6D56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AD57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7F6802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16,8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A015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5F800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BF42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6F4C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E645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0E15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49EF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62F9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707419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300FEB0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1FFC30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E9B65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04F6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6EB7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730B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38B450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E3AF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D198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CC75A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CB39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6AB5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B098B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DFEB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62A4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6532DC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B465D1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DB9680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CD8BC9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по ул. Строителей, 13. Замена насоса </w:t>
            </w:r>
            <w:proofErr w:type="spellStart"/>
            <w:r w:rsidRPr="00F30F1C">
              <w:rPr>
                <w:color w:val="000000" w:themeColor="text1"/>
              </w:rPr>
              <w:t>солебака</w:t>
            </w:r>
            <w:proofErr w:type="spellEnd"/>
            <w:r w:rsidRPr="00F30F1C">
              <w:rPr>
                <w:color w:val="000000" w:themeColor="text1"/>
              </w:rPr>
              <w:t xml:space="preserve"> К 65-50/125 с обвязкой.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1C8DEC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1748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5803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596ACE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742D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0367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A413E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9C1AB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B9FF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8E98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7C2D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E1D6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8DCD78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D773EB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6E3A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0D5CFF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596E9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971F5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9A91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5BAAD1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904B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BAB4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A0DA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E0D6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7EFC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BC76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0EE8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EA1C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A55825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94C011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AEDC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957E13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B687D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AB81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9221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920CBF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3CCE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BA43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AE4A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79EB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514A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B4D6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8628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D3DD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2D9D1A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C3D9F08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3D326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6807C3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2A25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005D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04B5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2B71496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9D70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FEEA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7F03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ABFA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BD80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E6DA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4FAD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BD29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E1A9D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E9E9B5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30ACE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09CE66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E3F3A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проект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BFDEA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CE9E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95984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FED2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EDA0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4119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8C52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3A0B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D8F8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D1C5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8C1AA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0E8660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85F23B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5BB3E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6C419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1CCA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921E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AA86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ED113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BABF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422A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778D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7338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46B0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EB92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5877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DE06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1A37F8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C9568B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4E947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4679E5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63217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C0E2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AE50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E4363F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5FAE6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B1DE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BBAD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022F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F435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B7B9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4E2B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DE1E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949BAF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9F04C8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ADF4B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35BE80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по ул. Строителей, 13. Проверка манометров (приобретение новых 24 </w:t>
            </w: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  <w:r w:rsidRPr="00F30F1C">
              <w:rPr>
                <w:color w:val="000000" w:themeColor="text1"/>
              </w:rPr>
              <w:t xml:space="preserve"> и трех ходовые краны)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7E272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44C85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C60D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F7BFD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88A3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F56F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C12B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A510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8992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C520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8146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79CA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69E12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8A6B92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2B3731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953E43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680E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EE94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B3C1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60B480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D69F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A8B7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83C5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4E76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30DA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3AA7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37EAC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35DC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E5E09B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5E32B8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F19A5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5E43AF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B63B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кв 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133C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090F8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4A491B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7803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2F4C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9648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788D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CB0D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CF9B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996C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EDFB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2C54B3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2A99B4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70912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21FACF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43AE88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F66A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6E7D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3D1497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FCC4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FB2FA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5FBA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9075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FF02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13B3D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E766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6247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84DFB2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E60C64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FB6D9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4D4DD8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Поверка манометров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54272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338E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FC4C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714E45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7883F8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FB31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93EE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2A9C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BEE2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FF57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C57B3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13EC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766D0B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63D6D7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1A28F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456744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Ремонт запорной арматуры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B6EA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6090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A09D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6CC256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C464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4A62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A178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989B2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85A43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F921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9297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BE94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846913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4806D6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D9CD4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49AD33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Поверка газоанализаторов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A6D75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A06B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5310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BA8FCD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F95B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3E573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A46C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F30C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3811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0E7C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CBDE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31E1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4ACCEA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59C4A0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DF0E91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E2C1DA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ламп накаливания на светодиодные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D7A96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E284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094E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Экономия электроэнергии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1EC41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5469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4D71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0FE9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7E79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FA54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88F7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96BD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FD1F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DAA341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92EFCA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7D04D2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D2B9E2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подшипников на электродвигателях и насосах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D5F8D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C12B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B80B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592113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AC6B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A281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4D09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7F81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86CA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22F1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9510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9E75A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1140C7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08420A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AA09C1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E91FCD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Промывка теплообменников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19EC5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1B5F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3516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B99E24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89B2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9D3E9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75D6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C060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3F4F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CFF9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9362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2D70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A4913A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E3A451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E63D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6E565D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Чистка котлов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98082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1B7EC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DC8C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F16ABF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CF52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AD63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D20C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4659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DBE4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E123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1637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6749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17B9CC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83EF34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C79C2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635C95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Текущий ремонт газового оборудования и ГРУ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879F0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1640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C3E1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6C1701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F6F4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036F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E67C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3681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12B2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6963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0EE2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1A26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D3513A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76A1EB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209062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F3DC19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 xml:space="preserve">. </w:t>
            </w:r>
            <w:proofErr w:type="spellStart"/>
            <w:r w:rsidRPr="00F30F1C">
              <w:rPr>
                <w:color w:val="000000" w:themeColor="text1"/>
              </w:rPr>
              <w:t>Текуший</w:t>
            </w:r>
            <w:proofErr w:type="spellEnd"/>
            <w:r w:rsidRPr="00F30F1C">
              <w:rPr>
                <w:color w:val="000000" w:themeColor="text1"/>
              </w:rPr>
              <w:t xml:space="preserve"> ремонт электрооборудования и КИП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F3872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9CF8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02F9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5236EA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5972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8D9D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E08D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9592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2222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9349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7466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8AA4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CE850A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90A039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D28E7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5332F1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Текущий ремонт сетевых и подпиточных насосов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7A246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735DA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DC4B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142747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7AAD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5D2C3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75CA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F08F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ACDB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6839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5FBA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7DB4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E87C12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F949DA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03936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DF0EEB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Установка сигнализации на насосы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01C4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EEC0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6571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1BA36E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D81D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F151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D493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28C0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7DFA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FFAF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EA98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DA01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6ECBF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ED5C85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370C2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7F5746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сетевого насоса КМ 80/50 газовой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E7E422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BC52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C5D42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Экономия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369447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73A6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C940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BFEB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AAFC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B0C2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0F54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18D0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FF59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113C76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865155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A733F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267E87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Промывка котлов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74D419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DA38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B417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F02CC2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5EA71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3E17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1919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EB18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0F15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C0D0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12ED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2ECB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73932F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9BD5AA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8F125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648646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теплообменника № 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24016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B606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2F45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19B990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497C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3648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832C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60F2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3EFC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7914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0D3E9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2624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1411B3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312F204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04AA9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B65E85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теплообменника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F8EA2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F632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08BF5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FA13BA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7A67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E976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6B4E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AA5E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F4E26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9F21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E363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727F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A93BFB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510900E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F733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16FE2A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котла № 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C561C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875E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405F3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29276B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E1E0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6A2AD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FAD4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C35E3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0273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1D36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B247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7C96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9DC7D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CCAC3C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173E6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66339A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котла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7A797F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7E49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DB90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83D0DD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486F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DA56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2A50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6A93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AE42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29FB1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937F6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8C1D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A5BBF6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0F4050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9C5C9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3C1483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сетевого насоса 1Д315-50  на 1Д 200-90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8FCF2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EDF8A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68CE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DB76E1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0786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CC53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A753F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4D90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A615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945B9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8AAC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1286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DCD885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1C1CB9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C711F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AD8224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    Замена сетевого насоса WILO 40/160-5.5/2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0A905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ед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56C9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8A39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4D1F7D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1E7D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D49F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0A8C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C07B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485D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284D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2530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BDD73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F590D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593082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2AB36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D48F35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фильтров Ду 150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2AB6E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B62D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03D0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26EC2F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3A13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0963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3219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1B19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9B3A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1AFD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78C0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8269E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026A4F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D4362A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4AC55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25F94B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затворов Ду 150 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7D99D5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757F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B49E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C3596E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EBA3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F864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29D85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5DDD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0AF5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76FF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3345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EC24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E494E0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A9D7C8E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D2D2B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8DEADF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 xml:space="preserve">. Замена резиновых уплотнений теплообменника </w:t>
            </w:r>
            <w:proofErr w:type="spellStart"/>
            <w:r w:rsidRPr="00F30F1C">
              <w:rPr>
                <w:color w:val="000000" w:themeColor="text1"/>
              </w:rPr>
              <w:t>Ридан</w:t>
            </w:r>
            <w:proofErr w:type="spellEnd"/>
            <w:r w:rsidRPr="00F30F1C">
              <w:rPr>
                <w:color w:val="000000" w:themeColor="text1"/>
              </w:rPr>
              <w:t xml:space="preserve"> НН № 41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C411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D1EE4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5AE60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DC91CB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13,6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608B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C720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4027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36BF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50C4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9490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6F15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8B8F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61D3C4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4B4D26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6C01F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384D85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Замена щитов управления котлами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A6BC0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D0010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C3C5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171321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9A3E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6D87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E311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30DC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82EB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9FAF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0FC0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529A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5FF0D7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637012" w:rsidRPr="00677B3C" w14:paraId="43A547D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7F834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80A7FD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 xml:space="preserve">. Замена задвижек Ду 200-2шт, Ду 100 –  6 </w:t>
            </w:r>
            <w:proofErr w:type="spellStart"/>
            <w:r w:rsidRPr="00F30F1C">
              <w:rPr>
                <w:color w:val="000000" w:themeColor="text1"/>
              </w:rPr>
              <w:t>шт,Ду</w:t>
            </w:r>
            <w:proofErr w:type="spellEnd"/>
            <w:r w:rsidRPr="00F30F1C">
              <w:rPr>
                <w:color w:val="000000" w:themeColor="text1"/>
              </w:rPr>
              <w:t xml:space="preserve"> 50 – 2 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5D7E3A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464C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DE61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B5EED2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BDC6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7F2A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9F1B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FFD5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BAE1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645A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FEC5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E4D0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319E64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C0F48D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6C175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6D2B38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в 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. Ревизия и замена запорной арматуры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C3E875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DA85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3972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5EB99C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7767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CA44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BE92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0A79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D6C6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8353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210D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1903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DA41D9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637012" w:rsidRPr="00677B3C" w14:paraId="36A2BDC8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16997F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AF7223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сальниковых уплотнений для насосов </w:t>
            </w:r>
            <w:proofErr w:type="spellStart"/>
            <w:r w:rsidRPr="00F30F1C">
              <w:rPr>
                <w:color w:val="000000" w:themeColor="text1"/>
              </w:rPr>
              <w:t>Grundfos</w:t>
            </w:r>
            <w:proofErr w:type="spellEnd"/>
            <w:r w:rsidRPr="00F30F1C">
              <w:rPr>
                <w:color w:val="000000" w:themeColor="text1"/>
              </w:rPr>
              <w:t xml:space="preserve"> TP-250-660/4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5E76E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7E16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431F8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41C465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C282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264F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C527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7670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C444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740F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8FEE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C5AC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186421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9DB36B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C576F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15ABDA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F30F1C">
              <w:rPr>
                <w:color w:val="000000" w:themeColor="text1"/>
              </w:rPr>
              <w:t>сульфоугля</w:t>
            </w:r>
            <w:proofErr w:type="spellEnd"/>
            <w:r w:rsidRPr="00F30F1C">
              <w:rPr>
                <w:color w:val="000000" w:themeColor="text1"/>
              </w:rPr>
              <w:t xml:space="preserve"> V=9 м3 на ХВО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129AE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0C6C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A8C8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00F598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E9D8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2A0F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9DF6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13DC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FF8D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D877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6B71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E016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0DD037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F92680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9CDCF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7AB0CA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8120A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31B4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F95C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14D282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0A3A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6BAF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4745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426A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0053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A2D3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9F41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9A17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F77BCC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CDF5C9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EACA0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FA7085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5F762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9D9A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3AB7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A4F41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33D4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6F89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F471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C52D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6041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CEB2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9A7E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EFED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F81427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13F90B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FEF0D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0E2036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9A88D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5141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3995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627FF3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62,3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7622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2462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D96B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FD96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8331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1B1B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F08D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6FB8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FFFBE9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637012" w:rsidRPr="00677B3C" w14:paraId="6F9E2CD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EA022A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05E873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576DA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AAE6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6729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EB62AE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980E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8140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8189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841E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85C2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88EC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F1BC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D1E6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593512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637012" w:rsidRPr="00677B3C" w14:paraId="590B5C5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22A6F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10BDFC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9570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104EF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B294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4EA730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4B019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8822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AC91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5AAD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BCA2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B278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C44C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A506A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0FDF0C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C99CB5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3E218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3E1F83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EFCF6F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9BC53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E994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6E4F5A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B0FA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76DF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6842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BBF5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CBA8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19EB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72F7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91D22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D37B14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637012" w:rsidRPr="00677B3C" w14:paraId="6B8D19F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31A7F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A985D7B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4717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5E09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8C54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88C537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69D4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0E7E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1AAA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1301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23A9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2B59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077D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5E57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40446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637012" w:rsidRPr="00677B3C" w14:paraId="4930B07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F298D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81D4BA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6EB6F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15E0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46FB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1203C0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ABD6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3F6D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60D9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9527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23A6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AED9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D4DF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9CBB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6C11AD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637012" w:rsidRPr="00677B3C" w14:paraId="163AD44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BEF45D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557E75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8527C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83CA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F51D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F84367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2AE8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30B0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EEE2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7FD2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B3A9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6D9E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5CEF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6EB4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3029C8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637012" w:rsidRPr="00677B3C" w14:paraId="46375D8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9EDC82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225AC9B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A5BA7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47EA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F651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2B25CD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9FCF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D76C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67AD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6788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DBF0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9A06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EDC0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EF87F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340563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EF6C53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0B17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932F1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82B8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F5D8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97780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88889E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1E7A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4D1F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BDEC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2E9D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618E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AF38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1054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9863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63D0BB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9AF707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BF7C9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BFE333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1FFEB8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C2B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1ED9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4964C5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FB68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DCD2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72F7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80FA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0A43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D5E7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1D2AA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FA16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83EBB9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CFD292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A7957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C262DC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Изготовление и установка </w:t>
            </w:r>
            <w:proofErr w:type="spellStart"/>
            <w:r w:rsidRPr="00F30F1C">
              <w:rPr>
                <w:color w:val="000000" w:themeColor="text1"/>
              </w:rPr>
              <w:t>металической</w:t>
            </w:r>
            <w:proofErr w:type="spellEnd"/>
            <w:r w:rsidRPr="00F30F1C">
              <w:rPr>
                <w:color w:val="000000" w:themeColor="text1"/>
              </w:rPr>
              <w:t xml:space="preserve"> подземной емкости V=15 м3 для аварийного топлива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B78E5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DBEE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54CC1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7275C4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0D32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56FC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3181A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4721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EBA2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C633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A0C9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71FA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0A109A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D8985B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71FDD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C8C392B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79F5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CFB3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1E0D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Выполнение установленных </w:t>
            </w:r>
            <w:proofErr w:type="spellStart"/>
            <w:r w:rsidRPr="00F30F1C">
              <w:rPr>
                <w:color w:val="000000" w:themeColor="text1"/>
              </w:rPr>
              <w:t>трекбований</w:t>
            </w:r>
            <w:proofErr w:type="spellEnd"/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5F4008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C42C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ED24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AA1D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388F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D6DF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561D8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B8EA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113A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DF6BBA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1C3043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FDB1F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44C05A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8141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B75B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3919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A9493C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24,9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F6F7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8DC6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FE16D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C0562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B715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C393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0618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D5F6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5115E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6B3EF9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18445C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A76DBA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CD5BB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865C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A181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5E1A6B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C6B6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466B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8C7C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8B01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C57A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0967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C279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C368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9455F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9BB20A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FFBCA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989E06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затворов "</w:t>
            </w:r>
            <w:proofErr w:type="spellStart"/>
            <w:r w:rsidRPr="00F30F1C">
              <w:rPr>
                <w:color w:val="000000" w:themeColor="text1"/>
              </w:rPr>
              <w:t>Текофи</w:t>
            </w:r>
            <w:proofErr w:type="spellEnd"/>
            <w:r w:rsidRPr="00F30F1C">
              <w:rPr>
                <w:color w:val="000000" w:themeColor="text1"/>
              </w:rPr>
              <w:t xml:space="preserve">" </w:t>
            </w:r>
            <w:proofErr w:type="spellStart"/>
            <w:r w:rsidRPr="00F30F1C">
              <w:rPr>
                <w:color w:val="000000" w:themeColor="text1"/>
              </w:rPr>
              <w:t>Dy</w:t>
            </w:r>
            <w:proofErr w:type="spellEnd"/>
            <w:r w:rsidRPr="00F30F1C">
              <w:rPr>
                <w:color w:val="000000" w:themeColor="text1"/>
              </w:rPr>
              <w:t xml:space="preserve"> 250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9726D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EF81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3792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EF3F94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AFBF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4C21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A2B5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1472B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81F7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EF91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A900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737C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0806BF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AEF4E9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AE151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111036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на ХВО натрий </w:t>
            </w:r>
            <w:proofErr w:type="spellStart"/>
            <w:r w:rsidRPr="00F30F1C">
              <w:rPr>
                <w:color w:val="000000" w:themeColor="text1"/>
              </w:rPr>
              <w:t>катионитовый</w:t>
            </w:r>
            <w:proofErr w:type="spellEnd"/>
            <w:r w:rsidRPr="00F30F1C">
              <w:rPr>
                <w:color w:val="000000" w:themeColor="text1"/>
              </w:rPr>
              <w:t xml:space="preserve"> фильтр ø1,5 м ФИПа1-1,5-0,6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4BD895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4AF4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A0EB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C6AE0D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4124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27CE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1C33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E498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C694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30CE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5FD0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D37C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166419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53013BB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9A7DA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777C39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сальниковых уплотнений </w:t>
            </w:r>
            <w:proofErr w:type="spellStart"/>
            <w:r w:rsidRPr="00F30F1C">
              <w:rPr>
                <w:color w:val="000000" w:themeColor="text1"/>
              </w:rPr>
              <w:t>Грунфос</w:t>
            </w:r>
            <w:proofErr w:type="spellEnd"/>
            <w:r w:rsidRPr="00F30F1C">
              <w:rPr>
                <w:color w:val="000000" w:themeColor="text1"/>
              </w:rPr>
              <w:t xml:space="preserve"> CR 1/3/5 HQQE на подпиточной станции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89646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2138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77E9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C3E516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C647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C1D8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945C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9DAE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48D8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9361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1BBB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EAA4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B467D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BD1BFC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15C98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84F4E6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57ECA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29E7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B398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E3280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27,6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83A1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DC9E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C57F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A73E3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0A4B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EFE1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B3D9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AA80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31DDDC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7070279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8B747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A2F9C6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9084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471E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72C8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732A9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35D5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5D7EC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D483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D08F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1A7D5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48714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2E09A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3639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D3EE1F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DDAC0A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9AB71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12A09A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блока управления </w:t>
            </w:r>
            <w:proofErr w:type="spellStart"/>
            <w:r w:rsidRPr="00F30F1C">
              <w:rPr>
                <w:color w:val="000000" w:themeColor="text1"/>
              </w:rPr>
              <w:t>Logomatic</w:t>
            </w:r>
            <w:proofErr w:type="spellEnd"/>
            <w:r w:rsidRPr="00F30F1C">
              <w:rPr>
                <w:color w:val="000000" w:themeColor="text1"/>
              </w:rPr>
              <w:t xml:space="preserve"> на водогрейном котле </w:t>
            </w:r>
            <w:proofErr w:type="spellStart"/>
            <w:r w:rsidRPr="00F30F1C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4C237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E444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224B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FBD7D7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832DB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7DF6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7347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874E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DD551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16DD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3F38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63A5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6DAAAE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6B5D56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C1E6A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DAB0E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1C0A4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7BFF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108C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BF6529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CB34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AD2E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CFF8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6F47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1621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1714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89FC6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A583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CB429D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2D418B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8C7AD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F58CBD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C91C3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0562F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B235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A960A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28,2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ECC9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F9D7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C4EB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88A1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AD0F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2EF6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BFB7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F706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FC4FAB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141E8A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DC558F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6F384F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74144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FF58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F7C2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6DD257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F373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98D4A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2327A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B4AD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616E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E941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85AF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B20C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8A3716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92C787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88690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D6FDAA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затвора «</w:t>
            </w:r>
            <w:proofErr w:type="spellStart"/>
            <w:r w:rsidRPr="00F30F1C">
              <w:rPr>
                <w:color w:val="000000" w:themeColor="text1"/>
              </w:rPr>
              <w:t>Текофи</w:t>
            </w:r>
            <w:proofErr w:type="spellEnd"/>
            <w:r w:rsidRPr="00F30F1C">
              <w:rPr>
                <w:color w:val="000000" w:themeColor="text1"/>
              </w:rPr>
              <w:t xml:space="preserve">» </w:t>
            </w:r>
            <w:proofErr w:type="spellStart"/>
            <w:r w:rsidRPr="00F30F1C">
              <w:rPr>
                <w:color w:val="000000" w:themeColor="text1"/>
              </w:rPr>
              <w:t>dy</w:t>
            </w:r>
            <w:proofErr w:type="spellEnd"/>
            <w:r w:rsidRPr="00F30F1C">
              <w:rPr>
                <w:color w:val="000000" w:themeColor="text1"/>
              </w:rPr>
              <w:t xml:space="preserve"> 350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72422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427B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91EB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616F2B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6A64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9771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F217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77A9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BEA5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D586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8939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7386D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4089AE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D3C948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A1695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F81472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F30F1C">
              <w:rPr>
                <w:color w:val="000000" w:themeColor="text1"/>
              </w:rPr>
              <w:t>сульфоуголя</w:t>
            </w:r>
            <w:proofErr w:type="spellEnd"/>
            <w:r w:rsidRPr="00F30F1C">
              <w:rPr>
                <w:color w:val="000000" w:themeColor="text1"/>
              </w:rPr>
              <w:t xml:space="preserve"> на фильтр катионит Ø1,3 КУ-2-Т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D93C9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9804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DE6E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3C8AA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9FEA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E9B0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307A5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D356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A815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4511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C3B5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0564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4F6057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6817A3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81AC0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567512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7A153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05C72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B517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145142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23A5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7F4E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EB6F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0F73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C732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E1B2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8217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C2E5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9FC136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E3969F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03A5C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A0E891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AAE802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779D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DA8F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1B49DD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1968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B7A8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D0FA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3567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D52F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8A56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18B8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6894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E13F20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738216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BA3C8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54277A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F61D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CD5F0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C307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3100EA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0F17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F8F2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7C6B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2C34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E8A9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C396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73FE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EF06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0DADC0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663AEF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F6762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C4D383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F30F1C">
              <w:rPr>
                <w:color w:val="000000" w:themeColor="text1"/>
              </w:rPr>
              <w:t>Текофи</w:t>
            </w:r>
            <w:proofErr w:type="spellEnd"/>
            <w:r w:rsidRPr="00F30F1C">
              <w:rPr>
                <w:color w:val="000000" w:themeColor="text1"/>
              </w:rPr>
              <w:t xml:space="preserve">» </w:t>
            </w:r>
            <w:proofErr w:type="spellStart"/>
            <w:r w:rsidRPr="00F30F1C">
              <w:rPr>
                <w:color w:val="000000" w:themeColor="text1"/>
              </w:rPr>
              <w:t>dy</w:t>
            </w:r>
            <w:proofErr w:type="spellEnd"/>
            <w:r w:rsidRPr="00F30F1C">
              <w:rPr>
                <w:color w:val="000000" w:themeColor="text1"/>
              </w:rPr>
              <w:t xml:space="preserve"> 350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972413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3CAD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D51A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B709C9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33CF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B122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8C938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056B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F441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7FA5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0B7F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161F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0C3E63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ECB039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93BEB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ABA3F6B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61FC1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4CD0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DA93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8466C9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C0FE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E6C0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806E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110E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6E81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6767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F853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9A2D9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D31B4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1B3E21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D5638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FCA6B1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37A59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D878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8218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7F31D4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B5FA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67B4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8870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5988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CDFD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8440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A826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C6EC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B5C5EF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E7F01C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CF4E3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9C93F6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затворов «</w:t>
            </w:r>
            <w:proofErr w:type="spellStart"/>
            <w:r w:rsidRPr="00F30F1C">
              <w:rPr>
                <w:color w:val="000000" w:themeColor="text1"/>
              </w:rPr>
              <w:t>Текофи</w:t>
            </w:r>
            <w:proofErr w:type="spellEnd"/>
            <w:r w:rsidRPr="00F30F1C">
              <w:rPr>
                <w:color w:val="000000" w:themeColor="text1"/>
              </w:rPr>
              <w:t xml:space="preserve">» </w:t>
            </w:r>
            <w:proofErr w:type="spellStart"/>
            <w:r w:rsidRPr="00F30F1C">
              <w:rPr>
                <w:color w:val="000000" w:themeColor="text1"/>
              </w:rPr>
              <w:t>dy</w:t>
            </w:r>
            <w:proofErr w:type="spellEnd"/>
            <w:r w:rsidRPr="00F30F1C">
              <w:rPr>
                <w:color w:val="000000" w:themeColor="text1"/>
              </w:rPr>
              <w:t xml:space="preserve"> 250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89152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22E8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4FA7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2EC7C7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6F95C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D0F3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219A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2D37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C00A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685C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C11A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181D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B2250B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31CE7F4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974EB5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75489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сальниковых уплотнений для насоса </w:t>
            </w:r>
            <w:proofErr w:type="spellStart"/>
            <w:r w:rsidRPr="00F30F1C">
              <w:rPr>
                <w:color w:val="000000" w:themeColor="text1"/>
              </w:rPr>
              <w:t>Grundfos</w:t>
            </w:r>
            <w:proofErr w:type="spellEnd"/>
            <w:r w:rsidRPr="00F30F1C">
              <w:rPr>
                <w:color w:val="000000" w:themeColor="text1"/>
              </w:rPr>
              <w:t xml:space="preserve"> TP 200/420/4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F6E96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8FCD6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C848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990682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F95E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AF85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ADD2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81E8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B3E50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6614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3181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30F4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32EB47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4840331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9F530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E51312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BD688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2DEB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B667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CBF6A2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35,4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57A0C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BFA0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83D1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F704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8712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E3B2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4152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103DF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F26A2C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1780A75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1F3ED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5ECA338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3E7E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7E2E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BB4E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5C1263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E36E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1448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3B86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B005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DF19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E9DD5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DE23D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1278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6946F5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0086A1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DA162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340CF9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на ХВО натрий-</w:t>
            </w:r>
            <w:proofErr w:type="spellStart"/>
            <w:r w:rsidRPr="00F30F1C">
              <w:rPr>
                <w:color w:val="000000" w:themeColor="text1"/>
              </w:rPr>
              <w:t>катионитового</w:t>
            </w:r>
            <w:proofErr w:type="spellEnd"/>
            <w:r w:rsidRPr="00F30F1C">
              <w:rPr>
                <w:color w:val="000000" w:themeColor="text1"/>
              </w:rPr>
              <w:t xml:space="preserve"> фильтра Ø1,5м ФИПа1-1,5-0,6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8697D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FC70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84D0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E3C8C0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D516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BFAA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03F7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3DDA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E8FD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4813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12D0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D58D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2A1460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ABAB93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DDB9F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D8D1C1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сетевого насоса </w:t>
            </w:r>
            <w:proofErr w:type="spellStart"/>
            <w:r w:rsidRPr="00F30F1C">
              <w:rPr>
                <w:color w:val="000000" w:themeColor="text1"/>
              </w:rPr>
              <w:t>грундфос</w:t>
            </w:r>
            <w:proofErr w:type="spellEnd"/>
            <w:r w:rsidRPr="00F30F1C">
              <w:rPr>
                <w:color w:val="000000" w:themeColor="text1"/>
              </w:rPr>
              <w:t xml:space="preserve"> марки ТР250-660/4 на идентичный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97C4C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8899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7DD6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D9E929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24,0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6B3B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C8D7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FD5A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81C0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CEC9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15EA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E455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B9C9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37E2E1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3D4C99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86047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0AF4EA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F30F1C">
              <w:rPr>
                <w:color w:val="000000" w:themeColor="text1"/>
              </w:rPr>
              <w:t>сульфоуголь</w:t>
            </w:r>
            <w:proofErr w:type="spellEnd"/>
            <w:r w:rsidRPr="00F30F1C">
              <w:rPr>
                <w:color w:val="000000" w:themeColor="text1"/>
              </w:rPr>
              <w:t xml:space="preserve"> на фильтр Ø2,6 КУ-2-Т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06831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2FCE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03266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CE5C8B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50DE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7106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1E20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C0035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4DD78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535B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E7FD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FDB6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44345A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DB34DD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546E4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C9129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F30F1C">
              <w:rPr>
                <w:color w:val="000000" w:themeColor="text1"/>
              </w:rPr>
              <w:t>подпиточной</w:t>
            </w:r>
            <w:proofErr w:type="spellEnd"/>
            <w:r w:rsidRPr="00F30F1C">
              <w:rPr>
                <w:color w:val="000000" w:themeColor="text1"/>
              </w:rPr>
              <w:t xml:space="preserve"> станции «</w:t>
            </w:r>
            <w:proofErr w:type="spellStart"/>
            <w:r w:rsidRPr="00F30F1C">
              <w:rPr>
                <w:color w:val="000000" w:themeColor="text1"/>
              </w:rPr>
              <w:t>Грундфос</w:t>
            </w:r>
            <w:proofErr w:type="spellEnd"/>
            <w:r w:rsidRPr="00F30F1C">
              <w:rPr>
                <w:color w:val="000000" w:themeColor="text1"/>
              </w:rPr>
              <w:t>» Q=30м3/час на центральную часть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BDC0B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C4EB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9A2A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95A4B9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1308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406B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56BC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8621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CE1DC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5A78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BD3D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F2235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421F3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49859E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2BD8C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CB9F24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49059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D0BB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B9BF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AE2B00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2975,4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8815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9E33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1870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9935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A1AA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0F07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ACA1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CE58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C36278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637012" w:rsidRPr="00677B3C" w14:paraId="1E76B7A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3BE2B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1AA7BC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горелки на водогрейный котел </w:t>
            </w:r>
            <w:proofErr w:type="spellStart"/>
            <w:r w:rsidRPr="00F30F1C">
              <w:rPr>
                <w:color w:val="000000" w:themeColor="text1"/>
              </w:rPr>
              <w:t>Buderus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45B46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A1FD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77CD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8032AB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89AB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8560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D723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78AF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F753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402B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D6F1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EB05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14851C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C08685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B716D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97DA336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</w:t>
            </w:r>
            <w:proofErr w:type="spellStart"/>
            <w:r w:rsidRPr="00F30F1C">
              <w:rPr>
                <w:color w:val="000000" w:themeColor="text1"/>
              </w:rPr>
              <w:t>подпиточной</w:t>
            </w:r>
            <w:proofErr w:type="spellEnd"/>
            <w:r w:rsidRPr="00F30F1C">
              <w:rPr>
                <w:color w:val="000000" w:themeColor="text1"/>
              </w:rPr>
              <w:t xml:space="preserve"> станции «</w:t>
            </w:r>
            <w:proofErr w:type="spellStart"/>
            <w:r w:rsidRPr="00F30F1C">
              <w:rPr>
                <w:color w:val="000000" w:themeColor="text1"/>
              </w:rPr>
              <w:t>Грундфос</w:t>
            </w:r>
            <w:proofErr w:type="spellEnd"/>
            <w:r w:rsidRPr="00F30F1C">
              <w:rPr>
                <w:color w:val="000000" w:themeColor="text1"/>
              </w:rPr>
              <w:t>» Q=30м3/час на завод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EB36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8FAA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8337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7F56366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F30C8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358E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B752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D6E1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84B5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43DE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B8BE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6BA3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6606B7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2493BF1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99781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44F4E8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Замена задвижек на тех. воде Ду 200мм -1шт  Ру 16; Ду 150 мм – 2 </w:t>
            </w: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  <w:r w:rsidRPr="00F30F1C">
              <w:rPr>
                <w:color w:val="000000" w:themeColor="text1"/>
              </w:rPr>
              <w:t xml:space="preserve"> </w:t>
            </w:r>
            <w:proofErr w:type="spellStart"/>
            <w:r w:rsidRPr="00F30F1C">
              <w:rPr>
                <w:color w:val="000000" w:themeColor="text1"/>
              </w:rPr>
              <w:t>Ру</w:t>
            </w:r>
            <w:proofErr w:type="spellEnd"/>
            <w:r w:rsidRPr="00F30F1C">
              <w:rPr>
                <w:color w:val="000000" w:themeColor="text1"/>
              </w:rPr>
              <w:t xml:space="preserve"> 16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83B09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1B33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8B06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7709F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C50F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FF26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8118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8F711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F31F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FF0F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F552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61C1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B40EB6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960054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31776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61E8B5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CD4A2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73D2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50E8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CF705C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BA65E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7F0E4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5349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46FE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A90C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57663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FA30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316E1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45A5AF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3E2BE62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3B654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4D27E58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Котельная ул. Заводская, 1. Приобретение и установка расширительных баков - 2 </w:t>
            </w: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  <w:r w:rsidRPr="00F30F1C">
              <w:rPr>
                <w:color w:val="000000" w:themeColor="text1"/>
              </w:rPr>
              <w:t xml:space="preserve"> по 500 л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A45C3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5C3F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05A1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220106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2112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CC105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9B13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3E42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8D41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08FB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9E01D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BA07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8C1642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5DD971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529A3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96CF2E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AFC3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EA78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1DE9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4983CC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6135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44BB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DDFD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56E4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7777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3BCC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1AE96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7970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4D18B6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D3BA19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0FAB2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C9E2A6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ACE2F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0F78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8F5F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E4ED15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108,0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C2DB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656A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B0BE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9950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A2022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3897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10A98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4584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206782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0AFE037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3B223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3FA483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3B1F5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3052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E66B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FAA875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60,0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1822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E6C9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D925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75F4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3CD7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28103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026C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F78A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48D478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23D9D6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DD815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5B7A96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1E9FB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5BA0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2B35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AB6789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3C73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2C7A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737E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D28A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21E3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1FD5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3DFE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4697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C263EA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637012" w:rsidRPr="00677B3C" w14:paraId="6089A6C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0CC36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540D06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287EB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724A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9EDA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3300C6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57B6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FFA2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15C62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5F8FA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179A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927C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B69F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0F57E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BAB954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1818D5E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BCFAA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8C665C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E3A86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3406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E33A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C47271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B4B1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FCAC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842F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0C51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92B8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C118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CD61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128E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CF22BA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819055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21937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C8529B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B9E3EA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D659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24D2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19AF88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3CC3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1D81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10D4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B03E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5382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BA3B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7870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87D9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4A7E56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4166CA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EE17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30CF9C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3D6A7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DA30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80F8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3D3C34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F759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2BB4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B3A9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6E2F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2295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C59D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499F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7FFB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5CF12F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7C090E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B526E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47264A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8D1A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3A24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88C9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6A7003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C08A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9DDE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66A2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80FA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0C55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4414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D739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BD30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40465C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0DA00A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182D3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2FB349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A1E948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кв.м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34AD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256,8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F3B2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5149B8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9EF2D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D609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47A6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C3FD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CF48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1903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A4C0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6FCF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C8AB8A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E6502F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65722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CA554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835948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90BB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74A0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E4585A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266D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3759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600B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9EA96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D55D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7037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FD329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8978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ED938C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0154C7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42F862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E3BABB8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3761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B292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A79D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49DCE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AB51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6EB3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FAD9E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8759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7111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A745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2831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FFAB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761701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8ED478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C22BB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B734B9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2764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5A15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FD76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FA65DA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64EC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D8641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85A06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6655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F176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5491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6B90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876C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F52074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BCF438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1DE6D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D26FDE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BE77C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90F4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11B9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0FE096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BB6CC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4865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691F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D9C4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5070E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07D3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5C5F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D18C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9054FB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307D668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95F0A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E175D8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16B1E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75E3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6A3F2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AAA0A8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86337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5C0F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CA08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AFEA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C6B6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5480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CECD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BB12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8CB870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37392D2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EB93C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35F842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25EB9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02D0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0EB8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9C1536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A9E3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895E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0496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0FD4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6168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E3503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891A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B88C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CFCBF0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0F554B8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78557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16E53C8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090F1D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9B1C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8E03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3325E6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5C48B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5F8B2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6905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13EFA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DE45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2D173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DFB6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6179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57908D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913A98E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63FDD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B2AE8D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325A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B8E4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168F0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A79E2F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0545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5086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5124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F0E4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8BA0C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A2F6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E076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28E4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BE486C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E3362A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5C92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47DDFD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C0064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2D40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0B80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13AC47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8FC6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C86C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E7C5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8A4E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EAEC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8F9A0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151A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AB070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C39530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4461CF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45C67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7EC206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Капитальный ремонт сетей теплоснабжения в п.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>, г. Усть-Катаве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A3954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A20B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A4BC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7D72696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793,8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F0370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7B44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0D6C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0B86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458E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80EC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F54B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6E2D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9E6548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3667BC0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0D2A3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E1AD8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BCC1D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943C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772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EB3A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827E6A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597,2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C7555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23282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C755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213B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E528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41C2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DADE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897A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4297B3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0C1C23F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4A424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818BD1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81B8B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C94D2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A18F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D0E2CC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D9C7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C0E2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B720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65ED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53E5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A458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F223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4CAB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35A592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474668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E9C5D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FBE95A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D7F61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D63D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06D7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974E2E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92,4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3219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F607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92D4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FC22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BFE11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2C1B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30BA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823E8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A5608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74710FE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08DC97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A77C40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A952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D8B8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1C0F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59E6D0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135,0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C857C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DCC27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1D20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6758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BEDD0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31DC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DCC3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5221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E81B6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20</w:t>
            </w:r>
          </w:p>
        </w:tc>
      </w:tr>
      <w:tr w:rsidR="00637012" w:rsidRPr="00677B3C" w14:paraId="64A31A7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07BA2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20B636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9F192E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9D87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50F8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64A9C8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6442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5E0F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9042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652F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D0D0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D428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1689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B2AC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F9A7C6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23C5A21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03A1C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05D434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4EA5A8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9EAF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B8E0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E81484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BDC97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E7C5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8FF04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029F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AF3FF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3577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2871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952C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E4C77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5396D22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FE6F4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A358DE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Проектирование системы </w:t>
            </w:r>
            <w:proofErr w:type="spellStart"/>
            <w:r w:rsidRPr="00F30F1C">
              <w:rPr>
                <w:color w:val="000000" w:themeColor="text1"/>
              </w:rPr>
              <w:t>атоматического</w:t>
            </w:r>
            <w:proofErr w:type="spellEnd"/>
            <w:r w:rsidRPr="00F30F1C">
              <w:rPr>
                <w:color w:val="000000" w:themeColor="text1"/>
              </w:rPr>
              <w:t xml:space="preserve"> регулирования температуры ГВС на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9094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A2BE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750DC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Энергосбережение.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79F3E7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2D83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2803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16A1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3E1E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34BD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4608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C969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D06C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1CEBF8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35</w:t>
            </w:r>
          </w:p>
        </w:tc>
      </w:tr>
      <w:tr w:rsidR="00637012" w:rsidRPr="00677B3C" w14:paraId="3A7F6CE1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C09AE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A88F59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341A7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BDDB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AAB77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E4C213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96,6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A26F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97AB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9BA1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82F3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D73D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5B621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CE3B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D0A4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43C5B1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2327AFD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580C0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5EAF5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Ремонтно-</w:t>
            </w:r>
            <w:proofErr w:type="spellStart"/>
            <w:r w:rsidRPr="00F30F1C">
              <w:rPr>
                <w:color w:val="000000" w:themeColor="text1"/>
              </w:rPr>
              <w:t>востановительные</w:t>
            </w:r>
            <w:proofErr w:type="spellEnd"/>
            <w:r w:rsidRPr="00F30F1C">
              <w:rPr>
                <w:color w:val="000000" w:themeColor="text1"/>
              </w:rPr>
              <w:t xml:space="preserve"> работы тепловых сетей Ду 100-30 м на МКД 27, 29 МКР-2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679036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856B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7DC83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C76B4B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37,8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0040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AADAC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9916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0434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67EB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C78F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E47F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F52A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D5F114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0EDA5F0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49157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6DE0EE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EF43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0183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15F8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7F7EC8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38E4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A7F78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D0370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DD10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D632D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6922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4DD1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5F93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AAE615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CB5D3E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A7CE14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3DAD75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D8475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AB1E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CED4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1ABA709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33E9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A2D5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E1F7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E3F24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D1B3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E8DA0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0161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099AE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089420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958FAC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68F90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CAD059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4BBA7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0859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5AED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85A32D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5D52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387D6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2F9C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A044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75EF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83AC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8CC9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09B4D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06C648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37AAFE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59AD5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0071F0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C3D7E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186E0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4276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2C9434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861,6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25C8E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998A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6745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EB06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6827F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D224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D2AA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DDC4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6CCA24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7B1F813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4BADB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F77384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BB690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D710C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ABAD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32C40C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BEB3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F9AD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90BC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A113D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826D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ACDE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DC7C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9FCE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1CC713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8EF353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AE58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57D888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BEAF8E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5CD69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A163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E63CD2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56,0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C198C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0DB9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A240B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9A80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4F19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819F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D3DB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88D1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DB0F8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45</w:t>
            </w:r>
          </w:p>
        </w:tc>
      </w:tr>
      <w:tr w:rsidR="00637012" w:rsidRPr="00677B3C" w14:paraId="2734962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BDA296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B73D9E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67BE3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CE3C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E873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BA102F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115,9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FB02C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A5CE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F1DD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D10EC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3000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7F73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6DA2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0492F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087DCF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56</w:t>
            </w:r>
          </w:p>
        </w:tc>
      </w:tr>
      <w:tr w:rsidR="00637012" w:rsidRPr="00677B3C" w14:paraId="6B35378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771D08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458B962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ACCBA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11CD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1756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B6C703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96,7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18F7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CB3D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FCF7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A5C7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EA6D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70E0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5F40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343C0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35,2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6EF73A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56</w:t>
            </w:r>
          </w:p>
        </w:tc>
      </w:tr>
      <w:tr w:rsidR="00637012" w:rsidRPr="00677B3C" w14:paraId="32863EA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39FBF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27C0DCC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C2A36E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8A30E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833C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FB7BCD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72,1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D3DA4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6A61C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3737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6BAD1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DB3B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97736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3405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C69E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8B4289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649C61E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31DD0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9E5DD0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F30F1C">
              <w:rPr>
                <w:color w:val="000000" w:themeColor="text1"/>
              </w:rPr>
              <w:t>улЛенина</w:t>
            </w:r>
            <w:proofErr w:type="spellEnd"/>
            <w:r w:rsidRPr="00F30F1C">
              <w:rPr>
                <w:color w:val="000000" w:themeColor="text1"/>
              </w:rPr>
              <w:t xml:space="preserve"> 53, 55, 57 труба Д-219-104м.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25D652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FF776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9518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4D2AA1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279,3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D476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D8718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8937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2B4D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3EC3E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EE24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09627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12645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69F340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6C068B98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E641DC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1D72CB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DC398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970A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86BE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64C041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184,8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4521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2B81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0E87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6C6FB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0704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34D82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55E67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76BB2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8F64D7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7705DE6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2263D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00C9EB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F3146A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6FE6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FC15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4D6860D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433,5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E15B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900CE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4AEA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18FD7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C1385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9B47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1601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3665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EE735C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4AC2C17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73276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F05FA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Транзит на 47а, 49 и 51 по </w:t>
            </w:r>
            <w:proofErr w:type="spellStart"/>
            <w:r w:rsidRPr="00F30F1C">
              <w:rPr>
                <w:color w:val="000000" w:themeColor="text1"/>
              </w:rPr>
              <w:t>ул.Ленина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9360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EB6F2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1480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99AB9E2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141,4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D9DEE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4A23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3D29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6F8E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B6647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386C9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AB9E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FBAB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8F143C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5556849D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C8438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779BED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49B9E4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1468B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01A9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5DD7EE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182,0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59A5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3D73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7CD3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D6F5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907F2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69D64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4D37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47E9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6C9C35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20</w:t>
            </w:r>
          </w:p>
        </w:tc>
      </w:tr>
      <w:tr w:rsidR="00637012" w:rsidRPr="00677B3C" w14:paraId="4FA3FFBF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32A6F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E11B87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8DF79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466CB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2 142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C56A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887BF1A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4773,3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BB387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71F5F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F6AC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4C14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CC00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47622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8C8B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DF85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22424C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51071B90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1971C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D22AEBD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696886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FC18C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508F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6AE189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F23A1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AC3B8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74B7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BC4D2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E899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5A5B6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7154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CF73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928BB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1FD911A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8B937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4971C6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429BF9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A7B65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2 572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0BAB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3B4DF08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5366,9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DD259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F93E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D7B4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443D8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F9AA6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0A1D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1AEF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4FA6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EBAD06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2AD2314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586E32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2C5EEF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E6D6D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170C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4A675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36BBC8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2BDF1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1AEF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6FED8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F97A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E58A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F7CBA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4C55B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80AF4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D155B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2DA89B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CB995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69FF9B7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Изоляция трубопроводов теплоснабжения от котельной по </w:t>
            </w:r>
            <w:proofErr w:type="spellStart"/>
            <w:r w:rsidRPr="00F30F1C">
              <w:rPr>
                <w:color w:val="000000" w:themeColor="text1"/>
              </w:rPr>
              <w:t>ул.Строителей</w:t>
            </w:r>
            <w:proofErr w:type="spellEnd"/>
            <w:r w:rsidRPr="00F30F1C">
              <w:rPr>
                <w:color w:val="000000" w:themeColor="text1"/>
              </w:rPr>
              <w:t xml:space="preserve"> 13 до МКР-1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23BBB2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884A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A7567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1AD53C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779,1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748C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2DD1D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D846B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1E2B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70321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3E85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99534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1C59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AA18E3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20</w:t>
            </w:r>
          </w:p>
        </w:tc>
      </w:tr>
      <w:tr w:rsidR="00637012" w:rsidRPr="00677B3C" w14:paraId="2A28BC0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4E2C76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0815DB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Замена участка трубопроводов по </w:t>
            </w:r>
            <w:proofErr w:type="spellStart"/>
            <w:r w:rsidRPr="00F30F1C">
              <w:rPr>
                <w:color w:val="000000" w:themeColor="text1"/>
              </w:rPr>
              <w:t>ул.Первомайская</w:t>
            </w:r>
            <w:proofErr w:type="spellEnd"/>
            <w:r w:rsidRPr="00F30F1C">
              <w:rPr>
                <w:color w:val="000000" w:themeColor="text1"/>
              </w:rPr>
              <w:t>, 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03B33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3FE12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AD2A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150A71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56,7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26C6F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AADE3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1B0B6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91C70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8D82D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E0E1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3F4BF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524E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5AA87C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097CACA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C262C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5497B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4DAB3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AD2A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4736F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A13E83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90,0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BF40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0ABD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17769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2E20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917E3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A349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4EB2A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27FEE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C6B3FD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004C2E7C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EF7D66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4E86064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Пос. </w:t>
            </w:r>
            <w:proofErr w:type="spellStart"/>
            <w:r w:rsidRPr="00F30F1C">
              <w:rPr>
                <w:color w:val="000000" w:themeColor="text1"/>
              </w:rPr>
              <w:t>Паранино</w:t>
            </w:r>
            <w:proofErr w:type="spellEnd"/>
            <w:r w:rsidRPr="00F30F1C">
              <w:rPr>
                <w:color w:val="000000" w:themeColor="text1"/>
              </w:rPr>
              <w:t xml:space="preserve"> Замена теплотрассы от  дома № 17 Ду 100-100 метров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1C6C0A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D9CF2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EE3C7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492FEA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98,7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3FD0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22AF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C240E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40A2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A8E3B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35FF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89B90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8B4C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08951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42697FE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59FF5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489FCA5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CAE423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2FC7E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147C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500B711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7BF16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E9AB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70C31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F85D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17DCC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7D72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93A3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F2CC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6AB3DA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4923A0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45C459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2E5893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Замена основной магистрали по </w:t>
            </w:r>
            <w:proofErr w:type="spellStart"/>
            <w:r w:rsidRPr="00F30F1C">
              <w:rPr>
                <w:color w:val="000000" w:themeColor="text1"/>
              </w:rPr>
              <w:t>ул.Чапаева</w:t>
            </w:r>
            <w:proofErr w:type="spellEnd"/>
            <w:r w:rsidRPr="00F30F1C">
              <w:rPr>
                <w:color w:val="000000" w:themeColor="text1"/>
              </w:rPr>
              <w:t xml:space="preserve"> </w:t>
            </w:r>
            <w:proofErr w:type="spellStart"/>
            <w:r w:rsidRPr="00F30F1C">
              <w:rPr>
                <w:color w:val="000000" w:themeColor="text1"/>
              </w:rPr>
              <w:t>Ду</w:t>
            </w:r>
            <w:proofErr w:type="spellEnd"/>
            <w:r w:rsidRPr="00F30F1C">
              <w:rPr>
                <w:color w:val="000000" w:themeColor="text1"/>
              </w:rPr>
              <w:t xml:space="preserve"> 200-280м,Ду 150-420м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ACCFB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D99A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162A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C6D69D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1214,5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82BF7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F807F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55FFA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3E2F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BB5A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8EBA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989F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24172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799064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28930CE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8C97B9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496D6F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Ремонт теплотрассы по </w:t>
            </w:r>
            <w:proofErr w:type="spellStart"/>
            <w:r w:rsidRPr="00F30F1C">
              <w:rPr>
                <w:color w:val="000000" w:themeColor="text1"/>
              </w:rPr>
              <w:t>ул.Ленина</w:t>
            </w:r>
            <w:proofErr w:type="spellEnd"/>
            <w:r w:rsidRPr="00F30F1C">
              <w:rPr>
                <w:color w:val="000000" w:themeColor="text1"/>
              </w:rPr>
              <w:t xml:space="preserve"> 42,44,46 </w:t>
            </w:r>
            <w:proofErr w:type="spellStart"/>
            <w:r w:rsidRPr="00F30F1C">
              <w:rPr>
                <w:color w:val="000000" w:themeColor="text1"/>
              </w:rPr>
              <w:t>Ду</w:t>
            </w:r>
            <w:proofErr w:type="spellEnd"/>
            <w:r w:rsidRPr="00F30F1C">
              <w:rPr>
                <w:color w:val="000000" w:themeColor="text1"/>
              </w:rPr>
              <w:t xml:space="preserve"> 200-240м,Ду 150-150м,Ду 100-60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9C1F21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720C5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503C3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232FA6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603,5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E7BE1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74101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9ACBF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900C8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3CDD8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0A3E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FF696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7AC1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357563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1C3D41B4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C6348C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EC812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F30F1C">
              <w:rPr>
                <w:color w:val="000000" w:themeColor="text1"/>
              </w:rPr>
              <w:t>ул.Ленина</w:t>
            </w:r>
            <w:proofErr w:type="spellEnd"/>
            <w:r w:rsidRPr="00F30F1C">
              <w:rPr>
                <w:color w:val="000000" w:themeColor="text1"/>
              </w:rPr>
              <w:t xml:space="preserve"> 48-60 </w:t>
            </w:r>
            <w:proofErr w:type="spellStart"/>
            <w:r w:rsidRPr="00F30F1C">
              <w:rPr>
                <w:color w:val="000000" w:themeColor="text1"/>
              </w:rPr>
              <w:t>Ду</w:t>
            </w:r>
            <w:proofErr w:type="spellEnd"/>
            <w:r w:rsidRPr="00F30F1C">
              <w:rPr>
                <w:color w:val="000000" w:themeColor="text1"/>
              </w:rPr>
              <w:t xml:space="preserve"> 80-96м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72323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124B3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DB345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6731D5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190,2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3A17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AA5B9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88048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2349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BFCB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F517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9AC07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D63C9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CDE6E6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496F7CF3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50E4E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0DE33B1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771D9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BD78C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CEFB9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F971B3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69,6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FBBF6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EADC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091F2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FC6CF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EC0A4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523BF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D4A46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B45D3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69A1C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415F1805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1943B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547A5F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B5B5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П.м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042DA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59658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D987C1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2331,5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DCE0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9057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69F12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5589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8E009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B97AB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A4D05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D94C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5DB11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512E9B0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82943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21AA3A0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Замена </w:t>
            </w:r>
            <w:proofErr w:type="spellStart"/>
            <w:r w:rsidRPr="00F30F1C">
              <w:rPr>
                <w:color w:val="000000" w:themeColor="text1"/>
              </w:rPr>
              <w:t>кожухотрубного</w:t>
            </w:r>
            <w:proofErr w:type="spellEnd"/>
            <w:r w:rsidRPr="00F30F1C">
              <w:rPr>
                <w:color w:val="000000" w:themeColor="text1"/>
              </w:rPr>
              <w:t xml:space="preserve"> </w:t>
            </w:r>
            <w:proofErr w:type="spellStart"/>
            <w:r w:rsidRPr="00F30F1C">
              <w:rPr>
                <w:color w:val="000000" w:themeColor="text1"/>
              </w:rPr>
              <w:t>водоподогревателя</w:t>
            </w:r>
            <w:proofErr w:type="spellEnd"/>
            <w:r w:rsidRPr="00F30F1C">
              <w:rPr>
                <w:color w:val="000000" w:themeColor="text1"/>
              </w:rPr>
              <w:t xml:space="preserve"> ГВС в ЦТП  в МКР-1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3042C1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1BFE3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F5577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D29E40C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559,8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1E7C7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99045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478E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37DCA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19D48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FC213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939F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5B3E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77C936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447458F9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3FE042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2F2373E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3E0E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C5014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CF984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B11A334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348,0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EAEB95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0901F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9D45E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8ED12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FBC8F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5ABF1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60E6B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7EBCE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C2221B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636F986B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E862D1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C7C7CA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EC726C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28644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9C07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5E727E5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32,9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F2380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5D764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908C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79D8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793FA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8AEFD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1FB13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DF82D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DAA905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7D002ADA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B3719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BE04B9A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6C1194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F48E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904901F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F19AECE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36,4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5401D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D813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6D8FD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3500B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68D70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0EE98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210D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146E1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3D066A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DB585C7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A78E0E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A58295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Замена участка основной магистрали вход на ЦТП  Ду 300 – 3 </w:t>
            </w: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  <w:r w:rsidRPr="00F30F1C">
              <w:rPr>
                <w:color w:val="000000" w:themeColor="text1"/>
              </w:rPr>
              <w:t xml:space="preserve">, Отвод </w:t>
            </w:r>
            <w:proofErr w:type="spellStart"/>
            <w:r w:rsidRPr="00F30F1C">
              <w:rPr>
                <w:color w:val="000000" w:themeColor="text1"/>
              </w:rPr>
              <w:t>Ду</w:t>
            </w:r>
            <w:proofErr w:type="spellEnd"/>
            <w:r w:rsidRPr="00F30F1C">
              <w:rPr>
                <w:color w:val="000000" w:themeColor="text1"/>
              </w:rPr>
              <w:t xml:space="preserve"> 300-5 </w:t>
            </w:r>
            <w:proofErr w:type="spellStart"/>
            <w:r w:rsidRPr="00F30F1C">
              <w:rPr>
                <w:color w:val="000000" w:themeColor="text1"/>
              </w:rPr>
              <w:t>шт</w:t>
            </w:r>
            <w:proofErr w:type="spellEnd"/>
            <w:r w:rsidRPr="00F30F1C">
              <w:rPr>
                <w:color w:val="000000" w:themeColor="text1"/>
              </w:rPr>
              <w:t xml:space="preserve">, труба </w:t>
            </w:r>
            <w:proofErr w:type="spellStart"/>
            <w:r w:rsidRPr="00F30F1C">
              <w:rPr>
                <w:color w:val="000000" w:themeColor="text1"/>
              </w:rPr>
              <w:t>Ду</w:t>
            </w:r>
            <w:proofErr w:type="spellEnd"/>
            <w:r w:rsidRPr="00F30F1C">
              <w:rPr>
                <w:color w:val="000000" w:themeColor="text1"/>
              </w:rPr>
              <w:t xml:space="preserve"> 325-16 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362C3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4B3CB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165AA5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445160F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179,9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6C35D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5B0E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533B5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1952C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8956A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CE7E5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D1AD7D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F9851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174177B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0B0CA30E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7D9F0B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EF3A87F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493BCB8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BBBB9B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18FE3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4DCE303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74,9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8FDC6E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C54DF5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4CA45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4A875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37ACC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EB94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B090D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B0769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DC288F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69212C22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ED7FC3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EF3C9A9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98C1FA7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A7198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8BB5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2AF6490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47,6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B1B20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081FA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B2DA0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6222E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E260F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ADFA0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5CED4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0697E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9FD6539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637012" w:rsidRPr="00677B3C" w14:paraId="4706F3D6" w14:textId="77777777" w:rsidTr="00D870CE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8A7169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D19F9C3" w14:textId="77777777" w:rsidR="00637012" w:rsidRPr="00F30F1C" w:rsidRDefault="00637012" w:rsidP="00D870CE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Замена теплотрассы по </w:t>
            </w:r>
            <w:proofErr w:type="spellStart"/>
            <w:r w:rsidRPr="00F30F1C">
              <w:rPr>
                <w:color w:val="000000" w:themeColor="text1"/>
              </w:rPr>
              <w:t>ул.Ленина</w:t>
            </w:r>
            <w:proofErr w:type="spellEnd"/>
            <w:r w:rsidRPr="00F30F1C">
              <w:rPr>
                <w:color w:val="000000" w:themeColor="text1"/>
              </w:rPr>
              <w:t xml:space="preserve"> (обе стороны)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8FB16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9607D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B7EF96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C6F5317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816,9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D36E1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339FA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7FC89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3E3DCA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D5436E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888CA9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88DDA0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AB1FBC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2ED5C9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637012" w:rsidRPr="00677B3C" w14:paraId="57FF719F" w14:textId="77777777" w:rsidTr="00D870CE">
        <w:trPr>
          <w:trHeight w:val="20"/>
        </w:trPr>
        <w:tc>
          <w:tcPr>
            <w:tcW w:w="4531" w:type="dxa"/>
            <w:gridSpan w:val="4"/>
            <w:vMerge w:val="restart"/>
            <w:shd w:val="clear" w:color="auto" w:fill="auto"/>
            <w:vAlign w:val="center"/>
            <w:hideMark/>
          </w:tcPr>
          <w:p w14:paraId="70C53BCB" w14:textId="77777777" w:rsidR="00637012" w:rsidRPr="00F30F1C" w:rsidRDefault="00637012" w:rsidP="00D870CE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 xml:space="preserve">                 Итого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93DFE4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Итого экономия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901257E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26165,1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080952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5A719F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2176,8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C5AAA5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3278,1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30332B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4039,4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27A713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4164,5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41756C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4165,3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426AE8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4165,9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0C0260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4175,1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5C3EA46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  <w:sz w:val="21"/>
                <w:szCs w:val="21"/>
              </w:rPr>
            </w:pPr>
            <w:r w:rsidRPr="00F30F1C">
              <w:rPr>
                <w:b/>
                <w:bCs/>
                <w:color w:val="000000" w:themeColor="text1"/>
                <w:sz w:val="21"/>
                <w:szCs w:val="21"/>
              </w:rPr>
              <w:t> </w:t>
            </w:r>
          </w:p>
        </w:tc>
      </w:tr>
      <w:tr w:rsidR="00637012" w:rsidRPr="00677B3C" w14:paraId="54F186B4" w14:textId="77777777" w:rsidTr="00D870CE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7DB6B3B4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190383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A8B400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21710,4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0E1DB1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960A4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2088,7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14629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2630,4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1701D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3384,1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AD62E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3398,6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B8FA2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3399,4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62BFFC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3400,0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6BD10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3409,2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23EF95F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637012" w:rsidRPr="00677B3C" w14:paraId="5E9E23D0" w14:textId="77777777" w:rsidTr="00D870CE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50C99562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74C351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75D7C8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3492,0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E4204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B7DB3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611A5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3BEA7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9E00C4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902183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629546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0593D7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6059125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637012" w:rsidRPr="00677B3C" w14:paraId="72CE3286" w14:textId="77777777" w:rsidTr="00D870CE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73D0C790" w14:textId="77777777" w:rsidR="00637012" w:rsidRPr="00F30F1C" w:rsidRDefault="00637012" w:rsidP="00D870CE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84D9D2" w14:textId="77777777" w:rsidR="00637012" w:rsidRPr="00F30F1C" w:rsidRDefault="00637012" w:rsidP="00D870CE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2A52688" w14:textId="77777777" w:rsidR="00637012" w:rsidRPr="00F30F1C" w:rsidRDefault="00637012" w:rsidP="00D870CE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962,7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C3EFB2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CF53A8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C945A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80CCB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85,6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39534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3DA93D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922ACE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80E9AA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7910DE0" w14:textId="77777777" w:rsidR="00637012" w:rsidRPr="00F30F1C" w:rsidRDefault="00637012" w:rsidP="00D870CE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</w:tbl>
    <w:p w14:paraId="1A806577" w14:textId="76FFFB1C" w:rsidR="002F68BA" w:rsidRPr="001B6920" w:rsidRDefault="002F68BA" w:rsidP="002F68BA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4AC13E80" w14:textId="77777777" w:rsidR="001F2934" w:rsidRPr="001B6920" w:rsidRDefault="001F2934" w:rsidP="00D1712A">
      <w:pPr>
        <w:tabs>
          <w:tab w:val="num" w:pos="-4962"/>
        </w:tabs>
        <w:spacing w:line="360" w:lineRule="auto"/>
        <w:ind w:firstLine="567"/>
        <w:jc w:val="both"/>
        <w:rPr>
          <w:color w:val="000000" w:themeColor="text1"/>
          <w:sz w:val="20"/>
          <w:szCs w:val="20"/>
        </w:rPr>
        <w:sectPr w:rsidR="001F2934" w:rsidRPr="001B6920" w:rsidSect="00AF608D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72879E25" w14:textId="77777777" w:rsidR="00D83BFD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2" w:name="_Toc106598419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10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Решение об определении единой теплоснабжающей организации</w:t>
      </w:r>
      <w:bookmarkEnd w:id="22"/>
    </w:p>
    <w:p w14:paraId="57CAF5FD" w14:textId="77777777" w:rsidR="005B423A" w:rsidRPr="001B6920" w:rsidRDefault="005B423A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04BD131" w14:textId="77777777" w:rsidR="00C87D21" w:rsidRPr="001B6920" w:rsidRDefault="00486E13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Р</w:t>
      </w:r>
      <w:r w:rsidR="00C87D21" w:rsidRPr="001B6920">
        <w:rPr>
          <w:b/>
          <w:color w:val="000000" w:themeColor="text1"/>
          <w:sz w:val="28"/>
          <w:szCs w:val="28"/>
        </w:rPr>
        <w:t xml:space="preserve">ешение об определении единой теплоснабжающей организации </w:t>
      </w:r>
    </w:p>
    <w:p w14:paraId="17A4F5F5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Решение об определении единой теплоснабжающей организации принимается на основании критериев определения единой теплоснабжающей организации, установленных в Правилах организации теплоснабжения в РФ (Критерии и порядок определения единой теплоснабжающей организации), утв. Постановлением Правительства РФ от 08.08.2012 № 808 «Об организации теплоснабжения в РФ и о внесении изменений в некоторые акты Правительства РФ».</w:t>
      </w:r>
    </w:p>
    <w:p w14:paraId="2E7C717A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п. 7 Правил организации теплоснабжения в РФ критериями определения единой теплоснабжающей организации являются:</w:t>
      </w:r>
    </w:p>
    <w:p w14:paraId="771A1502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14:paraId="3EA4D6B4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размер собственного капитала;</w:t>
      </w:r>
    </w:p>
    <w:p w14:paraId="54CD7D4C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способность в лучшей мере обеспечить надежность теплоснабжения в соответствующей системе теплоснабжения.</w:t>
      </w:r>
    </w:p>
    <w:p w14:paraId="6A4CB881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п.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 В случае если на территории поселения, существуют несколько систем теплоснабжения, уполномоченные органы вправе:</w:t>
      </w:r>
    </w:p>
    <w:p w14:paraId="1C4F1C49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определить единую теплоснабжающую организацию (организации) в каждой из систем теплоснабжения, расположенных в границах поселения;</w:t>
      </w:r>
    </w:p>
    <w:p w14:paraId="21FCD3D2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определить на несколько систем теплоснабжения единую теплоснабжающую организацию.</w:t>
      </w:r>
    </w:p>
    <w:p w14:paraId="7B56D4B6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Критериями и порядком определения единой теплоснабжающей организации в качестве единой теплоснабжающей организации для соответствующих зон теплоснабжения определены: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  <w:gridCol w:w="4427"/>
      </w:tblGrid>
      <w:tr w:rsidR="001B6920" w:rsidRPr="001B6920" w14:paraId="50D49EB3" w14:textId="77777777" w:rsidTr="00511FCE">
        <w:trPr>
          <w:trHeight w:val="20"/>
          <w:tblHeader/>
        </w:trPr>
        <w:tc>
          <w:tcPr>
            <w:tcW w:w="2701" w:type="pct"/>
            <w:shd w:val="clear" w:color="auto" w:fill="auto"/>
            <w:vAlign w:val="center"/>
            <w:hideMark/>
          </w:tcPr>
          <w:p w14:paraId="4D2B3783" w14:textId="77777777" w:rsidR="00A658BC" w:rsidRPr="001B6920" w:rsidRDefault="00A658BC" w:rsidP="00511FCE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системы теплоснабжения</w:t>
            </w:r>
          </w:p>
        </w:tc>
        <w:tc>
          <w:tcPr>
            <w:tcW w:w="2299" w:type="pct"/>
            <w:shd w:val="clear" w:color="auto" w:fill="auto"/>
            <w:vAlign w:val="center"/>
            <w:hideMark/>
          </w:tcPr>
          <w:p w14:paraId="0DFD7DED" w14:textId="77777777" w:rsidR="00A658BC" w:rsidRPr="001B6920" w:rsidRDefault="00A658BC" w:rsidP="00511FCE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Единая теплоснабжающая организация</w:t>
            </w:r>
          </w:p>
        </w:tc>
      </w:tr>
      <w:tr w:rsidR="001B6920" w:rsidRPr="001B6920" w14:paraId="727C6166" w14:textId="77777777" w:rsidTr="00511FCE">
        <w:trPr>
          <w:trHeight w:val="20"/>
        </w:trPr>
        <w:tc>
          <w:tcPr>
            <w:tcW w:w="2701" w:type="pct"/>
            <w:shd w:val="clear" w:color="auto" w:fill="auto"/>
          </w:tcPr>
          <w:p w14:paraId="07D91C50" w14:textId="0B18CE6D" w:rsidR="00A658BC" w:rsidRPr="001B6920" w:rsidRDefault="004B092C" w:rsidP="004B092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Центральная часть территории</w:t>
            </w:r>
            <w:r w:rsidR="00A658BC" w:rsidRPr="001B6920">
              <w:rPr>
                <w:color w:val="000000" w:themeColor="text1"/>
              </w:rPr>
              <w:t xml:space="preserve"> города Усть-Катав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F1FD007" w14:textId="77777777" w:rsidR="00A658BC" w:rsidRPr="001B6920" w:rsidRDefault="00A658BC" w:rsidP="00511F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4B092C" w:rsidRPr="001B6920" w14:paraId="3BF4ED6C" w14:textId="77777777" w:rsidTr="00511FCE">
        <w:trPr>
          <w:trHeight w:val="20"/>
        </w:trPr>
        <w:tc>
          <w:tcPr>
            <w:tcW w:w="2701" w:type="pct"/>
            <w:shd w:val="clear" w:color="auto" w:fill="auto"/>
          </w:tcPr>
          <w:p w14:paraId="35E9A915" w14:textId="0D67DDEB" w:rsidR="004B092C" w:rsidRPr="001B6920" w:rsidRDefault="004B092C" w:rsidP="00511F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Нагорная часть территории города Усть-Катав и п. </w:t>
            </w:r>
            <w:proofErr w:type="spellStart"/>
            <w:r>
              <w:rPr>
                <w:color w:val="000000" w:themeColor="text1"/>
              </w:rPr>
              <w:t>Паранино</w:t>
            </w:r>
            <w:proofErr w:type="spellEnd"/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60085D6C" w14:textId="3CE300E4" w:rsidR="004B092C" w:rsidRPr="001B6920" w:rsidRDefault="004B092C" w:rsidP="00511F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ООО «</w:t>
            </w:r>
            <w:proofErr w:type="spellStart"/>
            <w:r>
              <w:rPr>
                <w:color w:val="000000" w:themeColor="text1"/>
              </w:rPr>
              <w:t>Челябоблкоммунэнерго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1B6920" w:rsidRPr="001B6920" w14:paraId="5E6C227B" w14:textId="77777777" w:rsidTr="00511FCE">
        <w:trPr>
          <w:trHeight w:val="20"/>
        </w:trPr>
        <w:tc>
          <w:tcPr>
            <w:tcW w:w="2701" w:type="pct"/>
            <w:shd w:val="clear" w:color="auto" w:fill="auto"/>
          </w:tcPr>
          <w:p w14:paraId="28B1837D" w14:textId="77777777" w:rsidR="00D340DD" w:rsidRPr="001B6920" w:rsidRDefault="00D340DD" w:rsidP="00D340DD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Территория п. Вязовая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3D0E0895" w14:textId="0DF42412" w:rsidR="00D340DD" w:rsidRPr="001B6920" w:rsidRDefault="00D340DD" w:rsidP="00D340DD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D340DD" w:rsidRPr="001B6920" w14:paraId="01A3BB4F" w14:textId="77777777" w:rsidTr="00511FCE">
        <w:trPr>
          <w:trHeight w:val="20"/>
        </w:trPr>
        <w:tc>
          <w:tcPr>
            <w:tcW w:w="2701" w:type="pct"/>
            <w:shd w:val="clear" w:color="auto" w:fill="auto"/>
          </w:tcPr>
          <w:p w14:paraId="7573A72A" w14:textId="77777777" w:rsidR="00D340DD" w:rsidRPr="001B6920" w:rsidRDefault="00D340DD" w:rsidP="00D340DD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Территория с. Тюбеляс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70E0F855" w14:textId="49528E83" w:rsidR="00D340DD" w:rsidRPr="001B6920" w:rsidRDefault="00D340DD" w:rsidP="00D340DD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</w:tbl>
    <w:p w14:paraId="015584DE" w14:textId="77777777" w:rsidR="00A658BC" w:rsidRPr="001B6920" w:rsidRDefault="00A658BC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8D6F0D8" w14:textId="77777777" w:rsidR="00C87D21" w:rsidRPr="001B6920" w:rsidRDefault="00C87D21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б) </w:t>
      </w:r>
      <w:r w:rsidR="00486E13" w:rsidRPr="001B6920">
        <w:rPr>
          <w:b/>
          <w:color w:val="000000" w:themeColor="text1"/>
          <w:sz w:val="28"/>
          <w:szCs w:val="28"/>
        </w:rPr>
        <w:t>Р</w:t>
      </w:r>
      <w:r w:rsidRPr="001B6920">
        <w:rPr>
          <w:b/>
          <w:color w:val="000000" w:themeColor="text1"/>
          <w:sz w:val="28"/>
          <w:szCs w:val="28"/>
        </w:rPr>
        <w:t>еестр зон деятельности единой теплоснабж</w:t>
      </w:r>
      <w:r w:rsidR="00486E13" w:rsidRPr="001B6920">
        <w:rPr>
          <w:b/>
          <w:color w:val="000000" w:themeColor="text1"/>
          <w:sz w:val="28"/>
          <w:szCs w:val="28"/>
        </w:rPr>
        <w:t>ающей организации</w:t>
      </w:r>
    </w:p>
    <w:p w14:paraId="78E27CA5" w14:textId="77777777" w:rsidR="00FF4B31" w:rsidRPr="001B6920" w:rsidRDefault="00F24C9C" w:rsidP="00FF4B31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36</w:t>
      </w:r>
    </w:p>
    <w:tbl>
      <w:tblPr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134"/>
      </w:tblGrid>
      <w:tr w:rsidR="001B6920" w:rsidRPr="001B6920" w14:paraId="79582493" w14:textId="77777777" w:rsidTr="001F72FA">
        <w:trPr>
          <w:trHeight w:val="20"/>
          <w:tblHeader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23D4C64C" w14:textId="77777777" w:rsidR="00FF4B31" w:rsidRPr="001B6920" w:rsidRDefault="00FF4B31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Единая теплоснабжающая организация</w:t>
            </w:r>
          </w:p>
        </w:tc>
        <w:tc>
          <w:tcPr>
            <w:tcW w:w="8134" w:type="dxa"/>
            <w:shd w:val="clear" w:color="auto" w:fill="auto"/>
            <w:noWrap/>
            <w:vAlign w:val="center"/>
            <w:hideMark/>
          </w:tcPr>
          <w:p w14:paraId="34C80AEE" w14:textId="77777777" w:rsidR="00FF4B31" w:rsidRPr="001B6920" w:rsidRDefault="00FF4B31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системы теплоснабжения</w:t>
            </w:r>
          </w:p>
        </w:tc>
      </w:tr>
      <w:tr w:rsidR="004B092C" w:rsidRPr="001B6920" w14:paraId="7470CE4F" w14:textId="77777777" w:rsidTr="00052FCC">
        <w:trPr>
          <w:trHeight w:val="20"/>
        </w:trPr>
        <w:tc>
          <w:tcPr>
            <w:tcW w:w="1555" w:type="dxa"/>
            <w:vMerge w:val="restart"/>
            <w:shd w:val="clear" w:color="auto" w:fill="auto"/>
            <w:noWrap/>
            <w:vAlign w:val="center"/>
          </w:tcPr>
          <w:p w14:paraId="45800C9E" w14:textId="77777777" w:rsidR="004B092C" w:rsidRPr="001B6920" w:rsidRDefault="004B092C" w:rsidP="00C64366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5C70F4EB" w14:textId="77777777" w:rsidR="004B092C" w:rsidRPr="001B6920" w:rsidRDefault="004B092C" w:rsidP="00C64366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Зона действия газовой котельной ул. Заводская 1 - ул. Заводская, Ленина, Рабочая, Социалистическая, Центральная, 40 лет Октября, Телеграфная переулок Школьный, Кооперативный, ж/д вокзал, частный сектор</w:t>
            </w:r>
          </w:p>
        </w:tc>
      </w:tr>
      <w:tr w:rsidR="004B092C" w:rsidRPr="001B6920" w14:paraId="52371E89" w14:textId="77777777" w:rsidTr="00052FCC">
        <w:trPr>
          <w:trHeight w:val="20"/>
        </w:trPr>
        <w:tc>
          <w:tcPr>
            <w:tcW w:w="1555" w:type="dxa"/>
            <w:vMerge/>
            <w:shd w:val="clear" w:color="auto" w:fill="auto"/>
            <w:noWrap/>
            <w:vAlign w:val="center"/>
          </w:tcPr>
          <w:p w14:paraId="42B2947F" w14:textId="77777777" w:rsidR="004B092C" w:rsidRPr="001B6920" w:rsidRDefault="004B092C" w:rsidP="004B092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57F7A30D" w14:textId="788075F4" w:rsidR="004B092C" w:rsidRPr="001B6920" w:rsidRDefault="004B092C" w:rsidP="004B092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Зона действия газовой котельной ул. Первомайская,  38 - ул. 1-ая Первомайская, Шоссейная, частный сектор.</w:t>
            </w:r>
          </w:p>
        </w:tc>
      </w:tr>
      <w:tr w:rsidR="00E0743A" w:rsidRPr="001B6920" w14:paraId="5E54C973" w14:textId="77777777" w:rsidTr="00052FCC">
        <w:trPr>
          <w:trHeight w:val="20"/>
        </w:trPr>
        <w:tc>
          <w:tcPr>
            <w:tcW w:w="1555" w:type="dxa"/>
            <w:vMerge w:val="restart"/>
            <w:shd w:val="clear" w:color="auto" w:fill="auto"/>
            <w:noWrap/>
            <w:vAlign w:val="bottom"/>
          </w:tcPr>
          <w:p w14:paraId="26A79EF7" w14:textId="4B9A1600" w:rsidR="00E0743A" w:rsidRPr="001B6920" w:rsidRDefault="00E0743A" w:rsidP="004B092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ООО «</w:t>
            </w:r>
            <w:proofErr w:type="spellStart"/>
            <w:r>
              <w:rPr>
                <w:color w:val="000000" w:themeColor="text1"/>
              </w:rPr>
              <w:t>Челябоблкоммунэнерго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2ADF6C67" w14:textId="77777777" w:rsidR="00E0743A" w:rsidRPr="001878D9" w:rsidRDefault="00E0743A" w:rsidP="004B092C">
            <w:pPr>
              <w:rPr>
                <w:color w:val="000000" w:themeColor="text1"/>
              </w:rPr>
            </w:pPr>
            <w:r w:rsidRPr="001878D9">
              <w:rPr>
                <w:color w:val="000000" w:themeColor="text1"/>
              </w:rPr>
              <w:t>В единой зоне действия:</w:t>
            </w:r>
          </w:p>
          <w:p w14:paraId="584E6FD4" w14:textId="77777777" w:rsidR="00E0743A" w:rsidRPr="001878D9" w:rsidRDefault="00E0743A" w:rsidP="004B092C">
            <w:pPr>
              <w:rPr>
                <w:color w:val="000000" w:themeColor="text1"/>
              </w:rPr>
            </w:pPr>
            <w:r w:rsidRPr="001878D9">
              <w:rPr>
                <w:color w:val="000000" w:themeColor="text1"/>
              </w:rPr>
              <w:t>-  газовая котельная 20 МВт по ул. Некрасова 2б - ул. Некрасова, МКР-2, МКР-3, частный сектор</w:t>
            </w:r>
          </w:p>
          <w:p w14:paraId="078A43B9" w14:textId="5424EBA2" w:rsidR="00E0743A" w:rsidRPr="001878D9" w:rsidRDefault="00E0743A" w:rsidP="004B092C">
            <w:pPr>
              <w:rPr>
                <w:color w:val="000000" w:themeColor="text1"/>
              </w:rPr>
            </w:pPr>
            <w:r w:rsidRPr="001878D9">
              <w:rPr>
                <w:color w:val="000000" w:themeColor="text1"/>
              </w:rPr>
              <w:t>- газовая котельная по ул. Строителей 13 - ул. Строителей, Автодорожная, МКР-1</w:t>
            </w:r>
          </w:p>
        </w:tc>
      </w:tr>
      <w:tr w:rsidR="00E0743A" w:rsidRPr="001B6920" w14:paraId="77091A3E" w14:textId="77777777" w:rsidTr="00052FCC">
        <w:trPr>
          <w:trHeight w:val="20"/>
        </w:trPr>
        <w:tc>
          <w:tcPr>
            <w:tcW w:w="1555" w:type="dxa"/>
            <w:vMerge/>
            <w:shd w:val="clear" w:color="auto" w:fill="auto"/>
            <w:noWrap/>
            <w:vAlign w:val="bottom"/>
          </w:tcPr>
          <w:p w14:paraId="3EC2CD73" w14:textId="77777777" w:rsidR="00E0743A" w:rsidRPr="001B6920" w:rsidRDefault="00E0743A" w:rsidP="004B092C">
            <w:pPr>
              <w:rPr>
                <w:color w:val="000000" w:themeColor="text1"/>
              </w:rPr>
            </w:pP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52508B9E" w14:textId="77777777" w:rsidR="00E0743A" w:rsidRPr="001B6920" w:rsidRDefault="00E0743A" w:rsidP="004B092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Зона действия газовой котельной в 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 - ул. </w:t>
            </w:r>
            <w:proofErr w:type="spellStart"/>
            <w:r w:rsidRPr="001B6920">
              <w:rPr>
                <w:color w:val="000000" w:themeColor="text1"/>
              </w:rPr>
              <w:t>Вострецова</w:t>
            </w:r>
            <w:proofErr w:type="spellEnd"/>
            <w:r w:rsidRPr="001B6920">
              <w:rPr>
                <w:color w:val="000000" w:themeColor="text1"/>
              </w:rPr>
              <w:t xml:space="preserve">,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, Весенняя, Сосновая, Октябрьска, Лесная, Зеленая, частный сектор.</w:t>
            </w:r>
          </w:p>
        </w:tc>
      </w:tr>
    </w:tbl>
    <w:p w14:paraId="3340A14E" w14:textId="77777777" w:rsidR="00FF4B31" w:rsidRPr="001B6920" w:rsidRDefault="00FF4B31" w:rsidP="00FF4B31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5178ECA6" w14:textId="77777777" w:rsidR="00C87D21" w:rsidRPr="001B6920" w:rsidRDefault="00486E13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О</w:t>
      </w:r>
      <w:r w:rsidR="00C87D21" w:rsidRPr="001B6920">
        <w:rPr>
          <w:b/>
          <w:color w:val="000000" w:themeColor="text1"/>
          <w:sz w:val="28"/>
          <w:szCs w:val="28"/>
        </w:rPr>
        <w:t>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14:paraId="271B88CD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Решение об определении единой теплоснабжающей организации принимается на основании критериев определения единой теплоснабжающей организации, установленных в Правилах организации теплоснабжения в РФ (Критерии и порядок определения единой теплоснабжающей организации), утв. Постановлением Правительства РФ от 08.08.2012 № 808 «Об организации теплоснабжения в РФ и о внесении изменений в некоторые акты Правительства РФ».</w:t>
      </w:r>
    </w:p>
    <w:p w14:paraId="665BFAE9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п. 7 Правил организации теплоснабжения в РФ критериями определения единой теплоснабжающей организации являются:</w:t>
      </w:r>
    </w:p>
    <w:p w14:paraId="71B59FB2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14:paraId="5FBC74CF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размер собственного капитала;</w:t>
      </w:r>
    </w:p>
    <w:p w14:paraId="5BDA20DC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способность в лучшей мере обеспечить надежность теплоснабжения в соответствующей системе теплоснабжения.</w:t>
      </w:r>
    </w:p>
    <w:p w14:paraId="5A2B74D5" w14:textId="77777777" w:rsidR="00C64366" w:rsidRPr="001B6920" w:rsidRDefault="00C64366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 учетом вышеуказанных критериев представляется целесообразным определить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Pr="001B6920">
        <w:rPr>
          <w:color w:val="000000" w:themeColor="text1"/>
          <w:sz w:val="28"/>
          <w:szCs w:val="28"/>
        </w:rPr>
        <w:t xml:space="preserve"> в качестве единой теплоснабжающей организации для следующих систем теплоснабжения:</w:t>
      </w:r>
    </w:p>
    <w:p w14:paraId="502DF235" w14:textId="77777777" w:rsidR="00C64366" w:rsidRPr="001B6920" w:rsidRDefault="00C64366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п. Вязовая, зона действия котельной, расположенной на ул. Красноармейская, 115, - ул. Красноармейская;</w:t>
      </w:r>
    </w:p>
    <w:p w14:paraId="0DB1CB80" w14:textId="77777777" w:rsidR="00C64366" w:rsidRPr="001B6920" w:rsidRDefault="00C64366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- п. Вязовая, зона действия котельной, расположенной на ул. </w:t>
      </w:r>
      <w:r w:rsidR="00B7279E" w:rsidRPr="001B6920">
        <w:rPr>
          <w:color w:val="000000" w:themeColor="text1"/>
          <w:sz w:val="28"/>
          <w:szCs w:val="28"/>
        </w:rPr>
        <w:t>ул. Советская, 11б, - ул. Советская;</w:t>
      </w:r>
    </w:p>
    <w:p w14:paraId="78D8A4B8" w14:textId="28CB88E2" w:rsidR="00B7279E" w:rsidRPr="001B6920" w:rsidRDefault="00B7279E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- с. Тюбеляс, зона действия котельной, расположенной на ул. </w:t>
      </w:r>
      <w:r w:rsidR="001645EB" w:rsidRPr="001B6920">
        <w:rPr>
          <w:color w:val="000000" w:themeColor="text1"/>
          <w:sz w:val="28"/>
          <w:szCs w:val="28"/>
        </w:rPr>
        <w:t>Коммунальная</w:t>
      </w:r>
      <w:r w:rsidRPr="001B6920">
        <w:rPr>
          <w:color w:val="000000" w:themeColor="text1"/>
          <w:sz w:val="28"/>
          <w:szCs w:val="28"/>
        </w:rPr>
        <w:t xml:space="preserve">, - ул. </w:t>
      </w:r>
      <w:r w:rsidR="001645EB" w:rsidRPr="001B6920">
        <w:rPr>
          <w:color w:val="000000" w:themeColor="text1"/>
          <w:sz w:val="28"/>
          <w:szCs w:val="28"/>
        </w:rPr>
        <w:t>Коммунальная</w:t>
      </w:r>
      <w:r w:rsidRPr="001B6920">
        <w:rPr>
          <w:color w:val="000000" w:themeColor="text1"/>
          <w:sz w:val="28"/>
          <w:szCs w:val="28"/>
        </w:rPr>
        <w:t xml:space="preserve">, </w:t>
      </w:r>
      <w:r w:rsidR="001645EB" w:rsidRPr="001B6920">
        <w:rPr>
          <w:color w:val="000000" w:themeColor="text1"/>
          <w:sz w:val="28"/>
          <w:szCs w:val="28"/>
        </w:rPr>
        <w:t>пер. Широкий,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1645EB" w:rsidRPr="001B6920">
        <w:rPr>
          <w:color w:val="000000" w:themeColor="text1"/>
          <w:sz w:val="28"/>
          <w:szCs w:val="28"/>
        </w:rPr>
        <w:t>ул. Школьная</w:t>
      </w:r>
      <w:r w:rsidRPr="001B6920">
        <w:rPr>
          <w:color w:val="000000" w:themeColor="text1"/>
          <w:sz w:val="28"/>
          <w:szCs w:val="28"/>
        </w:rPr>
        <w:t>.</w:t>
      </w:r>
    </w:p>
    <w:p w14:paraId="2A342207" w14:textId="77777777" w:rsidR="00204A00" w:rsidRPr="001B6920" w:rsidRDefault="00204A00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D0A31B3" w14:textId="77777777" w:rsidR="00C87D21" w:rsidRPr="001B6920" w:rsidRDefault="00486E13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И</w:t>
      </w:r>
      <w:r w:rsidR="00C87D21" w:rsidRPr="001B6920">
        <w:rPr>
          <w:b/>
          <w:color w:val="000000" w:themeColor="text1"/>
          <w:sz w:val="28"/>
          <w:szCs w:val="28"/>
        </w:rPr>
        <w:t>нформаци</w:t>
      </w:r>
      <w:r w:rsidRPr="001B6920">
        <w:rPr>
          <w:b/>
          <w:color w:val="000000" w:themeColor="text1"/>
          <w:sz w:val="28"/>
          <w:szCs w:val="28"/>
        </w:rPr>
        <w:t>я</w:t>
      </w:r>
      <w:r w:rsidR="00C87D21" w:rsidRPr="001B6920">
        <w:rPr>
          <w:b/>
          <w:color w:val="000000" w:themeColor="text1"/>
          <w:sz w:val="28"/>
          <w:szCs w:val="28"/>
        </w:rPr>
        <w:t xml:space="preserve"> о поданных теплоснабжающими организациями заявках на присвоение статуса единой теплоснабжающей организации</w:t>
      </w:r>
    </w:p>
    <w:p w14:paraId="7B215A9E" w14:textId="77777777" w:rsidR="00204A00" w:rsidRPr="001B6920" w:rsidRDefault="00A03B14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Информация о поданных теплоснабжающими организациями заявках на присвоение статуса единой теплоснабжающей организации отсутствует.</w:t>
      </w:r>
    </w:p>
    <w:p w14:paraId="499E6140" w14:textId="77777777" w:rsidR="00204A00" w:rsidRPr="001B6920" w:rsidRDefault="00204A00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C05A5D8" w14:textId="77777777" w:rsidR="00C87D21" w:rsidRPr="001B6920" w:rsidRDefault="00C87D21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д) </w:t>
      </w:r>
      <w:r w:rsidR="00486E13" w:rsidRPr="001B6920">
        <w:rPr>
          <w:b/>
          <w:color w:val="000000" w:themeColor="text1"/>
          <w:sz w:val="28"/>
          <w:szCs w:val="28"/>
        </w:rPr>
        <w:t>Р</w:t>
      </w:r>
      <w:r w:rsidRPr="001B6920">
        <w:rPr>
          <w:b/>
          <w:color w:val="000000" w:themeColor="text1"/>
          <w:sz w:val="28"/>
          <w:szCs w:val="28"/>
        </w:rPr>
        <w:t>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</w:r>
    </w:p>
    <w:p w14:paraId="5FB84840" w14:textId="77777777" w:rsidR="008E173D" w:rsidRPr="001B6920" w:rsidRDefault="008E173D" w:rsidP="008E173D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</w:t>
      </w:r>
      <w:r w:rsidR="004049AA" w:rsidRPr="001B6920">
        <w:rPr>
          <w:color w:val="000000" w:themeColor="text1"/>
          <w:sz w:val="28"/>
          <w:szCs w:val="28"/>
        </w:rPr>
        <w:t xml:space="preserve">блица </w:t>
      </w:r>
      <w:r w:rsidR="00884B2A" w:rsidRPr="001B6920">
        <w:rPr>
          <w:color w:val="000000" w:themeColor="text1"/>
          <w:sz w:val="28"/>
          <w:szCs w:val="28"/>
        </w:rPr>
        <w:t>37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  <w:gridCol w:w="4427"/>
      </w:tblGrid>
      <w:tr w:rsidR="00F623BB" w:rsidRPr="001B6920" w14:paraId="274625E3" w14:textId="77777777" w:rsidTr="001076ED">
        <w:trPr>
          <w:trHeight w:val="20"/>
          <w:tblHeader/>
        </w:trPr>
        <w:tc>
          <w:tcPr>
            <w:tcW w:w="2701" w:type="pct"/>
            <w:shd w:val="clear" w:color="auto" w:fill="auto"/>
            <w:vAlign w:val="center"/>
            <w:hideMark/>
          </w:tcPr>
          <w:p w14:paraId="3BB8B7F6" w14:textId="77777777" w:rsidR="008E173D" w:rsidRPr="001B6920" w:rsidRDefault="008E173D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системы теплоснабжения</w:t>
            </w:r>
          </w:p>
        </w:tc>
        <w:tc>
          <w:tcPr>
            <w:tcW w:w="2299" w:type="pct"/>
            <w:shd w:val="clear" w:color="auto" w:fill="auto"/>
            <w:vAlign w:val="center"/>
            <w:hideMark/>
          </w:tcPr>
          <w:p w14:paraId="387623BF" w14:textId="77777777" w:rsidR="008E173D" w:rsidRPr="001B6920" w:rsidRDefault="007E3EE4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Т</w:t>
            </w:r>
            <w:r w:rsidR="008E173D" w:rsidRPr="001B6920">
              <w:rPr>
                <w:b/>
                <w:color w:val="000000" w:themeColor="text1"/>
              </w:rPr>
              <w:t>еплоснабжающая организация</w:t>
            </w:r>
          </w:p>
        </w:tc>
      </w:tr>
      <w:tr w:rsidR="00F623BB" w:rsidRPr="001B6920" w14:paraId="20E440C1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49284497" w14:textId="77777777" w:rsidR="0027752A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Усть-Катав, з</w:t>
            </w:r>
            <w:r w:rsidR="0027752A" w:rsidRPr="001B6920">
              <w:rPr>
                <w:color w:val="000000" w:themeColor="text1"/>
              </w:rPr>
              <w:t>она действия газовой котельной ул. Заводская 1 - ул. Заводская, Ленина, Рабочая, Социалистическая, Центральная, 40 лет Октября, Телеграфная переулок Школьный, Кооперативный, ж/д вокзал, частный сектор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8DC2781" w14:textId="77777777" w:rsidR="0027752A" w:rsidRPr="001B6920" w:rsidRDefault="00AD0655" w:rsidP="0027752A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B73644" w:rsidRPr="001B6920" w14:paraId="75CF4897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16673542" w14:textId="77777777" w:rsidR="00B73644" w:rsidRPr="00B73644" w:rsidRDefault="00B73644" w:rsidP="00B73644">
            <w:pPr>
              <w:rPr>
                <w:color w:val="000000" w:themeColor="text1"/>
              </w:rPr>
            </w:pPr>
            <w:r w:rsidRPr="00B73644">
              <w:rPr>
                <w:color w:val="000000" w:themeColor="text1"/>
              </w:rPr>
              <w:t>г. Усть-Катав, зона действия газовой котельной 20 МВт по ул. Некрасова 2б - ул. Некрасова, МКР-2, МКР-3, частный сектор</w:t>
            </w:r>
          </w:p>
          <w:p w14:paraId="6F94EB20" w14:textId="1072E1BF" w:rsidR="00B73644" w:rsidRPr="00B73644" w:rsidRDefault="00B73644" w:rsidP="00B73644">
            <w:pPr>
              <w:rPr>
                <w:color w:val="000000" w:themeColor="text1"/>
              </w:rPr>
            </w:pPr>
            <w:r w:rsidRPr="00B73644">
              <w:rPr>
                <w:color w:val="000000" w:themeColor="text1"/>
              </w:rPr>
              <w:t>г. Усть-Катав, зона действия газовой котельной по ул. Строителей 13 - ул. Строителей, Автодорожная, МКР-1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3F0D219D" w14:textId="20FAD844" w:rsidR="00B73644" w:rsidRPr="001B6920" w:rsidRDefault="00E0743A" w:rsidP="00E0743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ООО «</w:t>
            </w:r>
            <w:proofErr w:type="spellStart"/>
            <w:r>
              <w:rPr>
                <w:color w:val="000000" w:themeColor="text1"/>
              </w:rPr>
              <w:t>Челябобкоммунэнерго</w:t>
            </w:r>
            <w:proofErr w:type="spellEnd"/>
            <w:r w:rsidR="00B73644" w:rsidRPr="001B6920">
              <w:rPr>
                <w:color w:val="000000" w:themeColor="text1"/>
              </w:rPr>
              <w:t>»</w:t>
            </w:r>
          </w:p>
        </w:tc>
      </w:tr>
      <w:tr w:rsidR="00F623BB" w:rsidRPr="001B6920" w14:paraId="74682E5D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6B82F98F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Первомайский, зона действия газовой котельной ул. Первомайская,  38 - ул. 1-ая Первомайская, Шоссейная, частный сектор.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1AACDB5D" w14:textId="77777777" w:rsidR="00AD0655" w:rsidRPr="001B6920" w:rsidRDefault="00AD0655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F623BB" w:rsidRPr="001B6920" w14:paraId="6939041B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5BC78CBC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, зона действия газовой котельной в п.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 xml:space="preserve"> - ул. </w:t>
            </w:r>
            <w:proofErr w:type="spellStart"/>
            <w:r w:rsidRPr="001B6920">
              <w:rPr>
                <w:color w:val="000000" w:themeColor="text1"/>
              </w:rPr>
              <w:t>Вострецова</w:t>
            </w:r>
            <w:proofErr w:type="spellEnd"/>
            <w:r w:rsidRPr="001B6920">
              <w:rPr>
                <w:color w:val="000000" w:themeColor="text1"/>
              </w:rPr>
              <w:t xml:space="preserve">, </w:t>
            </w:r>
            <w:proofErr w:type="spellStart"/>
            <w:r w:rsidRPr="001B6920">
              <w:rPr>
                <w:color w:val="000000" w:themeColor="text1"/>
              </w:rPr>
              <w:t>Паранино</w:t>
            </w:r>
            <w:proofErr w:type="spellEnd"/>
            <w:r w:rsidRPr="001B6920">
              <w:rPr>
                <w:color w:val="000000" w:themeColor="text1"/>
              </w:rPr>
              <w:t>, Весенняя, Сосновая, Октябрьска, Лесная, Зеленая, частный сектор.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116EF851" w14:textId="5AD70E00" w:rsidR="00AD0655" w:rsidRPr="001B6920" w:rsidRDefault="00E0743A" w:rsidP="00AD065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ООО «</w:t>
            </w:r>
            <w:proofErr w:type="spellStart"/>
            <w:r>
              <w:rPr>
                <w:color w:val="000000" w:themeColor="text1"/>
              </w:rPr>
              <w:t>Челябобкоммунэнерго</w:t>
            </w:r>
            <w:proofErr w:type="spellEnd"/>
            <w:r w:rsidRPr="001B6920">
              <w:rPr>
                <w:color w:val="000000" w:themeColor="text1"/>
              </w:rPr>
              <w:t>»</w:t>
            </w:r>
            <w:bookmarkStart w:id="23" w:name="_GoBack"/>
            <w:bookmarkEnd w:id="23"/>
          </w:p>
        </w:tc>
      </w:tr>
      <w:tr w:rsidR="00F623BB" w:rsidRPr="001B6920" w14:paraId="40B0077F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4B5F60FD" w14:textId="77777777" w:rsidR="0027752A" w:rsidRPr="001B6920" w:rsidRDefault="00AD0655" w:rsidP="0027752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</w:t>
            </w:r>
            <w:r w:rsidR="0027752A" w:rsidRPr="001B6920">
              <w:rPr>
                <w:color w:val="000000" w:themeColor="text1"/>
              </w:rPr>
              <w:t>. Вязовая, зона действия котельной, расположенной на ул. Красноармейская, 115, - ул. Красноармейская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518BA4E" w14:textId="77777777" w:rsidR="0027752A" w:rsidRPr="001B6920" w:rsidRDefault="00BC241D" w:rsidP="0027752A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F623BB" w:rsidRPr="001B6920" w14:paraId="76717883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3C1C5FB7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зона действия котельной, расположенной на ул. ул. Советская, 11б, - ул. Советская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790BB62" w14:textId="77777777" w:rsidR="00AD0655" w:rsidRPr="001B6920" w:rsidRDefault="00BC241D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AD0655" w:rsidRPr="001B6920" w14:paraId="60EF0DF4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7A293897" w14:textId="71E29792" w:rsidR="001645EB" w:rsidRPr="001B6920" w:rsidRDefault="001645EB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Тюбеляс, зона действия котельной, расположенной на ул. Коммунальная, - ул. Коммунальная, пер. Широкий, ул. Школьная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1A6CF491" w14:textId="77777777" w:rsidR="00AD0655" w:rsidRPr="001B6920" w:rsidRDefault="00BC241D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</w:tbl>
    <w:p w14:paraId="4DF73B15" w14:textId="77777777" w:rsidR="004062D5" w:rsidRPr="001B6920" w:rsidRDefault="004062D5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24" w:name="Par59"/>
      <w:bookmarkEnd w:id="24"/>
    </w:p>
    <w:p w14:paraId="20A26E9F" w14:textId="77777777" w:rsidR="00D83BFD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5" w:name="_Toc106598420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11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Решения о распределении тепловой нагрузки между источниками тепловой энергии</w:t>
      </w:r>
      <w:bookmarkEnd w:id="25"/>
    </w:p>
    <w:p w14:paraId="127A8303" w14:textId="77777777" w:rsidR="005B423A" w:rsidRPr="001B6920" w:rsidRDefault="005B423A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100B4E1" w14:textId="77777777" w:rsidR="002D5050" w:rsidRPr="001B6920" w:rsidRDefault="00D46569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Решения о р</w:t>
      </w:r>
      <w:r w:rsidR="002D5050" w:rsidRPr="001B6920">
        <w:rPr>
          <w:color w:val="000000" w:themeColor="text1"/>
          <w:sz w:val="28"/>
          <w:szCs w:val="28"/>
        </w:rPr>
        <w:t>аспределени</w:t>
      </w:r>
      <w:r w:rsidRPr="001B6920">
        <w:rPr>
          <w:color w:val="000000" w:themeColor="text1"/>
          <w:sz w:val="28"/>
          <w:szCs w:val="28"/>
        </w:rPr>
        <w:t>и</w:t>
      </w:r>
      <w:r w:rsidR="002D5050" w:rsidRPr="001B6920">
        <w:rPr>
          <w:color w:val="000000" w:themeColor="text1"/>
          <w:sz w:val="28"/>
          <w:szCs w:val="28"/>
        </w:rPr>
        <w:t xml:space="preserve"> тепловой нагрузки между источниками тепловой энергии схемой теплоснабжения не предусмотрен</w:t>
      </w:r>
      <w:r w:rsidRPr="001B6920">
        <w:rPr>
          <w:color w:val="000000" w:themeColor="text1"/>
          <w:sz w:val="28"/>
          <w:szCs w:val="28"/>
        </w:rPr>
        <w:t>ы</w:t>
      </w:r>
      <w:r w:rsidR="002D5050" w:rsidRPr="001B6920">
        <w:rPr>
          <w:color w:val="000000" w:themeColor="text1"/>
          <w:sz w:val="28"/>
          <w:szCs w:val="28"/>
        </w:rPr>
        <w:t>.</w:t>
      </w:r>
    </w:p>
    <w:p w14:paraId="1327C45A" w14:textId="77777777" w:rsidR="005B423A" w:rsidRPr="001B6920" w:rsidRDefault="005B423A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Подключение новых потребителей к существующ</w:t>
      </w:r>
      <w:r w:rsidR="004F0805" w:rsidRPr="001B6920">
        <w:rPr>
          <w:color w:val="000000" w:themeColor="text1"/>
          <w:sz w:val="28"/>
          <w:szCs w:val="28"/>
        </w:rPr>
        <w:t>им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F0805" w:rsidRPr="001B6920">
        <w:rPr>
          <w:color w:val="000000" w:themeColor="text1"/>
          <w:sz w:val="28"/>
          <w:szCs w:val="28"/>
        </w:rPr>
        <w:t>теплоисточникам</w:t>
      </w:r>
      <w:r w:rsidRPr="001B6920">
        <w:rPr>
          <w:color w:val="000000" w:themeColor="text1"/>
          <w:sz w:val="28"/>
          <w:szCs w:val="28"/>
        </w:rPr>
        <w:t xml:space="preserve"> представляется целесообразным при условии </w:t>
      </w:r>
      <w:proofErr w:type="spellStart"/>
      <w:r w:rsidRPr="001B6920">
        <w:rPr>
          <w:color w:val="000000" w:themeColor="text1"/>
          <w:sz w:val="28"/>
          <w:szCs w:val="28"/>
        </w:rPr>
        <w:t>непревышения</w:t>
      </w:r>
      <w:proofErr w:type="spellEnd"/>
      <w:r w:rsidRPr="001B6920">
        <w:rPr>
          <w:color w:val="000000" w:themeColor="text1"/>
          <w:sz w:val="28"/>
          <w:szCs w:val="28"/>
        </w:rPr>
        <w:t xml:space="preserve"> тепловой мощности</w:t>
      </w:r>
      <w:r w:rsidR="008E173D" w:rsidRPr="001B6920">
        <w:rPr>
          <w:color w:val="000000" w:themeColor="text1"/>
          <w:sz w:val="28"/>
          <w:szCs w:val="28"/>
        </w:rPr>
        <w:t xml:space="preserve"> нетто</w:t>
      </w:r>
      <w:r w:rsidRPr="001B6920">
        <w:rPr>
          <w:color w:val="000000" w:themeColor="text1"/>
          <w:sz w:val="28"/>
          <w:szCs w:val="28"/>
        </w:rPr>
        <w:t>.</w:t>
      </w:r>
    </w:p>
    <w:p w14:paraId="77A47567" w14:textId="77777777" w:rsidR="00581FBE" w:rsidRPr="001B6920" w:rsidRDefault="00581FBE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B38EB69" w14:textId="77777777" w:rsidR="00581FBE" w:rsidRPr="001B6920" w:rsidRDefault="00581FBE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1AC0E75" w14:textId="77777777" w:rsidR="008E3ABC" w:rsidRPr="001B6920" w:rsidRDefault="008E3ABC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0B38D52" w14:textId="77777777" w:rsidR="00D83BFD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6" w:name="_Toc106598421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2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Решения по бесхозяйным тепловым сетям</w:t>
      </w:r>
      <w:bookmarkEnd w:id="26"/>
    </w:p>
    <w:p w14:paraId="1341756F" w14:textId="77777777" w:rsidR="001A7159" w:rsidRPr="001B6920" w:rsidRDefault="001A7159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342D5AC" w14:textId="3211266B" w:rsidR="00A871B3" w:rsidRPr="001B6920" w:rsidRDefault="00A871B3" w:rsidP="00E314CB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территории Усть-Катавского городского округа бесхозяйные объекты теплоснабжения</w:t>
      </w:r>
      <w:r w:rsidR="00E314CB" w:rsidRPr="001B6920">
        <w:rPr>
          <w:color w:val="000000" w:themeColor="text1"/>
          <w:sz w:val="28"/>
          <w:szCs w:val="28"/>
        </w:rPr>
        <w:t xml:space="preserve"> отсутствуют.</w:t>
      </w:r>
    </w:p>
    <w:p w14:paraId="01F35266" w14:textId="2EEE26D6" w:rsidR="00E314CB" w:rsidRPr="001B6920" w:rsidRDefault="0026779A" w:rsidP="007C2E1A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</w:t>
      </w:r>
      <w:r w:rsidR="009E7679" w:rsidRPr="001B6920">
        <w:rPr>
          <w:color w:val="000000" w:themeColor="text1"/>
          <w:sz w:val="28"/>
          <w:szCs w:val="28"/>
        </w:rPr>
        <w:t xml:space="preserve"> </w:t>
      </w:r>
      <w:r w:rsidR="007E0EAE" w:rsidRPr="001B6920">
        <w:rPr>
          <w:color w:val="000000" w:themeColor="text1"/>
          <w:sz w:val="28"/>
          <w:szCs w:val="28"/>
        </w:rPr>
        <w:t xml:space="preserve">соответствии с </w:t>
      </w:r>
      <w:r w:rsidR="00FB2BDE" w:rsidRPr="001B6920">
        <w:rPr>
          <w:color w:val="000000" w:themeColor="text1"/>
          <w:sz w:val="28"/>
          <w:szCs w:val="28"/>
        </w:rPr>
        <w:t xml:space="preserve">Порядком принятия на учет бесхозяйных недвижимых вещей, утвержденным приказом </w:t>
      </w:r>
      <w:r w:rsidR="00E314CB" w:rsidRPr="001B6920">
        <w:rPr>
          <w:color w:val="000000" w:themeColor="text1"/>
          <w:sz w:val="28"/>
          <w:szCs w:val="28"/>
        </w:rPr>
        <w:t>Федеральной службы государственной регистрации, кадастра и картографии от 15.03.2023 г. № П/0086, на учет принимаются здания (строения), сооружения, помещения, машино-места, объекты незавершенного строительства (далее - объекты недвижимого имущества), сведения о которых внесены в Единый государственный реестр недвижимости (далее - ЕГРН) и которые не имеют собственников или собственники которых неизвестны, либо, если иное не предусмотрено законами, от права собственности на которые собственники отказались.</w:t>
      </w:r>
    </w:p>
    <w:p w14:paraId="1B263764" w14:textId="77777777" w:rsidR="007E0EAE" w:rsidRPr="001B6920" w:rsidRDefault="007E0EAE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Необходимость выполнения данного мероприятия очевидна как с экономической точки зрения, так и с точки зрения</w:t>
      </w:r>
      <w:r w:rsidR="00A649AB" w:rsidRPr="001B6920">
        <w:rPr>
          <w:color w:val="000000" w:themeColor="text1"/>
          <w:sz w:val="28"/>
          <w:szCs w:val="28"/>
        </w:rPr>
        <w:t xml:space="preserve"> надежности теплоснабжения и</w:t>
      </w:r>
      <w:r w:rsidRPr="001B6920">
        <w:rPr>
          <w:color w:val="000000" w:themeColor="text1"/>
          <w:sz w:val="28"/>
          <w:szCs w:val="28"/>
        </w:rPr>
        <w:t xml:space="preserve"> безопасности</w:t>
      </w:r>
      <w:r w:rsidR="00A649AB" w:rsidRPr="001B6920">
        <w:rPr>
          <w:color w:val="000000" w:themeColor="text1"/>
          <w:sz w:val="28"/>
          <w:szCs w:val="28"/>
        </w:rPr>
        <w:t xml:space="preserve"> бесхозяйных объектов для населения и окружающей среды.</w:t>
      </w:r>
    </w:p>
    <w:p w14:paraId="2427B6B8" w14:textId="4630399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связи с этим</w:t>
      </w:r>
      <w:r w:rsidR="002444BB" w:rsidRPr="001B6920">
        <w:rPr>
          <w:color w:val="000000" w:themeColor="text1"/>
          <w:sz w:val="28"/>
          <w:szCs w:val="28"/>
        </w:rPr>
        <w:t xml:space="preserve"> в случае выявления</w:t>
      </w:r>
      <w:r w:rsidR="002444BB" w:rsidRPr="001B6920">
        <w:rPr>
          <w:color w:val="000000" w:themeColor="text1"/>
        </w:rPr>
        <w:t xml:space="preserve"> </w:t>
      </w:r>
      <w:r w:rsidR="002444BB" w:rsidRPr="001B6920">
        <w:rPr>
          <w:color w:val="000000" w:themeColor="text1"/>
          <w:sz w:val="28"/>
          <w:szCs w:val="28"/>
        </w:rPr>
        <w:t>бесхозяйных недвижимых объектов системы теплоснабжения на территории Усть-Катавского городского округа</w:t>
      </w:r>
      <w:r w:rsidRPr="001B6920">
        <w:rPr>
          <w:color w:val="000000" w:themeColor="text1"/>
          <w:sz w:val="28"/>
          <w:szCs w:val="28"/>
        </w:rPr>
        <w:t>,</w:t>
      </w:r>
      <w:r w:rsidR="009E7679" w:rsidRPr="001B6920">
        <w:rPr>
          <w:color w:val="000000" w:themeColor="text1"/>
          <w:sz w:val="28"/>
          <w:szCs w:val="28"/>
        </w:rPr>
        <w:t xml:space="preserve"> </w:t>
      </w:r>
      <w:r w:rsidRPr="001B6920">
        <w:rPr>
          <w:color w:val="000000" w:themeColor="text1"/>
          <w:sz w:val="28"/>
          <w:szCs w:val="28"/>
        </w:rPr>
        <w:t xml:space="preserve">учитывая требования </w:t>
      </w:r>
      <w:hyperlink r:id="rId11" w:history="1">
        <w:r w:rsidRPr="001B6920">
          <w:rPr>
            <w:color w:val="000000" w:themeColor="text1"/>
            <w:sz w:val="28"/>
            <w:szCs w:val="28"/>
          </w:rPr>
          <w:t>ст. 14</w:t>
        </w:r>
      </w:hyperlink>
      <w:r w:rsidRPr="001B6920">
        <w:rPr>
          <w:color w:val="000000" w:themeColor="text1"/>
          <w:sz w:val="28"/>
          <w:szCs w:val="28"/>
        </w:rPr>
        <w:t xml:space="preserve"> Федерального закона</w:t>
      </w:r>
      <w:r w:rsidR="009C10B8" w:rsidRPr="001B6920">
        <w:rPr>
          <w:color w:val="000000" w:themeColor="text1"/>
          <w:sz w:val="28"/>
          <w:szCs w:val="28"/>
        </w:rPr>
        <w:t xml:space="preserve"> от 23.11.2009 г.</w:t>
      </w:r>
      <w:r w:rsidRPr="001B6920">
        <w:rPr>
          <w:color w:val="000000" w:themeColor="text1"/>
          <w:sz w:val="28"/>
          <w:szCs w:val="28"/>
        </w:rPr>
        <w:t xml:space="preserve"> №261-ФЗ</w:t>
      </w:r>
      <w:r w:rsidR="009C10B8" w:rsidRPr="001B6920">
        <w:rPr>
          <w:color w:val="000000" w:themeColor="text1"/>
          <w:sz w:val="28"/>
          <w:szCs w:val="28"/>
        </w:rPr>
        <w:t xml:space="preserve"> «Об энергосбережении»</w:t>
      </w:r>
      <w:r w:rsidR="00BB1D2A" w:rsidRPr="001B6920">
        <w:rPr>
          <w:color w:val="000000" w:themeColor="text1"/>
          <w:sz w:val="28"/>
          <w:szCs w:val="28"/>
        </w:rPr>
        <w:t>,</w:t>
      </w:r>
      <w:r w:rsidR="008E3ABC" w:rsidRPr="001B6920">
        <w:rPr>
          <w:color w:val="000000" w:themeColor="text1"/>
          <w:sz w:val="28"/>
          <w:szCs w:val="28"/>
        </w:rPr>
        <w:t xml:space="preserve"> </w:t>
      </w:r>
      <w:r w:rsidRPr="001B6920">
        <w:rPr>
          <w:color w:val="000000" w:themeColor="text1"/>
          <w:sz w:val="28"/>
          <w:szCs w:val="28"/>
        </w:rPr>
        <w:t>необходимо:</w:t>
      </w:r>
    </w:p>
    <w:p w14:paraId="22997DF2" w14:textId="7777777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поставить выявленные объекты на учет в установленном порядке в качестве бесхозных объектов недвижимого имущества;</w:t>
      </w:r>
    </w:p>
    <w:p w14:paraId="7581833A" w14:textId="7777777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признать право муниципальной собственности на данные бесхозные объекты недвижимого имущества;</w:t>
      </w:r>
    </w:p>
    <w:p w14:paraId="049451DE" w14:textId="7777777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организовать управление бесхозными объектами недвижимого имущества с момента выявления таких объектов, в том числе определить источники компенсации возникающих при их эксплуатации нормативных потерь энергетических ресурсов, в частности за счет включения расходов на компенсацию данных потерь в тариф организации, управляющей такими объектами.</w:t>
      </w:r>
      <w:bookmarkEnd w:id="7"/>
      <w:bookmarkEnd w:id="8"/>
      <w:bookmarkEnd w:id="9"/>
    </w:p>
    <w:p w14:paraId="4915669F" w14:textId="77777777" w:rsidR="00437AC3" w:rsidRPr="001B6920" w:rsidRDefault="00437AC3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50ECBB6" w14:textId="77777777" w:rsidR="00437AC3" w:rsidRPr="001B6920" w:rsidRDefault="00437AC3" w:rsidP="00287D0A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7" w:name="_Toc106598422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13. Синхронизация схемы теплоснабжения со схемой газоснабжения и газификации субъекта Российской Федерации, схемой и программой развития электроэнергетики, а также со схемой водоснабжения и водоотведения</w:t>
      </w:r>
      <w:bookmarkEnd w:id="27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</w:p>
    <w:p w14:paraId="33A9D8D0" w14:textId="77777777" w:rsidR="00437AC3" w:rsidRPr="001B6920" w:rsidRDefault="00437AC3" w:rsidP="00437AC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5EF7949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Описание решений (на основе утвержденной региональной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</w:p>
    <w:p w14:paraId="1F0C9134" w14:textId="0BE30E4F" w:rsidR="00F65C37" w:rsidRPr="001B6920" w:rsidRDefault="00407BAF" w:rsidP="0064331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целях развития газификации </w:t>
      </w:r>
      <w:r w:rsidR="00A5297E" w:rsidRPr="001B6920">
        <w:rPr>
          <w:color w:val="000000" w:themeColor="text1"/>
          <w:sz w:val="28"/>
          <w:szCs w:val="28"/>
        </w:rPr>
        <w:t xml:space="preserve">постановлением Правительства Челябинской области от 20.09.2017 г. №474-П </w:t>
      </w:r>
      <w:r w:rsidR="00F65C37" w:rsidRPr="001B6920">
        <w:rPr>
          <w:color w:val="000000" w:themeColor="text1"/>
          <w:sz w:val="28"/>
          <w:szCs w:val="28"/>
        </w:rPr>
        <w:t xml:space="preserve">утверждена </w:t>
      </w:r>
      <w:r w:rsidR="00A5297E" w:rsidRPr="001B6920">
        <w:rPr>
          <w:color w:val="000000" w:themeColor="text1"/>
          <w:sz w:val="28"/>
          <w:szCs w:val="28"/>
        </w:rPr>
        <w:t>региональная программа газификации жилищно-коммунального хозяйства, промышленных и иных организаций в Челябинской области на 2017-202</w:t>
      </w:r>
      <w:r w:rsidR="0064331C" w:rsidRPr="001B6920">
        <w:rPr>
          <w:color w:val="000000" w:themeColor="text1"/>
          <w:sz w:val="28"/>
          <w:szCs w:val="28"/>
        </w:rPr>
        <w:t>6</w:t>
      </w:r>
      <w:r w:rsidR="00A5297E" w:rsidRPr="001B6920">
        <w:rPr>
          <w:color w:val="000000" w:themeColor="text1"/>
          <w:sz w:val="28"/>
          <w:szCs w:val="28"/>
        </w:rPr>
        <w:t xml:space="preserve"> годы</w:t>
      </w:r>
      <w:r w:rsidR="0064331C" w:rsidRPr="001B6920">
        <w:rPr>
          <w:color w:val="000000" w:themeColor="text1"/>
          <w:sz w:val="28"/>
          <w:szCs w:val="28"/>
        </w:rPr>
        <w:t xml:space="preserve"> (в редакции постановления Правительства Челябинской области от </w:t>
      </w:r>
      <w:r w:rsidR="00AB1156" w:rsidRPr="001B6920">
        <w:rPr>
          <w:color w:val="000000" w:themeColor="text1"/>
          <w:sz w:val="28"/>
          <w:szCs w:val="28"/>
        </w:rPr>
        <w:t>1</w:t>
      </w:r>
      <w:r w:rsidR="0064331C" w:rsidRPr="001B6920">
        <w:rPr>
          <w:color w:val="000000" w:themeColor="text1"/>
          <w:sz w:val="28"/>
          <w:szCs w:val="28"/>
        </w:rPr>
        <w:t xml:space="preserve"> </w:t>
      </w:r>
      <w:r w:rsidR="00AB1156" w:rsidRPr="001B6920">
        <w:rPr>
          <w:color w:val="000000" w:themeColor="text1"/>
          <w:sz w:val="28"/>
          <w:szCs w:val="28"/>
        </w:rPr>
        <w:t>августа</w:t>
      </w:r>
      <w:r w:rsidR="0064331C" w:rsidRPr="001B6920">
        <w:rPr>
          <w:color w:val="000000" w:themeColor="text1"/>
          <w:sz w:val="28"/>
          <w:szCs w:val="28"/>
        </w:rPr>
        <w:t xml:space="preserve"> 202</w:t>
      </w:r>
      <w:r w:rsidR="00804069" w:rsidRPr="001B6920">
        <w:rPr>
          <w:color w:val="000000" w:themeColor="text1"/>
          <w:sz w:val="28"/>
          <w:szCs w:val="28"/>
        </w:rPr>
        <w:t>5</w:t>
      </w:r>
      <w:r w:rsidR="0064331C" w:rsidRPr="001B6920">
        <w:rPr>
          <w:color w:val="000000" w:themeColor="text1"/>
          <w:sz w:val="28"/>
          <w:szCs w:val="28"/>
        </w:rPr>
        <w:t xml:space="preserve"> г. №</w:t>
      </w:r>
      <w:r w:rsidR="00AB1156" w:rsidRPr="001B6920">
        <w:rPr>
          <w:color w:val="000000" w:themeColor="text1"/>
          <w:sz w:val="28"/>
          <w:szCs w:val="28"/>
        </w:rPr>
        <w:t>5</w:t>
      </w:r>
      <w:r w:rsidR="00804069" w:rsidRPr="001B6920">
        <w:rPr>
          <w:color w:val="000000" w:themeColor="text1"/>
          <w:sz w:val="28"/>
          <w:szCs w:val="28"/>
        </w:rPr>
        <w:t>88</w:t>
      </w:r>
      <w:r w:rsidR="0064331C" w:rsidRPr="001B6920">
        <w:rPr>
          <w:color w:val="000000" w:themeColor="text1"/>
          <w:sz w:val="28"/>
          <w:szCs w:val="28"/>
        </w:rPr>
        <w:t>-П)</w:t>
      </w:r>
      <w:r w:rsidR="00A5297E" w:rsidRPr="001B6920">
        <w:rPr>
          <w:color w:val="000000" w:themeColor="text1"/>
          <w:sz w:val="28"/>
          <w:szCs w:val="28"/>
        </w:rPr>
        <w:t xml:space="preserve">. </w:t>
      </w:r>
      <w:r w:rsidR="00011217" w:rsidRPr="001B6920">
        <w:rPr>
          <w:color w:val="000000" w:themeColor="text1"/>
          <w:sz w:val="28"/>
          <w:szCs w:val="28"/>
        </w:rPr>
        <w:t xml:space="preserve">Реализация мероприятий </w:t>
      </w:r>
      <w:r w:rsidR="00F65C37" w:rsidRPr="001B6920">
        <w:rPr>
          <w:color w:val="000000" w:themeColor="text1"/>
          <w:sz w:val="28"/>
          <w:szCs w:val="28"/>
        </w:rPr>
        <w:t>указанной региональной программой газификации не затрагивает существующие и планируемые объекты схемы теплоснабжения.</w:t>
      </w:r>
    </w:p>
    <w:p w14:paraId="402B4DC2" w14:textId="77777777" w:rsidR="0079649A" w:rsidRPr="001B6920" w:rsidRDefault="0079649A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852EB75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Описание проблем организации газоснабжения источников тепловой энергии</w:t>
      </w:r>
    </w:p>
    <w:p w14:paraId="001FDB7F" w14:textId="77777777" w:rsidR="001A4C90" w:rsidRPr="001B6920" w:rsidRDefault="00011217" w:rsidP="000112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934E39" w:rsidRPr="001B6920">
        <w:rPr>
          <w:color w:val="000000" w:themeColor="text1"/>
          <w:sz w:val="28"/>
          <w:szCs w:val="28"/>
        </w:rPr>
        <w:t>ском городском округе</w:t>
      </w:r>
      <w:r w:rsidR="001A4C90" w:rsidRPr="001B6920">
        <w:rPr>
          <w:color w:val="000000" w:themeColor="text1"/>
          <w:sz w:val="28"/>
          <w:szCs w:val="28"/>
        </w:rPr>
        <w:t xml:space="preserve"> на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1A4C90" w:rsidRPr="001B6920">
        <w:rPr>
          <w:color w:val="000000" w:themeColor="text1"/>
          <w:sz w:val="28"/>
          <w:szCs w:val="28"/>
        </w:rPr>
        <w:t>большинстве</w:t>
      </w:r>
      <w:r w:rsidRPr="001B6920">
        <w:rPr>
          <w:color w:val="000000" w:themeColor="text1"/>
          <w:sz w:val="28"/>
          <w:szCs w:val="28"/>
        </w:rPr>
        <w:t xml:space="preserve"> теплоисточник</w:t>
      </w:r>
      <w:r w:rsidR="001A4C90" w:rsidRPr="001B6920">
        <w:rPr>
          <w:color w:val="000000" w:themeColor="text1"/>
          <w:sz w:val="28"/>
          <w:szCs w:val="28"/>
        </w:rPr>
        <w:t>ов</w:t>
      </w:r>
      <w:r w:rsidRPr="001B6920">
        <w:rPr>
          <w:color w:val="000000" w:themeColor="text1"/>
          <w:sz w:val="28"/>
          <w:szCs w:val="28"/>
        </w:rPr>
        <w:t xml:space="preserve"> в качестве топлива используется газ.</w:t>
      </w:r>
      <w:r w:rsidR="00F65C37" w:rsidRPr="001B6920">
        <w:rPr>
          <w:color w:val="000000" w:themeColor="text1"/>
          <w:sz w:val="28"/>
          <w:szCs w:val="28"/>
        </w:rPr>
        <w:t xml:space="preserve"> </w:t>
      </w:r>
      <w:r w:rsidR="001A4C90" w:rsidRPr="001B6920">
        <w:rPr>
          <w:color w:val="000000" w:themeColor="text1"/>
          <w:sz w:val="28"/>
          <w:szCs w:val="28"/>
        </w:rPr>
        <w:t>Негазифицированы значительно удаленные от сетей газоснабжения маломощные теплоисточники в п. Вязовая и с. Тюбеляс.</w:t>
      </w:r>
    </w:p>
    <w:p w14:paraId="61345181" w14:textId="77777777" w:rsidR="00011217" w:rsidRPr="001B6920" w:rsidRDefault="00F65C37" w:rsidP="000112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Таким образом, проблема организации газоснабжения источников тепловой энергии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ского городского округа отсутствует.</w:t>
      </w:r>
    </w:p>
    <w:p w14:paraId="2F27AED0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06A2779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корректировке утвержденной (разработке) региональной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</w:p>
    <w:p w14:paraId="2379127E" w14:textId="6AD89E1F" w:rsidR="005F1F4D" w:rsidRPr="001B6920" w:rsidRDefault="00040A0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Решения о развитии источников тепловой энергии и систем теплоснабжения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не предусматривают необходимости внесения изменений в </w:t>
      </w:r>
      <w:r w:rsidR="005F1F4D" w:rsidRPr="001B6920">
        <w:rPr>
          <w:color w:val="000000" w:themeColor="text1"/>
          <w:sz w:val="28"/>
          <w:szCs w:val="28"/>
        </w:rPr>
        <w:t>региональную программу газификации жилищно-коммунального хозяйства, промышленных и иных организаций в Челябинской области на 2017-202</w:t>
      </w:r>
      <w:r w:rsidR="00664C6F" w:rsidRPr="001B6920">
        <w:rPr>
          <w:color w:val="000000" w:themeColor="text1"/>
          <w:sz w:val="28"/>
          <w:szCs w:val="28"/>
        </w:rPr>
        <w:t>6</w:t>
      </w:r>
      <w:r w:rsidR="005F1F4D" w:rsidRPr="001B6920">
        <w:rPr>
          <w:color w:val="000000" w:themeColor="text1"/>
          <w:sz w:val="28"/>
          <w:szCs w:val="28"/>
        </w:rPr>
        <w:t xml:space="preserve"> годы, утвержденную постановлением Правительства Челябинской области от 20.09.2017 г. №474-П.</w:t>
      </w:r>
    </w:p>
    <w:p w14:paraId="76C734D3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34286AD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</w:p>
    <w:p w14:paraId="3A3576C9" w14:textId="77777777" w:rsidR="00040A03" w:rsidRPr="001B6920" w:rsidRDefault="0064331C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Приказом Минэнерго России от 28.02.2022 № 146 утверждена схема и программа развития Единой энергетической системы России на 2022 – 2028 годы</w:t>
      </w:r>
      <w:r w:rsidR="00040A03" w:rsidRPr="001B6920">
        <w:rPr>
          <w:color w:val="000000" w:themeColor="text1"/>
          <w:sz w:val="28"/>
          <w:szCs w:val="28"/>
        </w:rPr>
        <w:t xml:space="preserve">. Решения о </w:t>
      </w:r>
      <w:r w:rsidR="00284A3C" w:rsidRPr="001B6920">
        <w:rPr>
          <w:color w:val="000000" w:themeColor="text1"/>
          <w:sz w:val="28"/>
          <w:szCs w:val="28"/>
        </w:rPr>
        <w:t xml:space="preserve">строительстве, </w:t>
      </w:r>
      <w:r w:rsidR="00040A03" w:rsidRPr="001B6920">
        <w:rPr>
          <w:color w:val="000000" w:themeColor="text1"/>
          <w:sz w:val="28"/>
          <w:szCs w:val="28"/>
        </w:rPr>
        <w:t xml:space="preserve">реконструкции, техническом перевооружении источников тепловой энергии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="00040A03" w:rsidRPr="001B6920">
        <w:rPr>
          <w:color w:val="000000" w:themeColor="text1"/>
          <w:sz w:val="28"/>
          <w:szCs w:val="28"/>
        </w:rPr>
        <w:t xml:space="preserve">, не затрагивают положения </w:t>
      </w:r>
      <w:r w:rsidR="00302EF9" w:rsidRPr="001B6920">
        <w:rPr>
          <w:color w:val="000000" w:themeColor="text1"/>
          <w:sz w:val="28"/>
          <w:szCs w:val="28"/>
        </w:rPr>
        <w:t>указанной</w:t>
      </w:r>
      <w:r w:rsidR="00040A03" w:rsidRPr="001B6920">
        <w:rPr>
          <w:color w:val="000000" w:themeColor="text1"/>
          <w:sz w:val="28"/>
          <w:szCs w:val="28"/>
        </w:rPr>
        <w:t xml:space="preserve"> схемы и программы развития Единой энергетической системы России.</w:t>
      </w:r>
    </w:p>
    <w:p w14:paraId="301AD1FD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FF6B001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д)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</w:r>
    </w:p>
    <w:p w14:paraId="05CAC8B8" w14:textId="77777777" w:rsidR="006C6253" w:rsidRPr="001B6920" w:rsidRDefault="002635B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Строительство генерирующих объектов, функционирующих в режиме комбинированной выработки электрической и тепловой энергии,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1F72FA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схемой теплоснабжения не предусмотрено.</w:t>
      </w:r>
    </w:p>
    <w:p w14:paraId="4F82F0B7" w14:textId="77777777" w:rsidR="002635B3" w:rsidRPr="001B6920" w:rsidRDefault="002635B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D598D52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е) Описание решений (вырабатываемых с учетом положений утвержденной схемы водоснабжения) о развитии соответствующей системы водоснабжения в части, относящейся к системам теплоснабжения</w:t>
      </w:r>
    </w:p>
    <w:p w14:paraId="1F8F71C3" w14:textId="77777777" w:rsidR="006C6253" w:rsidRPr="001B6920" w:rsidRDefault="007459F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Реконструкция, техническое перевооружение существующих или строительство новых систем водоснабжения в части, относящейся к системам теплоснабжения, на террит</w:t>
      </w:r>
      <w:r w:rsidR="00282DBC" w:rsidRPr="001B6920">
        <w:rPr>
          <w:color w:val="000000" w:themeColor="text1"/>
          <w:sz w:val="28"/>
          <w:szCs w:val="28"/>
        </w:rPr>
        <w:t>о</w:t>
      </w:r>
      <w:r w:rsidRPr="001B6920">
        <w:rPr>
          <w:color w:val="000000" w:themeColor="text1"/>
          <w:sz w:val="28"/>
          <w:szCs w:val="28"/>
        </w:rPr>
        <w:t xml:space="preserve">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="00282DBC" w:rsidRPr="001B6920">
        <w:rPr>
          <w:color w:val="000000" w:themeColor="text1"/>
          <w:sz w:val="28"/>
          <w:szCs w:val="28"/>
        </w:rPr>
        <w:t xml:space="preserve"> не требуются.</w:t>
      </w:r>
    </w:p>
    <w:p w14:paraId="5D0BF9C4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F79A953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ж) Предложения по корректировке утвержденной (разработке) схемы водоснабжения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</w:p>
    <w:p w14:paraId="696195D0" w14:textId="77777777" w:rsidR="00437AC3" w:rsidRPr="001B6920" w:rsidRDefault="00282DBC" w:rsidP="00437AC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Корректировка утвержденной (разработка) схемы водоснабжения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требуется.</w:t>
      </w:r>
    </w:p>
    <w:p w14:paraId="5FBD4366" w14:textId="77777777" w:rsidR="00437AC3" w:rsidRPr="001B6920" w:rsidRDefault="00437AC3" w:rsidP="00287D0A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8" w:name="_Toc106598423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14. Индикаторы развития систем теплоснабжения</w:t>
      </w:r>
      <w:bookmarkEnd w:id="28"/>
    </w:p>
    <w:p w14:paraId="7ACF7D0A" w14:textId="77777777" w:rsidR="00E73EAC" w:rsidRPr="001B6920" w:rsidRDefault="00594846" w:rsidP="00E73EA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Результаты оценки существующих и перспективных значений индикаторов развития систем теплоснабжения представлены в таблице </w:t>
      </w:r>
      <w:r w:rsidR="00884B2A" w:rsidRPr="001B6920">
        <w:rPr>
          <w:color w:val="000000" w:themeColor="text1"/>
          <w:sz w:val="28"/>
          <w:szCs w:val="28"/>
        </w:rPr>
        <w:t>38</w:t>
      </w:r>
      <w:r w:rsidRPr="001B6920">
        <w:rPr>
          <w:color w:val="000000" w:themeColor="text1"/>
          <w:sz w:val="28"/>
          <w:szCs w:val="28"/>
        </w:rPr>
        <w:t>.</w:t>
      </w:r>
    </w:p>
    <w:p w14:paraId="04FCD26F" w14:textId="77777777" w:rsidR="001F72FA" w:rsidRPr="001B6920" w:rsidRDefault="00F24C9C" w:rsidP="00E73EAC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38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44"/>
        <w:gridCol w:w="644"/>
        <w:gridCol w:w="643"/>
        <w:gridCol w:w="644"/>
        <w:gridCol w:w="644"/>
        <w:gridCol w:w="644"/>
        <w:gridCol w:w="643"/>
        <w:gridCol w:w="644"/>
        <w:gridCol w:w="644"/>
        <w:gridCol w:w="644"/>
      </w:tblGrid>
      <w:tr w:rsidR="00FA57C7" w:rsidRPr="001B6920" w14:paraId="1182EDE3" w14:textId="5377F550" w:rsidTr="00A90C99">
        <w:trPr>
          <w:trHeight w:val="20"/>
          <w:tblHeader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7221B214" w14:textId="77777777" w:rsidR="00FA57C7" w:rsidRPr="001B6920" w:rsidRDefault="00FA57C7" w:rsidP="00664C6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Индикатор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B454B4E" w14:textId="01C5EB0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C66B3D2" w14:textId="20D65EB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2026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B0D59E1" w14:textId="5AFC269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A3DD75D" w14:textId="166046D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17C07B0" w14:textId="068B835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2029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E3FE345" w14:textId="313AB8D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2030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3FEC355" w14:textId="34D2AD5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2031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F9851B1" w14:textId="1151694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2032</w:t>
            </w:r>
          </w:p>
        </w:tc>
        <w:tc>
          <w:tcPr>
            <w:tcW w:w="644" w:type="dxa"/>
            <w:vAlign w:val="center"/>
          </w:tcPr>
          <w:p w14:paraId="22B820E8" w14:textId="02DCED6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</w:t>
            </w:r>
            <w:r w:rsidRPr="001B6920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44" w:type="dxa"/>
            <w:vAlign w:val="center"/>
          </w:tcPr>
          <w:p w14:paraId="63855234" w14:textId="6F222C1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</w:t>
            </w:r>
            <w:r w:rsidRPr="001B6920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FA57C7" w:rsidRPr="001B6920" w14:paraId="59714392" w14:textId="07686653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6ECD73C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3F045EA" w14:textId="20F2EE2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3B6E956" w14:textId="22A6BD9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B228572" w14:textId="71C4DE0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6665456" w14:textId="288713B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EBE2CA1" w14:textId="610BB3C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0C2D79C" w14:textId="18FD063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DD63B36" w14:textId="3DE4C19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EAA61A8" w14:textId="0BE40551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1B2069AF" w14:textId="1D938D1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44260BDA" w14:textId="04DD8EC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A57C7" w:rsidRPr="001B6920" w14:paraId="72F6A7C5" w14:textId="2F4B41CE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93A1433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A058624" w14:textId="0EBA37A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0F81347" w14:textId="18F69AB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80882D3" w14:textId="479A91D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98FD88D" w14:textId="0FDA78E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E739BD3" w14:textId="4B5D9A9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42DB835" w14:textId="6100C78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90098D3" w14:textId="75F29D9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6F3D31C" w14:textId="7794A21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513E440C" w14:textId="4099713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090B422E" w14:textId="42BAA5D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82050A" w:rsidRPr="001B6920" w14:paraId="366B2FA5" w14:textId="252419C6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7B8F1F28" w14:textId="77777777" w:rsidR="0082050A" w:rsidRPr="001B6920" w:rsidRDefault="0082050A" w:rsidP="0082050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19B1452" w14:textId="721E6528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677B3C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56</w:t>
            </w:r>
            <w:r w:rsidRPr="00677B3C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56757AC" w14:textId="3FFD5A29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160,2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89B18B4" w14:textId="7578BAEC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10FAC93" w14:textId="33A7DC62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15C4E8E" w14:textId="49BE5DC3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D3E7E8A" w14:textId="271FEA97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159,9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1897622" w14:textId="0E777A26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185D5E2" w14:textId="1895CEBC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  <w:tc>
          <w:tcPr>
            <w:tcW w:w="644" w:type="dxa"/>
            <w:vAlign w:val="center"/>
          </w:tcPr>
          <w:p w14:paraId="1C66CE14" w14:textId="59994975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  <w:tc>
          <w:tcPr>
            <w:tcW w:w="644" w:type="dxa"/>
            <w:vAlign w:val="center"/>
          </w:tcPr>
          <w:p w14:paraId="7F7319B2" w14:textId="0D78B1CD" w:rsidR="0082050A" w:rsidRPr="001B6920" w:rsidRDefault="0082050A" w:rsidP="0082050A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</w:tr>
      <w:tr w:rsidR="00FA57C7" w:rsidRPr="001B6920" w14:paraId="7F879F3F" w14:textId="3EFC56B0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490FA030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043C187" w14:textId="2681142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2642BBD" w14:textId="40F01F7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7EEC761" w14:textId="56F43AF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E63A649" w14:textId="7287506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FEF1463" w14:textId="4C235E9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1EDF9F2" w14:textId="03F1DB6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19AACE7" w14:textId="707A7F2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5E7FAA7" w14:textId="266D676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vAlign w:val="center"/>
          </w:tcPr>
          <w:p w14:paraId="2AC01F8F" w14:textId="68A3FEB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vAlign w:val="center"/>
          </w:tcPr>
          <w:p w14:paraId="0FA3CFE6" w14:textId="6A49BB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</w:tr>
      <w:tr w:rsidR="00FA57C7" w:rsidRPr="001B6920" w14:paraId="5905CFD1" w14:textId="356F541A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10F53823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Коэффициент использования установленной тепловой мощности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0D5A3E6" w14:textId="067F63A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EFD8CE3" w14:textId="601F8AB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012D49B" w14:textId="351A328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D73069E" w14:textId="4912266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0D199BD" w14:textId="5858662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403C64B" w14:textId="5253E87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FDB14E5" w14:textId="780A188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2BD7387" w14:textId="365D256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vAlign w:val="center"/>
          </w:tcPr>
          <w:p w14:paraId="10A8B553" w14:textId="766FC44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vAlign w:val="center"/>
          </w:tcPr>
          <w:p w14:paraId="2384B045" w14:textId="29B08F4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</w:tr>
      <w:tr w:rsidR="00FA57C7" w:rsidRPr="001B6920" w14:paraId="76B2DCEE" w14:textId="3DC61B43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4F027398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75AA65E" w14:textId="357E097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BAD4DCD" w14:textId="3F3DBA3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28E694B" w14:textId="3E1E0C0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C6A4874" w14:textId="21C1256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46A3453" w14:textId="09C5336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966381B" w14:textId="6D52568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183497D" w14:textId="0ACE5DE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4A7068B" w14:textId="29F506E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vAlign w:val="center"/>
          </w:tcPr>
          <w:p w14:paraId="5BD4C30E" w14:textId="38CA36D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vAlign w:val="center"/>
          </w:tcPr>
          <w:p w14:paraId="0B3688D7" w14:textId="75760EB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</w:tr>
      <w:tr w:rsidR="00FA57C7" w:rsidRPr="001B6920" w14:paraId="7046F8D7" w14:textId="3E0790C8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46D29FE1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тепловой энергии, выработанной в комбинированном режиме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118FAA5" w14:textId="669A4B9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65459A4" w14:textId="485332D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CFFD047" w14:textId="3AD2C23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CE61C9D" w14:textId="42719CD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2E4B7BC" w14:textId="1B9A83F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B697526" w14:textId="11C4E2B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7C00214" w14:textId="4939328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C1C99D8" w14:textId="3253846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54E9FF9C" w14:textId="40A73FA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2BAC6287" w14:textId="4D1FF7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A57C7" w:rsidRPr="001B6920" w14:paraId="10862F49" w14:textId="0EAFAD16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DC5363B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046DBE5" w14:textId="36693C7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96EC857" w14:textId="7E413D5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A089DE1" w14:textId="27DA9DC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79D8659" w14:textId="08E3A241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137D45B" w14:textId="1FD44B9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5DA8099" w14:textId="2E65A22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A8449BF" w14:textId="0C09622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00DE7E5" w14:textId="5F07DC7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085A1FD0" w14:textId="6B41F08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0C11A373" w14:textId="5E6C5B5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A57C7" w:rsidRPr="001B6920" w14:paraId="439C152A" w14:textId="1FC06AA0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06D0B700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A0F7E17" w14:textId="177831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F650694" w14:textId="79154E9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1BA4DE1" w14:textId="417429C1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34AA315" w14:textId="2072AE8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15F174D" w14:textId="6A9F1E1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80DA111" w14:textId="7552C53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DE8D694" w14:textId="03643C1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87CB798" w14:textId="37626D9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37C8D3C5" w14:textId="5BB5B62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02F0D9AB" w14:textId="7DFA0A9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A57C7" w:rsidRPr="001B6920" w14:paraId="3CD08C92" w14:textId="006ABFB8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55E4C905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315AD3D" w14:textId="5694017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1A3D9FF" w14:textId="0709EBB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5EEE77F" w14:textId="22A53E2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933E780" w14:textId="384F04A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744F6CA" w14:textId="4A71B53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BBC5C53" w14:textId="0741A3D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42EDE28" w14:textId="7C377D6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50D5DB4" w14:textId="77D2630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vAlign w:val="center"/>
          </w:tcPr>
          <w:p w14:paraId="3DD3BAB3" w14:textId="651AA04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vAlign w:val="center"/>
          </w:tcPr>
          <w:p w14:paraId="2E94888D" w14:textId="7C758D8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</w:tr>
      <w:tr w:rsidR="00FA57C7" w:rsidRPr="001B6920" w14:paraId="5C9F8FFE" w14:textId="155952D4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27AD9023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7A1E660" w14:textId="7065C61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90FC3BE" w14:textId="0B6CD43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CD54C2D" w14:textId="691631F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DD859CD" w14:textId="1388F2A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FF9E642" w14:textId="07D2DE6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1037B8C" w14:textId="3FAA92B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DA77037" w14:textId="0DCB885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B88DD53" w14:textId="543B4AB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vAlign w:val="center"/>
          </w:tcPr>
          <w:p w14:paraId="7D41613B" w14:textId="4984C6D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vAlign w:val="center"/>
          </w:tcPr>
          <w:p w14:paraId="32C1C4BB" w14:textId="44C3A7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</w:tr>
      <w:tr w:rsidR="00FA57C7" w:rsidRPr="001B6920" w14:paraId="42EA8D5F" w14:textId="79E0598E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7063F11E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B8F0286" w14:textId="207634E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0,21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860BB2E" w14:textId="71D727A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0,02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1F987C9" w14:textId="66191DF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CDB0D13" w14:textId="6C9E6C2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0,54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A9170B0" w14:textId="14A830E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89CE13D" w14:textId="136980E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57997B6" w14:textId="518346C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4BDDD96" w14:textId="344036B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vAlign w:val="center"/>
          </w:tcPr>
          <w:p w14:paraId="2C57FE4F" w14:textId="05CE407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vAlign w:val="center"/>
          </w:tcPr>
          <w:p w14:paraId="2AE0C80A" w14:textId="21034DE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FA57C7" w:rsidRPr="001B6920" w14:paraId="3261E9F7" w14:textId="452AE871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3B3E5319" w14:textId="76274DF3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A3CFB12" w14:textId="23B0284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078C27E" w14:textId="3807305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3CA5D9F" w14:textId="06D785E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57694B8" w14:textId="1538BD2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1344FA2" w14:textId="3CBD003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0,01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EDFA5D6" w14:textId="39BD4A2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4E9CE20" w14:textId="2DD227F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8954AC3" w14:textId="7253DCE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4" w:type="dxa"/>
            <w:vAlign w:val="center"/>
          </w:tcPr>
          <w:p w14:paraId="62D3ABF9" w14:textId="548CCF5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4" w:type="dxa"/>
            <w:vAlign w:val="center"/>
          </w:tcPr>
          <w:p w14:paraId="635D76E8" w14:textId="16D0F63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</w:tr>
    </w:tbl>
    <w:p w14:paraId="71597B60" w14:textId="77777777" w:rsidR="001F72FA" w:rsidRPr="001B6920" w:rsidRDefault="001F72FA" w:rsidP="00594846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1F72FA" w:rsidRPr="001B6920" w:rsidSect="00E73EAC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10DEF921" w14:textId="77777777" w:rsidR="00437AC3" w:rsidRPr="001B6920" w:rsidRDefault="00437AC3" w:rsidP="00287D0A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9" w:name="_Toc106598424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15. Ценовые (тарифные) последствия</w:t>
      </w:r>
      <w:bookmarkEnd w:id="29"/>
    </w:p>
    <w:p w14:paraId="55082627" w14:textId="77777777" w:rsidR="001F72FA" w:rsidRPr="001B6920" w:rsidRDefault="00FE2404" w:rsidP="001F72FA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Расчет прогнозн</w:t>
      </w:r>
      <w:r w:rsidR="00374C55" w:rsidRPr="001B6920">
        <w:rPr>
          <w:color w:val="000000" w:themeColor="text1"/>
          <w:sz w:val="28"/>
          <w:szCs w:val="28"/>
        </w:rPr>
        <w:t>ых тарифов для потребителей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за тепловую энергию произведен на основании прогноза спроса на </w:t>
      </w:r>
      <w:r w:rsidR="00374C55" w:rsidRPr="001B6920">
        <w:rPr>
          <w:color w:val="000000" w:themeColor="text1"/>
          <w:sz w:val="28"/>
          <w:szCs w:val="28"/>
        </w:rPr>
        <w:t>тепловую энергию</w:t>
      </w:r>
      <w:r w:rsidRPr="001B6920">
        <w:rPr>
          <w:color w:val="000000" w:themeColor="text1"/>
          <w:sz w:val="28"/>
          <w:szCs w:val="28"/>
        </w:rPr>
        <w:t xml:space="preserve"> и прогнозируемых тарифов с учетом инвестиционной составляющей в тарифе на тепловую энергию.</w:t>
      </w:r>
      <w:r w:rsidR="00374C55" w:rsidRPr="001B6920">
        <w:rPr>
          <w:color w:val="000000" w:themeColor="text1"/>
          <w:sz w:val="28"/>
          <w:szCs w:val="28"/>
        </w:rPr>
        <w:t xml:space="preserve"> </w:t>
      </w:r>
      <w:r w:rsidR="001F72FA"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0B46FB" w:rsidRPr="001B6920">
        <w:rPr>
          <w:color w:val="000000" w:themeColor="text1"/>
          <w:sz w:val="28"/>
          <w:szCs w:val="28"/>
        </w:rPr>
        <w:t>ООО</w:t>
      </w:r>
      <w:r w:rsidR="001F72FA" w:rsidRPr="001B6920">
        <w:rPr>
          <w:color w:val="000000" w:themeColor="text1"/>
          <w:sz w:val="28"/>
          <w:szCs w:val="28"/>
        </w:rPr>
        <w:t xml:space="preserve"> «</w:t>
      </w:r>
      <w:r w:rsidR="000B46FB" w:rsidRPr="001B6920">
        <w:rPr>
          <w:color w:val="000000" w:themeColor="text1"/>
          <w:sz w:val="28"/>
          <w:szCs w:val="28"/>
        </w:rPr>
        <w:t>Теплоэнергетика</w:t>
      </w:r>
      <w:r w:rsidR="001F72FA" w:rsidRPr="001B6920">
        <w:rPr>
          <w:color w:val="000000" w:themeColor="text1"/>
          <w:sz w:val="28"/>
          <w:szCs w:val="28"/>
        </w:rPr>
        <w:t xml:space="preserve">», представлена в таблице </w:t>
      </w:r>
      <w:r w:rsidR="00884B2A" w:rsidRPr="001B6920">
        <w:rPr>
          <w:color w:val="000000" w:themeColor="text1"/>
          <w:sz w:val="28"/>
          <w:szCs w:val="28"/>
        </w:rPr>
        <w:t>39</w:t>
      </w:r>
      <w:r w:rsidR="001F72FA" w:rsidRPr="001B6920">
        <w:rPr>
          <w:color w:val="000000" w:themeColor="text1"/>
          <w:sz w:val="28"/>
          <w:szCs w:val="28"/>
        </w:rPr>
        <w:t xml:space="preserve">. Тарифно-балансовая расчетная модель теплоснабжения по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="001F72FA" w:rsidRPr="001B6920">
        <w:rPr>
          <w:color w:val="000000" w:themeColor="text1"/>
          <w:sz w:val="28"/>
          <w:szCs w:val="28"/>
        </w:rPr>
        <w:t xml:space="preserve"> представлена в таблиц</w:t>
      </w:r>
      <w:r w:rsidR="000B46FB" w:rsidRPr="001B6920">
        <w:rPr>
          <w:color w:val="000000" w:themeColor="text1"/>
          <w:sz w:val="28"/>
          <w:szCs w:val="28"/>
        </w:rPr>
        <w:t>ах</w:t>
      </w:r>
      <w:r w:rsidR="001F72FA" w:rsidRPr="001B6920">
        <w:rPr>
          <w:color w:val="000000" w:themeColor="text1"/>
          <w:sz w:val="28"/>
          <w:szCs w:val="28"/>
        </w:rPr>
        <w:t xml:space="preserve"> </w:t>
      </w:r>
      <w:r w:rsidR="00884B2A" w:rsidRPr="001B6920">
        <w:rPr>
          <w:color w:val="000000" w:themeColor="text1"/>
          <w:sz w:val="28"/>
          <w:szCs w:val="28"/>
        </w:rPr>
        <w:t>40</w:t>
      </w:r>
      <w:r w:rsidR="000B46FB" w:rsidRPr="001B6920">
        <w:rPr>
          <w:color w:val="000000" w:themeColor="text1"/>
          <w:sz w:val="28"/>
          <w:szCs w:val="28"/>
        </w:rPr>
        <w:t xml:space="preserve"> и </w:t>
      </w:r>
      <w:r w:rsidR="00884B2A" w:rsidRPr="001B6920">
        <w:rPr>
          <w:color w:val="000000" w:themeColor="text1"/>
          <w:sz w:val="28"/>
          <w:szCs w:val="28"/>
        </w:rPr>
        <w:t>41</w:t>
      </w:r>
      <w:r w:rsidR="001F72FA" w:rsidRPr="001B6920">
        <w:rPr>
          <w:color w:val="000000" w:themeColor="text1"/>
          <w:sz w:val="28"/>
          <w:szCs w:val="28"/>
        </w:rPr>
        <w:t>.</w:t>
      </w:r>
    </w:p>
    <w:p w14:paraId="34AC84BA" w14:textId="77777777" w:rsidR="001F72FA" w:rsidRPr="001B6920" w:rsidRDefault="001F72FA" w:rsidP="00FE240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96CB640" w14:textId="77777777" w:rsidR="00FE2404" w:rsidRPr="001B6920" w:rsidRDefault="00FE2404" w:rsidP="00FE2404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FE2404" w:rsidRPr="001B6920" w:rsidSect="0062416C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3A98978E" w14:textId="77777777" w:rsidR="00374C55" w:rsidRPr="001B6920" w:rsidRDefault="00374C55" w:rsidP="00374C55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39</w:t>
      </w:r>
    </w:p>
    <w:p w14:paraId="0AFB086B" w14:textId="77777777" w:rsidR="00374C55" w:rsidRPr="001B6920" w:rsidRDefault="00374C55" w:rsidP="00374C55">
      <w:pPr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907F83" w:rsidRPr="001B6920">
        <w:rPr>
          <w:color w:val="000000" w:themeColor="text1"/>
          <w:sz w:val="28"/>
          <w:szCs w:val="28"/>
        </w:rPr>
        <w:t>ООО «Теплоэнергетика»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596"/>
        <w:gridCol w:w="1891"/>
        <w:gridCol w:w="1020"/>
        <w:gridCol w:w="1070"/>
        <w:gridCol w:w="959"/>
        <w:gridCol w:w="958"/>
        <w:gridCol w:w="958"/>
        <w:gridCol w:w="958"/>
        <w:gridCol w:w="958"/>
        <w:gridCol w:w="862"/>
        <w:gridCol w:w="862"/>
        <w:gridCol w:w="1010"/>
      </w:tblGrid>
      <w:tr w:rsidR="00FA57C7" w:rsidRPr="001B6920" w14:paraId="71710D57" w14:textId="77777777" w:rsidTr="00D870CE">
        <w:trPr>
          <w:trHeight w:val="20"/>
          <w:tblHeader/>
        </w:trPr>
        <w:tc>
          <w:tcPr>
            <w:tcW w:w="157" w:type="pct"/>
            <w:shd w:val="clear" w:color="auto" w:fill="auto"/>
            <w:vAlign w:val="center"/>
            <w:hideMark/>
          </w:tcPr>
          <w:p w14:paraId="0DC3F685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1D50E8E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Наименование статьи расходов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559C26F1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Механизм расчета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28EBEB8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2026 г.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14:paraId="19378A83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2027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2C98C20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2028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9115483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2029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8E3D17F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2030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6E8F6E7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2031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254DDB3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2032 г.</w:t>
            </w:r>
          </w:p>
        </w:tc>
        <w:tc>
          <w:tcPr>
            <w:tcW w:w="296" w:type="pct"/>
            <w:vAlign w:val="center"/>
          </w:tcPr>
          <w:p w14:paraId="4CC9F770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2033 г.</w:t>
            </w:r>
          </w:p>
        </w:tc>
        <w:tc>
          <w:tcPr>
            <w:tcW w:w="296" w:type="pct"/>
            <w:vAlign w:val="center"/>
          </w:tcPr>
          <w:p w14:paraId="7B26749A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2034 г.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0D542DE3" w14:textId="77777777" w:rsidR="00FA57C7" w:rsidRPr="001B6920" w:rsidRDefault="00FA57C7" w:rsidP="00D870CE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3C2B2D" w:rsidRPr="001B6920" w14:paraId="045D737D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919C56F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0CB7EC7F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Объем реализации, Гкал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6F88E52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08788C86" w14:textId="4CCE0154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121610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13B3B504" w14:textId="5D00F2E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173300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34271A" w14:textId="4F1DCE44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CD09AF" w14:textId="313971F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F92E28" w14:textId="6A2615F2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6C751F" w14:textId="6882AF1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D5EFC4" w14:textId="7AB0DDC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173710</w:t>
            </w:r>
          </w:p>
        </w:tc>
        <w:tc>
          <w:tcPr>
            <w:tcW w:w="296" w:type="pct"/>
            <w:vAlign w:val="center"/>
          </w:tcPr>
          <w:p w14:paraId="6A5C134F" w14:textId="4D8E1AC9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173710</w:t>
            </w:r>
          </w:p>
        </w:tc>
        <w:tc>
          <w:tcPr>
            <w:tcW w:w="296" w:type="pct"/>
            <w:vAlign w:val="center"/>
          </w:tcPr>
          <w:p w14:paraId="695DA71F" w14:textId="0F66BFB3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173710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8E13FE8" w14:textId="4AAA048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1510880</w:t>
            </w:r>
          </w:p>
        </w:tc>
      </w:tr>
      <w:tr w:rsidR="003C2B2D" w:rsidRPr="001B6920" w14:paraId="14600EA6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0242B79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56A4891D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изменения объемов реализации,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12CF44E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Исходя из утвержденных тарифов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34A514DA" w14:textId="232E7E12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318865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3C1DB1BC" w14:textId="3138BA1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407243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3843A9" w14:textId="53DD3E3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426777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88A221" w14:textId="2B2D982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445626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C0AFDF" w14:textId="2A8B16FA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465308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27B65C" w14:textId="70D72812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485858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8BB1AE" w14:textId="0A21C66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507317</w:t>
            </w:r>
          </w:p>
        </w:tc>
        <w:tc>
          <w:tcPr>
            <w:tcW w:w="296" w:type="pct"/>
            <w:vAlign w:val="center"/>
          </w:tcPr>
          <w:p w14:paraId="422C13E9" w14:textId="54C359E9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529723</w:t>
            </w:r>
          </w:p>
        </w:tc>
        <w:tc>
          <w:tcPr>
            <w:tcW w:w="296" w:type="pct"/>
            <w:vAlign w:val="center"/>
          </w:tcPr>
          <w:p w14:paraId="3004B839" w14:textId="40CF8E6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553119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01C2FBC" w14:textId="31CFDFE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4139836</w:t>
            </w:r>
          </w:p>
        </w:tc>
      </w:tr>
      <w:tr w:rsidR="003C2B2D" w:rsidRPr="001B6920" w14:paraId="128AC92A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441EB77E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97237A9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Снижение эксплуатационных затрат за счет эффективности реализации проектов,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5DCE34E5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AD0219D" w14:textId="02B3680A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2DA65782" w14:textId="360B6BD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77D70A" w14:textId="7E516664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2164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81790B" w14:textId="7A302911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3225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0D6FBD" w14:textId="51F7DAEC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3919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849035" w14:textId="20182CB1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4034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9D267B" w14:textId="2B11BC8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4020</w:t>
            </w:r>
          </w:p>
        </w:tc>
        <w:tc>
          <w:tcPr>
            <w:tcW w:w="296" w:type="pct"/>
            <w:vAlign w:val="center"/>
          </w:tcPr>
          <w:p w14:paraId="34DA25BC" w14:textId="39EA1DA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4003</w:t>
            </w:r>
          </w:p>
        </w:tc>
        <w:tc>
          <w:tcPr>
            <w:tcW w:w="296" w:type="pct"/>
            <w:vAlign w:val="center"/>
          </w:tcPr>
          <w:p w14:paraId="2FE66A40" w14:textId="1F6FDF2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3990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3586E1A2" w14:textId="60CAE7B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25355</w:t>
            </w:r>
          </w:p>
        </w:tc>
      </w:tr>
      <w:tr w:rsidR="003C2B2D" w:rsidRPr="001B6920" w14:paraId="04EAC5BD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1540468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F39F3CE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Рост эксплуатационных затрат за счет амортизационных отчислений,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2D4B0093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161DFF8" w14:textId="30DDA9B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12D9FB66" w14:textId="3AF6D3BC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8E2469" w14:textId="031F4180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17BE5E" w14:textId="393511A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EED70A" w14:textId="61FD5BF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2409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BC91FD" w14:textId="733590D5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2499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39A4C0" w14:textId="15139C1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96" w:type="pct"/>
            <w:vAlign w:val="center"/>
          </w:tcPr>
          <w:p w14:paraId="2C722DBF" w14:textId="6F28AC0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2502</w:t>
            </w:r>
          </w:p>
        </w:tc>
        <w:tc>
          <w:tcPr>
            <w:tcW w:w="296" w:type="pct"/>
            <w:vAlign w:val="center"/>
          </w:tcPr>
          <w:p w14:paraId="3351C39E" w14:textId="3CB6BE8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2537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62CA45F5" w14:textId="5EA8F81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15291</w:t>
            </w:r>
          </w:p>
        </w:tc>
      </w:tr>
      <w:tr w:rsidR="003C2B2D" w:rsidRPr="001B6920" w14:paraId="690DE696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DB08F32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9723919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Изменение затрат, %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6E0535F1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(Стр.2 – стр.3 + стр.4)/стр.2*100-100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F351CA" w14:textId="74050F9A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09959A50" w14:textId="55D5BE4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4DA011" w14:textId="5F96860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027E12" w14:textId="4D125384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AB66D6" w14:textId="43D5799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94E19A" w14:textId="6361DFE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9FC430" w14:textId="5F46278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296" w:type="pct"/>
            <w:vAlign w:val="center"/>
          </w:tcPr>
          <w:p w14:paraId="46362700" w14:textId="1A0BEB0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296" w:type="pct"/>
            <w:vAlign w:val="center"/>
          </w:tcPr>
          <w:p w14:paraId="2683025F" w14:textId="3B734DA2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AFEB90D" w14:textId="3AD5AC33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-0,2</w:t>
            </w:r>
          </w:p>
        </w:tc>
      </w:tr>
      <w:tr w:rsidR="003C2B2D" w:rsidRPr="001B6920" w14:paraId="7D5E2679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553F18A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10662E4D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Инвестиционные затраты,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3B0AFA6B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35A86C" w14:textId="3E3AE54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388B1100" w14:textId="1C434B4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27873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17F7B4" w14:textId="6E6BF57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39035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8691E7" w14:textId="338BC30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13394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9818C6" w14:textId="26636EB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3009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FB0CD8" w14:textId="234339B5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2874AF" w14:textId="3A31EBC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96" w:type="pct"/>
            <w:vAlign w:val="center"/>
          </w:tcPr>
          <w:p w14:paraId="371162F3" w14:textId="55A4D511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1190</w:t>
            </w:r>
          </w:p>
        </w:tc>
        <w:tc>
          <w:tcPr>
            <w:tcW w:w="296" w:type="pct"/>
            <w:vAlign w:val="center"/>
          </w:tcPr>
          <w:p w14:paraId="310DC40B" w14:textId="12B51EC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826A393" w14:textId="2AC5411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84619</w:t>
            </w:r>
          </w:p>
        </w:tc>
      </w:tr>
      <w:tr w:rsidR="003C2B2D" w:rsidRPr="001B6920" w14:paraId="38C3AF8A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FF6FBB3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122D2B9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FFAF51A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9999D85" w14:textId="14A5A0FB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053CBE34" w14:textId="50F95AC2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597DED" w14:textId="01F1ADFC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40A6F2" w14:textId="7EA3DD94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514E14" w14:textId="795F51F2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2D4FFF" w14:textId="66259878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62D7DC" w14:textId="6AB0132F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6" w:type="pct"/>
            <w:vAlign w:val="center"/>
          </w:tcPr>
          <w:p w14:paraId="7EFFCDD0" w14:textId="5A1C416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6" w:type="pct"/>
            <w:vAlign w:val="center"/>
          </w:tcPr>
          <w:p w14:paraId="36879BED" w14:textId="45D49BD1" w:rsidR="003C2B2D" w:rsidRPr="001B6920" w:rsidRDefault="003C2B2D" w:rsidP="003C2B2D">
            <w:pPr>
              <w:ind w:left="-57" w:right="-5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B759437" w14:textId="7764C95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2B2D" w:rsidRPr="001B6920" w14:paraId="5A00FD50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46320564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6.1.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0805B961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амортизации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5EA56EDD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B9B1012" w14:textId="6ACF175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56C438B6" w14:textId="599FC4F9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C08478" w14:textId="7BB286CA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A6CE14" w14:textId="499A910A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3CB0F9" w14:textId="25D1CEB1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2409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5E4D3E" w14:textId="18823F7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C64F6A" w14:textId="072A4959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96" w:type="pct"/>
            <w:vAlign w:val="center"/>
          </w:tcPr>
          <w:p w14:paraId="1FE17425" w14:textId="20E4234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1190</w:t>
            </w:r>
          </w:p>
        </w:tc>
        <w:tc>
          <w:tcPr>
            <w:tcW w:w="296" w:type="pct"/>
            <w:vAlign w:val="center"/>
          </w:tcPr>
          <w:p w14:paraId="273172BB" w14:textId="6FE9ECA5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F0B27C2" w14:textId="36634589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6560</w:t>
            </w:r>
          </w:p>
        </w:tc>
      </w:tr>
      <w:tr w:rsidR="003C2B2D" w:rsidRPr="001B6920" w14:paraId="2A5BD7DB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302DCF9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6.2.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4FE42069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инвестиционной составляющей в тарифе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7DBC41F8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A3BC187" w14:textId="6233ABDC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217C2A64" w14:textId="21B2C051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27873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7309B5" w14:textId="53CC42A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38199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483440" w14:textId="6F19A96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11387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0970BC" w14:textId="144211E0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36D54F" w14:textId="39D083B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A1F8AA" w14:textId="074430A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vAlign w:val="center"/>
          </w:tcPr>
          <w:p w14:paraId="47CD57BE" w14:textId="13088D3A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vAlign w:val="center"/>
          </w:tcPr>
          <w:p w14:paraId="2BABE087" w14:textId="16F00E9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BD15FF9" w14:textId="7EF9FC5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78059</w:t>
            </w:r>
          </w:p>
        </w:tc>
      </w:tr>
      <w:tr w:rsidR="003C2B2D" w:rsidRPr="001B6920" w14:paraId="6A8FAEF2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074C4E7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AB28B50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реализации мероприятий и инвестиционной составляющей в тарифе,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6E975B25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2-стр.3+стр.4+сумма по стр. 6.2./8 лет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F90878A" w14:textId="38CB4A74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318865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26AC7E98" w14:textId="547F9FB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417000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814F4E" w14:textId="500FCD22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435207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CC451D" w14:textId="159C191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454166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846B50" w14:textId="2DFAE3B0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473555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15A69E" w14:textId="79C7473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494081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A5CAFA" w14:textId="65D7794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515554</w:t>
            </w:r>
          </w:p>
        </w:tc>
        <w:tc>
          <w:tcPr>
            <w:tcW w:w="296" w:type="pct"/>
            <w:vAlign w:val="center"/>
          </w:tcPr>
          <w:p w14:paraId="2B68888D" w14:textId="3CCAB00C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537979</w:t>
            </w:r>
          </w:p>
        </w:tc>
        <w:tc>
          <w:tcPr>
            <w:tcW w:w="296" w:type="pct"/>
            <w:vAlign w:val="center"/>
          </w:tcPr>
          <w:p w14:paraId="644B57BF" w14:textId="49F9C164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561424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39722203" w14:textId="0D390DEB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4207831</w:t>
            </w:r>
          </w:p>
        </w:tc>
      </w:tr>
      <w:tr w:rsidR="003C2B2D" w:rsidRPr="001B6920" w14:paraId="23EA1768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5375C4C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57DC960A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Тариф , руб./Гкал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4474F3F2" w14:textId="7777777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7/стр.1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5BF5D7C" w14:textId="4BAFCDC3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2622,03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29723E55" w14:textId="63A7566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2406,23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CE0604" w14:textId="47037B16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2505,36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C997B3" w14:textId="6E913B5C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2614,50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CD9C79" w14:textId="7713547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2726,12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F89DC1" w14:textId="2396F48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2844,29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C8E01D" w14:textId="4C144775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2967,90</w:t>
            </w:r>
          </w:p>
        </w:tc>
        <w:tc>
          <w:tcPr>
            <w:tcW w:w="296" w:type="pct"/>
            <w:vAlign w:val="center"/>
          </w:tcPr>
          <w:p w14:paraId="4B4A7AB2" w14:textId="26CC8635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3096,99</w:t>
            </w:r>
          </w:p>
        </w:tc>
        <w:tc>
          <w:tcPr>
            <w:tcW w:w="296" w:type="pct"/>
            <w:vAlign w:val="center"/>
          </w:tcPr>
          <w:p w14:paraId="0351E76B" w14:textId="775A5E5A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3231,96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827A4CC" w14:textId="724DDAC3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3C2B2D" w:rsidRPr="001B6920" w14:paraId="19CF5B97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690AD8C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575EB99C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Индекс роста тарифа, %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68038922" w14:textId="77777777" w:rsidR="003C2B2D" w:rsidRPr="001B6920" w:rsidRDefault="003C2B2D" w:rsidP="003C2B2D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B0DA08" w14:textId="2FCE6E1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1DA94857" w14:textId="0169AD0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91,8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48E682" w14:textId="338D9DCF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BFC5D8" w14:textId="26B5FEDE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15C749" w14:textId="147D1B14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8B27DD" w14:textId="5FC7E149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853C4C" w14:textId="1F434089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296" w:type="pct"/>
            <w:vAlign w:val="center"/>
          </w:tcPr>
          <w:p w14:paraId="2A6728D8" w14:textId="5917391D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296" w:type="pct"/>
            <w:vAlign w:val="center"/>
          </w:tcPr>
          <w:p w14:paraId="5296BC69" w14:textId="210AF207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BC6EF18" w14:textId="0ED6C798" w:rsidR="003C2B2D" w:rsidRPr="001B6920" w:rsidRDefault="003C2B2D" w:rsidP="003C2B2D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76816FB" w14:textId="77777777" w:rsidR="00907F83" w:rsidRPr="001B6920" w:rsidRDefault="00907F83" w:rsidP="00374C55">
      <w:pPr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</w:p>
    <w:p w14:paraId="4F467D57" w14:textId="77777777" w:rsidR="00374C55" w:rsidRPr="001B6920" w:rsidRDefault="00374C55" w:rsidP="00374C55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40</w:t>
      </w:r>
    </w:p>
    <w:p w14:paraId="5E434A7F" w14:textId="77777777" w:rsidR="00374C55" w:rsidRPr="001B6920" w:rsidRDefault="00374C55" w:rsidP="00374C55">
      <w:pPr>
        <w:keepNext/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="00D848E2" w:rsidRPr="001B6920">
        <w:rPr>
          <w:color w:val="000000" w:themeColor="text1"/>
          <w:sz w:val="28"/>
          <w:szCs w:val="28"/>
        </w:rPr>
        <w:t xml:space="preserve"> (п. Вязовая)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749"/>
        <w:gridCol w:w="2070"/>
        <w:gridCol w:w="867"/>
        <w:gridCol w:w="867"/>
        <w:gridCol w:w="966"/>
        <w:gridCol w:w="966"/>
        <w:gridCol w:w="966"/>
        <w:gridCol w:w="966"/>
        <w:gridCol w:w="966"/>
        <w:gridCol w:w="966"/>
        <w:gridCol w:w="966"/>
        <w:gridCol w:w="816"/>
      </w:tblGrid>
      <w:tr w:rsidR="00FA57C7" w:rsidRPr="001B6920" w14:paraId="6FA47A15" w14:textId="77777777" w:rsidTr="00D870CE">
        <w:trPr>
          <w:trHeight w:val="20"/>
          <w:tblHeader/>
        </w:trPr>
        <w:tc>
          <w:tcPr>
            <w:tcW w:w="157" w:type="pct"/>
            <w:shd w:val="clear" w:color="auto" w:fill="auto"/>
            <w:vAlign w:val="center"/>
            <w:hideMark/>
          </w:tcPr>
          <w:p w14:paraId="095FF62B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173777C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Наименование статьи расходов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05BB9BCE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Механизм расчета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954D374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2026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640C3AA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2027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D9EFEEA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2028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7A62CA6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2029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D0BCDBE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2030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78E0F25F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2031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8BF2C8E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2032 г.</w:t>
            </w:r>
          </w:p>
        </w:tc>
        <w:tc>
          <w:tcPr>
            <w:tcW w:w="316" w:type="pct"/>
            <w:vAlign w:val="center"/>
          </w:tcPr>
          <w:p w14:paraId="091D4225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2033 г.</w:t>
            </w:r>
          </w:p>
        </w:tc>
        <w:tc>
          <w:tcPr>
            <w:tcW w:w="316" w:type="pct"/>
            <w:vAlign w:val="center"/>
          </w:tcPr>
          <w:p w14:paraId="427F30E6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2034 г.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483CEE2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FA57C7" w:rsidRPr="001B6920" w14:paraId="2C338E82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3EC6A7F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FBE4F25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Объем реализации, Гкал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2EF2371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B2FA08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D2F673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E96831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F2FDD5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A4B90E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00395A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4914BC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vAlign w:val="center"/>
          </w:tcPr>
          <w:p w14:paraId="451449B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vAlign w:val="center"/>
          </w:tcPr>
          <w:p w14:paraId="365D9F9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40C04C1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19301</w:t>
            </w:r>
          </w:p>
        </w:tc>
      </w:tr>
      <w:tr w:rsidR="00FA57C7" w:rsidRPr="001B6920" w14:paraId="0FF7BECA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0EED2A3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513A701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изменения объемов реализации,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0DFAD1DE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Исходя из утвержденных тарифов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A51F8E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19700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5C6AC2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20906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1C7462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22187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4DA6AC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23545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A3E573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24987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4A592E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26518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F02912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28142</w:t>
            </w:r>
          </w:p>
        </w:tc>
        <w:tc>
          <w:tcPr>
            <w:tcW w:w="316" w:type="pct"/>
            <w:vAlign w:val="center"/>
          </w:tcPr>
          <w:p w14:paraId="70872CC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29865</w:t>
            </w:r>
          </w:p>
        </w:tc>
        <w:tc>
          <w:tcPr>
            <w:tcW w:w="316" w:type="pct"/>
            <w:vAlign w:val="center"/>
          </w:tcPr>
          <w:p w14:paraId="0CCEB80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31694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71777CB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227545</w:t>
            </w:r>
          </w:p>
        </w:tc>
      </w:tr>
      <w:tr w:rsidR="00FA57C7" w:rsidRPr="001B6920" w14:paraId="30324BFC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E5F0441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E330649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Снижение эксплуатационных затрат за счет эффективности реализации проектов,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5684DBBC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1EEA47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B2976D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0C247F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84EB70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ECF5BA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3FC2D7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C6954F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316" w:type="pct"/>
            <w:vAlign w:val="center"/>
          </w:tcPr>
          <w:p w14:paraId="1FECA78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316" w:type="pct"/>
            <w:vAlign w:val="center"/>
          </w:tcPr>
          <w:p w14:paraId="54E390D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3937E3F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713</w:t>
            </w:r>
          </w:p>
        </w:tc>
      </w:tr>
      <w:tr w:rsidR="00FA57C7" w:rsidRPr="001B6920" w14:paraId="1DC9E9F6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499CBAE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B279079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Рост эксплуатационных затрат за счет амортизационных отчислений,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7DE6FFC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B7B047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96734F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7683C4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4DE3BE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CABDB6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80D3F9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F4D1B4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316" w:type="pct"/>
            <w:vAlign w:val="center"/>
          </w:tcPr>
          <w:p w14:paraId="6C1D79E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316" w:type="pct"/>
            <w:vAlign w:val="center"/>
          </w:tcPr>
          <w:p w14:paraId="41DB0C8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0B7B8C8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668</w:t>
            </w:r>
          </w:p>
        </w:tc>
      </w:tr>
      <w:tr w:rsidR="00FA57C7" w:rsidRPr="001B6920" w14:paraId="2AC5A856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6214593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57715FC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Изменение затрат, %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4932881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(Стр.2 – стр.3 + стр.4)/стр.2*100-100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C85D36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50BD78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258506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114AA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6983D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DF4B30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84727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316" w:type="pct"/>
            <w:vAlign w:val="center"/>
          </w:tcPr>
          <w:p w14:paraId="17296E5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316" w:type="pct"/>
            <w:vAlign w:val="center"/>
          </w:tcPr>
          <w:p w14:paraId="2B7BEC4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4C2461B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FA57C7" w:rsidRPr="001B6920" w14:paraId="3E67FE34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BD7B292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CEA883F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Инвестиционные затраты,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C79A071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10CFAC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9FE45B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AC6577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6179C4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2D3DE8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50C055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9355B2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vAlign w:val="center"/>
          </w:tcPr>
          <w:p w14:paraId="3EF5E55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7A6B369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7E19CA0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3825</w:t>
            </w:r>
          </w:p>
        </w:tc>
      </w:tr>
      <w:tr w:rsidR="00FA57C7" w:rsidRPr="001B6920" w14:paraId="05F00B57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68FE962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9F91BEF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4B176AA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722459A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8D509DF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E8A38C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AD73583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D2C9B9C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35A9247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4AA8922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vAlign w:val="center"/>
          </w:tcPr>
          <w:p w14:paraId="1D5BA0F0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vAlign w:val="center"/>
          </w:tcPr>
          <w:p w14:paraId="5F39EAE1" w14:textId="77777777" w:rsidR="00FA57C7" w:rsidRPr="001B6920" w:rsidRDefault="00FA57C7" w:rsidP="00D870CE">
            <w:pPr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4BF4B5D2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FA57C7" w:rsidRPr="001B6920" w14:paraId="3FF423F0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4EFB81C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6.1.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B76EA27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амортизации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C01CE27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C4EB54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28CB85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B89865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5F3F7D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B79034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C8059E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306680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vAlign w:val="center"/>
          </w:tcPr>
          <w:p w14:paraId="27D0F43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163498A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7AD1068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309</w:t>
            </w:r>
          </w:p>
        </w:tc>
      </w:tr>
      <w:tr w:rsidR="00FA57C7" w:rsidRPr="001B6920" w14:paraId="34567761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4137F56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6.2.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B08D537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инвестиционной составляющей в тарифе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2CE88A0E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005043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B7F969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8C1B66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1240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A7FCEE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1102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4308DC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5BC688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803F83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5B5512C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69BEC8E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572EAAA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3516</w:t>
            </w:r>
          </w:p>
        </w:tc>
      </w:tr>
      <w:tr w:rsidR="00FA57C7" w:rsidRPr="001B6920" w14:paraId="03A3C885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42E977B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A764252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реализации мероприятий и инвестиционной составляющей в тарифе,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5DB0859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2-стр.3+стр.4+сумма по стр. 6.2./8 лет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EDC1FE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19700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DC0345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21346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1A49E2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22649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354595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24008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5F465A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25421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BEB911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26946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72A747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28565</w:t>
            </w:r>
          </w:p>
        </w:tc>
        <w:tc>
          <w:tcPr>
            <w:tcW w:w="316" w:type="pct"/>
            <w:vAlign w:val="center"/>
          </w:tcPr>
          <w:p w14:paraId="22C2501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30282</w:t>
            </w:r>
          </w:p>
        </w:tc>
        <w:tc>
          <w:tcPr>
            <w:tcW w:w="316" w:type="pct"/>
            <w:vAlign w:val="center"/>
          </w:tcPr>
          <w:p w14:paraId="13878D4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32099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5243872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231016</w:t>
            </w:r>
          </w:p>
        </w:tc>
      </w:tr>
      <w:tr w:rsidR="00FA57C7" w:rsidRPr="001B6920" w14:paraId="4C7142FA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D504D64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CB5BC36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Тариф , руб./Гкал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3023702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7/стр.1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7054E4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9186,24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1999C2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9953,79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D07E57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10561,37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2FA347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11195,04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3BC4C5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11854,25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9CA8B6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12565,17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A523B9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13320,20</w:t>
            </w:r>
          </w:p>
        </w:tc>
        <w:tc>
          <w:tcPr>
            <w:tcW w:w="316" w:type="pct"/>
            <w:vAlign w:val="center"/>
          </w:tcPr>
          <w:p w14:paraId="7FC5F06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14120,72</w:t>
            </w:r>
          </w:p>
        </w:tc>
        <w:tc>
          <w:tcPr>
            <w:tcW w:w="316" w:type="pct"/>
            <w:vAlign w:val="center"/>
          </w:tcPr>
          <w:p w14:paraId="67A41DE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14967,91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1E1CA84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FA57C7" w:rsidRPr="001B6920" w14:paraId="75571D46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02342B8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3C354C6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Индекс роста тарифа, %</w:t>
            </w:r>
          </w:p>
        </w:tc>
        <w:tc>
          <w:tcPr>
            <w:tcW w:w="729" w:type="pct"/>
            <w:shd w:val="clear" w:color="auto" w:fill="auto"/>
            <w:noWrap/>
            <w:vAlign w:val="center"/>
            <w:hideMark/>
          </w:tcPr>
          <w:p w14:paraId="07981829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0E3836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175,7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335148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108,4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6627B7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B26F24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028444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105,9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3D17A5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64F4E5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vAlign w:val="center"/>
          </w:tcPr>
          <w:p w14:paraId="4B7C7D2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vAlign w:val="center"/>
          </w:tcPr>
          <w:p w14:paraId="01DA011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23685A2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6E11E930" w14:textId="77777777" w:rsidR="00884B2A" w:rsidRPr="001B6920" w:rsidRDefault="00884B2A" w:rsidP="00374C55">
      <w:pPr>
        <w:keepNext/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</w:p>
    <w:p w14:paraId="402BBEF6" w14:textId="77777777" w:rsidR="00924C9E" w:rsidRPr="001B6920" w:rsidRDefault="00884B2A" w:rsidP="00924C9E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41</w:t>
      </w:r>
    </w:p>
    <w:p w14:paraId="6949CC31" w14:textId="77777777" w:rsidR="00924C9E" w:rsidRPr="001B6920" w:rsidRDefault="00924C9E" w:rsidP="00924C9E">
      <w:pPr>
        <w:keepNext/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Pr="001B6920">
        <w:rPr>
          <w:color w:val="000000" w:themeColor="text1"/>
          <w:sz w:val="28"/>
          <w:szCs w:val="28"/>
        </w:rPr>
        <w:t xml:space="preserve"> (с. Тюбеляс)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2695"/>
        <w:gridCol w:w="1985"/>
        <w:gridCol w:w="916"/>
        <w:gridCol w:w="916"/>
        <w:gridCol w:w="916"/>
        <w:gridCol w:w="917"/>
        <w:gridCol w:w="966"/>
        <w:gridCol w:w="1025"/>
        <w:gridCol w:w="1025"/>
        <w:gridCol w:w="964"/>
        <w:gridCol w:w="1025"/>
        <w:gridCol w:w="757"/>
      </w:tblGrid>
      <w:tr w:rsidR="00FA57C7" w:rsidRPr="001B6920" w14:paraId="039A91E7" w14:textId="77777777" w:rsidTr="00D870CE">
        <w:trPr>
          <w:trHeight w:val="20"/>
          <w:tblHeader/>
        </w:trPr>
        <w:tc>
          <w:tcPr>
            <w:tcW w:w="157" w:type="pct"/>
            <w:shd w:val="clear" w:color="auto" w:fill="auto"/>
            <w:vAlign w:val="center"/>
            <w:hideMark/>
          </w:tcPr>
          <w:p w14:paraId="68655839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12F6683D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Наименование статьи расходов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209A45C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Механизм расчета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16F319BE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2026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072F49F8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2027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3C356E8F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2028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68DF3804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2029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5674EA03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2030 г.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14:paraId="5E4258E5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2031 г.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14:paraId="325920EF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2032 г.</w:t>
            </w:r>
          </w:p>
        </w:tc>
        <w:tc>
          <w:tcPr>
            <w:tcW w:w="332" w:type="pct"/>
            <w:vAlign w:val="center"/>
          </w:tcPr>
          <w:p w14:paraId="20513F34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2033 г.</w:t>
            </w:r>
          </w:p>
        </w:tc>
        <w:tc>
          <w:tcPr>
            <w:tcW w:w="353" w:type="pct"/>
            <w:vAlign w:val="center"/>
          </w:tcPr>
          <w:p w14:paraId="67F26137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2034 г.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58886514" w14:textId="77777777" w:rsidR="00FA57C7" w:rsidRPr="001B6920" w:rsidRDefault="00FA57C7" w:rsidP="00D870CE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FA57C7" w:rsidRPr="001B6920" w14:paraId="1909193E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BDBF207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1FE0EFB4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Объем реализации, Гкал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3589B38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9476A1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3BED24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A9584F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51A16A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4E2C26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A47DD4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201B98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32" w:type="pct"/>
            <w:vAlign w:val="center"/>
          </w:tcPr>
          <w:p w14:paraId="5738233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53" w:type="pct"/>
            <w:vAlign w:val="center"/>
          </w:tcPr>
          <w:p w14:paraId="1FAD1D9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F555E2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5568</w:t>
            </w:r>
          </w:p>
        </w:tc>
      </w:tr>
      <w:tr w:rsidR="00FA57C7" w:rsidRPr="001B6920" w14:paraId="4B8194B6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0D1A1FAA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E3D82D1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изменения объемов реализации,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58D05F65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Исходя из утвержденных тарифов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CE88CD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5394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070FF1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5618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9F5B73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5851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281BD5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6093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649E46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6346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5BCC6B4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6609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C3B980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6883</w:t>
            </w:r>
          </w:p>
        </w:tc>
        <w:tc>
          <w:tcPr>
            <w:tcW w:w="332" w:type="pct"/>
            <w:vAlign w:val="center"/>
          </w:tcPr>
          <w:p w14:paraId="2543D7E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7168</w:t>
            </w:r>
          </w:p>
        </w:tc>
        <w:tc>
          <w:tcPr>
            <w:tcW w:w="353" w:type="pct"/>
            <w:vAlign w:val="center"/>
          </w:tcPr>
          <w:p w14:paraId="36BD80F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7465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F0986B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57427</w:t>
            </w:r>
          </w:p>
        </w:tc>
      </w:tr>
      <w:tr w:rsidR="00FA57C7" w:rsidRPr="001B6920" w14:paraId="37CEA3CC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4532E47B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4C741EC5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Снижение эксплуатационных затрат за счет эффективности реализации проектов,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DCD4E79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84848C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81DE04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D32BF2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EDC9C4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06335F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791A221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7A9AB2A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32" w:type="pct"/>
            <w:vAlign w:val="center"/>
          </w:tcPr>
          <w:p w14:paraId="1BC3D6D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53" w:type="pct"/>
            <w:vAlign w:val="center"/>
          </w:tcPr>
          <w:p w14:paraId="4315651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6D4410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97</w:t>
            </w:r>
          </w:p>
        </w:tc>
      </w:tr>
      <w:tr w:rsidR="00FA57C7" w:rsidRPr="001B6920" w14:paraId="5A6B0E26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0D6E9A2F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671DC514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Рост эксплуатационных затрат за счет амортизационных отчислений,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7C1E7F75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90C9AA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394ADF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9E38FC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A0FF9C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EED08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31C3184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2486FC9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32" w:type="pct"/>
            <w:vAlign w:val="center"/>
          </w:tcPr>
          <w:p w14:paraId="6995DBF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53" w:type="pct"/>
            <w:vAlign w:val="center"/>
          </w:tcPr>
          <w:p w14:paraId="35237C4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D636D7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87</w:t>
            </w:r>
          </w:p>
        </w:tc>
      </w:tr>
      <w:tr w:rsidR="00FA57C7" w:rsidRPr="001B6920" w14:paraId="1A3B160F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80AB02E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2D15AF87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Изменение затрат, %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33FB8737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(Стр.2 – стр.3 + стр.4)/стр.2*100-100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37F132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D0EDEF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E8D7A9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4A57F5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C12660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8E0C9F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12B12E8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32" w:type="pct"/>
            <w:vAlign w:val="center"/>
          </w:tcPr>
          <w:p w14:paraId="3253899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353" w:type="pct"/>
            <w:vAlign w:val="center"/>
          </w:tcPr>
          <w:p w14:paraId="49D1A8A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B3F660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FA57C7" w:rsidRPr="001B6920" w14:paraId="4B4681F3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7C9F14C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493AE51F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Инвестиционные затраты,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7374C168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12CA93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965901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8563AD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F1B4A0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4F4C4A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0D2995D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0F65F1A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32" w:type="pct"/>
            <w:vAlign w:val="center"/>
          </w:tcPr>
          <w:p w14:paraId="54F5903A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vAlign w:val="center"/>
          </w:tcPr>
          <w:p w14:paraId="6BAAF01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7CA69B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600</w:t>
            </w:r>
          </w:p>
        </w:tc>
      </w:tr>
      <w:tr w:rsidR="00FA57C7" w:rsidRPr="001B6920" w14:paraId="4E94450C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AF41367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099453D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03020184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00DBF2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F02DF8E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C47391C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3669794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D1C948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582391B1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7991887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32" w:type="pct"/>
            <w:vAlign w:val="center"/>
          </w:tcPr>
          <w:p w14:paraId="774EDC17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53" w:type="pct"/>
            <w:vAlign w:val="center"/>
          </w:tcPr>
          <w:p w14:paraId="275E5186" w14:textId="77777777" w:rsidR="00FA57C7" w:rsidRPr="001B6920" w:rsidRDefault="00FA57C7" w:rsidP="00D870CE">
            <w:pPr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86A3C32" w14:textId="77777777" w:rsidR="00FA57C7" w:rsidRPr="001B6920" w:rsidRDefault="00FA57C7" w:rsidP="00D870CE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FA57C7" w:rsidRPr="001B6920" w14:paraId="7D86F65C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929B301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6.1.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FC4F871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амортизации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027BE10B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5751C3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8C947A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CCF777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E26CBD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681A5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01C6ED2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7847C1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32" w:type="pct"/>
            <w:vAlign w:val="center"/>
          </w:tcPr>
          <w:p w14:paraId="409A059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vAlign w:val="center"/>
          </w:tcPr>
          <w:p w14:paraId="6FD4F39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791556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</w:t>
            </w:r>
          </w:p>
        </w:tc>
      </w:tr>
      <w:tr w:rsidR="00FA57C7" w:rsidRPr="001B6920" w14:paraId="05C68F4F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DA6175D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6.2.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27DB3303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инвестиционной составляющей в тарифе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F40C6F8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31DD98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B2E19A7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29B1C2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3948B3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4AE9965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93FA9A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A5C768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32" w:type="pct"/>
            <w:vAlign w:val="center"/>
          </w:tcPr>
          <w:p w14:paraId="583B495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vAlign w:val="center"/>
          </w:tcPr>
          <w:p w14:paraId="75789E6F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F630BC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561</w:t>
            </w:r>
          </w:p>
        </w:tc>
      </w:tr>
      <w:tr w:rsidR="00FA57C7" w:rsidRPr="001B6920" w14:paraId="7225045C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D7472E9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67692ABC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реализации мероприятий и инвестиционной составляющей в тарифе,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4899632F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2-стр.3+стр.4+сумма по стр. 6.2./8 лет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F7EE9B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5394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2D859E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5688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0FD157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5923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82DFC7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6170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73BE1A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6422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3F4BF3B8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6680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5FD1BAF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6951</w:t>
            </w:r>
          </w:p>
        </w:tc>
        <w:tc>
          <w:tcPr>
            <w:tcW w:w="332" w:type="pct"/>
            <w:vAlign w:val="center"/>
          </w:tcPr>
          <w:p w14:paraId="0BFDE5B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7231</w:t>
            </w:r>
          </w:p>
        </w:tc>
        <w:tc>
          <w:tcPr>
            <w:tcW w:w="353" w:type="pct"/>
            <w:vAlign w:val="center"/>
          </w:tcPr>
          <w:p w14:paraId="2661F3AC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7518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6CDD9B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57979</w:t>
            </w:r>
          </w:p>
        </w:tc>
      </w:tr>
      <w:tr w:rsidR="00FA57C7" w:rsidRPr="001B6920" w14:paraId="1FB0D5B4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1252BF2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5A139364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Тариф , руб./Гкал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3C0A512C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7/стр.1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2D8E9C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8719,08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68CC37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9193,77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132AB9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9573,95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FED2B5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9972,63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8A3F1D4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10380,37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4815AC3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10797,47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3183B15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11234,55</w:t>
            </w:r>
          </w:p>
        </w:tc>
        <w:tc>
          <w:tcPr>
            <w:tcW w:w="332" w:type="pct"/>
            <w:vAlign w:val="center"/>
          </w:tcPr>
          <w:p w14:paraId="24377A40" w14:textId="77777777" w:rsidR="00FA57C7" w:rsidRPr="001B6920" w:rsidRDefault="00FA57C7" w:rsidP="00D870CE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11687,50</w:t>
            </w:r>
          </w:p>
        </w:tc>
        <w:tc>
          <w:tcPr>
            <w:tcW w:w="353" w:type="pct"/>
            <w:vAlign w:val="center"/>
          </w:tcPr>
          <w:p w14:paraId="7F59B7B2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12151,30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FE92EB0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FA57C7" w:rsidRPr="001B6920" w14:paraId="31053E8F" w14:textId="77777777" w:rsidTr="00D870CE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E0323F8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987C92B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Индекс роста тарифа, %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14:paraId="293D5BED" w14:textId="77777777" w:rsidR="00FA57C7" w:rsidRPr="001B6920" w:rsidRDefault="00FA57C7" w:rsidP="00D870CE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FC5CC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105,2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97F20CB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105,4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D19ECE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6A3307D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D8816EE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104,1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8E49B66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252A8A7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332" w:type="pct"/>
            <w:vAlign w:val="center"/>
          </w:tcPr>
          <w:p w14:paraId="6C0F057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353" w:type="pct"/>
            <w:vAlign w:val="center"/>
          </w:tcPr>
          <w:p w14:paraId="1750B6D1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E821FA9" w14:textId="77777777" w:rsidR="00FA57C7" w:rsidRPr="001B6920" w:rsidRDefault="00FA57C7" w:rsidP="00D870C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524789C5" w14:textId="77777777" w:rsidR="00437AC3" w:rsidRPr="001B6920" w:rsidRDefault="00437AC3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sectPr w:rsidR="00437AC3" w:rsidRPr="001B6920" w:rsidSect="00FE2404">
      <w:footerReference w:type="first" r:id="rId12"/>
      <w:pgSz w:w="16838" w:h="11906" w:orient="landscape"/>
      <w:pgMar w:top="1134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AB0E6" w14:textId="77777777" w:rsidR="00D870CE" w:rsidRDefault="00D870CE" w:rsidP="004D67BB">
      <w:r>
        <w:separator/>
      </w:r>
    </w:p>
  </w:endnote>
  <w:endnote w:type="continuationSeparator" w:id="0">
    <w:p w14:paraId="0BCC2159" w14:textId="77777777" w:rsidR="00D870CE" w:rsidRDefault="00D870CE" w:rsidP="004D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tarSymbol"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G Mincho Light J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extBook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9884108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b/>
            <w:sz w:val="28"/>
            <w:szCs w:val="28"/>
          </w:rPr>
          <w:id w:val="-2147111428"/>
          <w:docPartObj>
            <w:docPartGallery w:val="Page Numbers (Bottom of Page)"/>
            <w:docPartUnique/>
          </w:docPartObj>
        </w:sdtPr>
        <w:sdtContent>
          <w:p w14:paraId="14C28190" w14:textId="29D87525" w:rsidR="00D870CE" w:rsidRPr="00C92842" w:rsidRDefault="00D870CE" w:rsidP="00C92842">
            <w:pPr>
              <w:pStyle w:val="a8"/>
              <w:pBdr>
                <w:top w:val="single" w:sz="12" w:space="1" w:color="808080" w:themeColor="background1" w:themeShade="80"/>
              </w:pBdr>
              <w:spacing w:before="240"/>
              <w:jc w:val="right"/>
              <w:rPr>
                <w:rFonts w:asciiTheme="majorHAnsi" w:hAnsiTheme="majorHAnsi"/>
                <w:b/>
                <w:sz w:val="28"/>
                <w:szCs w:val="28"/>
              </w:rPr>
            </w:pP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begin"/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instrText xml:space="preserve"> PAGE   \* MERGEFORMAT </w:instrTex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separate"/>
            </w:r>
            <w:r w:rsidR="00E0743A">
              <w:rPr>
                <w:rFonts w:asciiTheme="majorHAnsi" w:hAnsiTheme="majorHAnsi"/>
                <w:b/>
                <w:noProof/>
                <w:sz w:val="28"/>
                <w:szCs w:val="28"/>
              </w:rPr>
              <w:t>3</w: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697511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b/>
            <w:sz w:val="28"/>
            <w:szCs w:val="28"/>
          </w:rPr>
          <w:id w:val="722329037"/>
          <w:docPartObj>
            <w:docPartGallery w:val="Page Numbers (Bottom of Page)"/>
            <w:docPartUnique/>
          </w:docPartObj>
        </w:sdtPr>
        <w:sdtContent>
          <w:p w14:paraId="361F5CE3" w14:textId="792E3199" w:rsidR="00D870CE" w:rsidRPr="00027B95" w:rsidRDefault="00D870CE" w:rsidP="00027B95">
            <w:pPr>
              <w:pStyle w:val="a8"/>
              <w:pBdr>
                <w:top w:val="single" w:sz="12" w:space="1" w:color="808080" w:themeColor="background1" w:themeShade="80"/>
              </w:pBdr>
              <w:spacing w:before="240"/>
              <w:jc w:val="right"/>
              <w:rPr>
                <w:rFonts w:asciiTheme="majorHAnsi" w:hAnsiTheme="majorHAnsi"/>
                <w:b/>
                <w:sz w:val="28"/>
                <w:szCs w:val="28"/>
              </w:rPr>
            </w:pP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begin"/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instrText xml:space="preserve"> PAGE   \* MERGEFORMAT </w:instrTex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separate"/>
            </w:r>
            <w:r w:rsidR="00E0743A">
              <w:rPr>
                <w:rFonts w:asciiTheme="majorHAnsi" w:hAnsiTheme="majorHAnsi"/>
                <w:b/>
                <w:noProof/>
                <w:sz w:val="28"/>
                <w:szCs w:val="28"/>
              </w:rPr>
              <w:t>254</w: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end"/>
            </w:r>
          </w:p>
        </w:sdtContent>
      </w:sdt>
    </w:sdtContent>
  </w:sdt>
  <w:p w14:paraId="6C3B3C71" w14:textId="77777777" w:rsidR="00D870CE" w:rsidRDefault="00D870C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CF46B" w14:textId="77777777" w:rsidR="00D870CE" w:rsidRDefault="00D870CE">
    <w:pPr>
      <w:pStyle w:val="a8"/>
      <w:jc w:val="right"/>
    </w:pPr>
  </w:p>
  <w:p w14:paraId="4989897B" w14:textId="77777777" w:rsidR="00D870CE" w:rsidRDefault="00D870CE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AFDBB" w14:textId="77777777" w:rsidR="00D870CE" w:rsidRDefault="00D870CE">
    <w:pPr>
      <w:pStyle w:val="a8"/>
      <w:jc w:val="right"/>
    </w:pPr>
  </w:p>
  <w:p w14:paraId="4124A4A8" w14:textId="77777777" w:rsidR="00D870CE" w:rsidRDefault="00D870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5BA43" w14:textId="77777777" w:rsidR="00D870CE" w:rsidRDefault="00D870CE" w:rsidP="004D67BB">
      <w:r>
        <w:separator/>
      </w:r>
    </w:p>
  </w:footnote>
  <w:footnote w:type="continuationSeparator" w:id="0">
    <w:p w14:paraId="2CB93313" w14:textId="77777777" w:rsidR="00D870CE" w:rsidRDefault="00D870CE" w:rsidP="004D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9"/>
    <w:lvl w:ilvl="0">
      <w:start w:val="1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3" w15:restartNumberingAfterBreak="0">
    <w:nsid w:val="0000000A"/>
    <w:multiLevelType w:val="singleLevel"/>
    <w:tmpl w:val="0000000A"/>
    <w:name w:val="WW8Num23"/>
    <w:lvl w:ilvl="0">
      <w:start w:val="1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color w:val="auto"/>
      </w:rPr>
    </w:lvl>
  </w:abstractNum>
  <w:abstractNum w:abstractNumId="4" w15:restartNumberingAfterBreak="0">
    <w:nsid w:val="0000000B"/>
    <w:multiLevelType w:val="singleLevel"/>
    <w:tmpl w:val="0000000B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E"/>
    <w:multiLevelType w:val="multilevel"/>
    <w:tmpl w:val="0000000E"/>
    <w:name w:val="WW8Num32"/>
    <w:lvl w:ilvl="0">
      <w:start w:val="1"/>
      <w:numFmt w:val="bullet"/>
      <w:lvlText w:val=""/>
      <w:lvlJc w:val="left"/>
      <w:pPr>
        <w:tabs>
          <w:tab w:val="num" w:pos="2211"/>
        </w:tabs>
        <w:ind w:left="2211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2211"/>
        </w:tabs>
        <w:ind w:left="2211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cs="Wingdings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2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4" w15:restartNumberingAfterBreak="0">
    <w:nsid w:val="00000017"/>
    <w:multiLevelType w:val="singleLevel"/>
    <w:tmpl w:val="000000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5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C"/>
    <w:multiLevelType w:val="multilevel"/>
    <w:tmpl w:val="C18CAC6E"/>
    <w:name w:val="WW8Num2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04222D93"/>
    <w:multiLevelType w:val="hybridMultilevel"/>
    <w:tmpl w:val="245C28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07B446A9"/>
    <w:multiLevelType w:val="hybridMultilevel"/>
    <w:tmpl w:val="0F8EFDBE"/>
    <w:lvl w:ilvl="0" w:tplc="E82A1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27A137F"/>
    <w:multiLevelType w:val="hybridMultilevel"/>
    <w:tmpl w:val="2C621062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BFD7F0D"/>
    <w:multiLevelType w:val="hybridMultilevel"/>
    <w:tmpl w:val="C42693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41E5BED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6EB3A52"/>
    <w:multiLevelType w:val="hybridMultilevel"/>
    <w:tmpl w:val="16AAF808"/>
    <w:lvl w:ilvl="0" w:tplc="0419000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7940500"/>
    <w:multiLevelType w:val="hybridMultilevel"/>
    <w:tmpl w:val="B22CD436"/>
    <w:lvl w:ilvl="0" w:tplc="2E8E834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2C9467EA"/>
    <w:multiLevelType w:val="hybridMultilevel"/>
    <w:tmpl w:val="8A66E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3EA0"/>
    <w:multiLevelType w:val="hybridMultilevel"/>
    <w:tmpl w:val="A30CA95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A534A6"/>
    <w:multiLevelType w:val="hybridMultilevel"/>
    <w:tmpl w:val="1E6ED450"/>
    <w:lvl w:ilvl="0" w:tplc="E82A18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F6D329B"/>
    <w:multiLevelType w:val="hybridMultilevel"/>
    <w:tmpl w:val="1D8CD5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0840250"/>
    <w:multiLevelType w:val="hybridMultilevel"/>
    <w:tmpl w:val="6C76814C"/>
    <w:lvl w:ilvl="0" w:tplc="FFA88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25245F"/>
    <w:multiLevelType w:val="hybridMultilevel"/>
    <w:tmpl w:val="F2565B7E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BE33AD3"/>
    <w:multiLevelType w:val="hybridMultilevel"/>
    <w:tmpl w:val="AF0A933A"/>
    <w:lvl w:ilvl="0" w:tplc="DF426C6A">
      <w:start w:val="23"/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42B12F92"/>
    <w:multiLevelType w:val="hybridMultilevel"/>
    <w:tmpl w:val="67EE7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A2E178B"/>
    <w:multiLevelType w:val="hybridMultilevel"/>
    <w:tmpl w:val="6CF0AC1A"/>
    <w:lvl w:ilvl="0" w:tplc="04190001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C1795"/>
    <w:multiLevelType w:val="hybridMultilevel"/>
    <w:tmpl w:val="F0487FCE"/>
    <w:lvl w:ilvl="0" w:tplc="2620E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AFB2ACE"/>
    <w:multiLevelType w:val="hybridMultilevel"/>
    <w:tmpl w:val="C9EE41D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13207B3"/>
    <w:multiLevelType w:val="hybridMultilevel"/>
    <w:tmpl w:val="3668B05E"/>
    <w:lvl w:ilvl="0" w:tplc="59C0A7E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3C719B0"/>
    <w:multiLevelType w:val="hybridMultilevel"/>
    <w:tmpl w:val="517ED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8A85043"/>
    <w:multiLevelType w:val="hybridMultilevel"/>
    <w:tmpl w:val="E1E80A3C"/>
    <w:lvl w:ilvl="0" w:tplc="0792BA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C511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441C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C00ED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3E493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A413C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A6D6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4623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E66E3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E9D397B"/>
    <w:multiLevelType w:val="hybridMultilevel"/>
    <w:tmpl w:val="BBFC55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722A7DD3"/>
    <w:multiLevelType w:val="hybridMultilevel"/>
    <w:tmpl w:val="98DCA464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000000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968D1"/>
    <w:multiLevelType w:val="hybridMultilevel"/>
    <w:tmpl w:val="E838673E"/>
    <w:lvl w:ilvl="0" w:tplc="E82A1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37B03BA"/>
    <w:multiLevelType w:val="hybridMultilevel"/>
    <w:tmpl w:val="54FE1ED8"/>
    <w:lvl w:ilvl="0" w:tplc="B9D011B2">
      <w:start w:val="1"/>
      <w:numFmt w:val="bullet"/>
      <w:lvlText w:val="-"/>
      <w:lvlJc w:val="left"/>
      <w:pPr>
        <w:ind w:left="109" w:hanging="176"/>
      </w:pPr>
      <w:rPr>
        <w:rFonts w:ascii="Times New Roman" w:eastAsia="Times New Roman" w:hAnsi="Times New Roman" w:hint="default"/>
        <w:sz w:val="28"/>
        <w:szCs w:val="28"/>
      </w:rPr>
    </w:lvl>
    <w:lvl w:ilvl="1" w:tplc="55D0776E">
      <w:start w:val="1"/>
      <w:numFmt w:val="bullet"/>
      <w:lvlText w:val="•"/>
      <w:lvlJc w:val="left"/>
      <w:pPr>
        <w:ind w:left="1169" w:hanging="176"/>
      </w:pPr>
      <w:rPr>
        <w:rFonts w:hint="default"/>
      </w:rPr>
    </w:lvl>
    <w:lvl w:ilvl="2" w:tplc="323EFBE0">
      <w:start w:val="1"/>
      <w:numFmt w:val="bullet"/>
      <w:lvlText w:val="•"/>
      <w:lvlJc w:val="left"/>
      <w:pPr>
        <w:ind w:left="2228" w:hanging="176"/>
      </w:pPr>
      <w:rPr>
        <w:rFonts w:hint="default"/>
      </w:rPr>
    </w:lvl>
    <w:lvl w:ilvl="3" w:tplc="70F4A72C">
      <w:start w:val="1"/>
      <w:numFmt w:val="bullet"/>
      <w:lvlText w:val="•"/>
      <w:lvlJc w:val="left"/>
      <w:pPr>
        <w:ind w:left="3288" w:hanging="176"/>
      </w:pPr>
      <w:rPr>
        <w:rFonts w:hint="default"/>
      </w:rPr>
    </w:lvl>
    <w:lvl w:ilvl="4" w:tplc="E044414C">
      <w:start w:val="1"/>
      <w:numFmt w:val="bullet"/>
      <w:lvlText w:val="•"/>
      <w:lvlJc w:val="left"/>
      <w:pPr>
        <w:ind w:left="4348" w:hanging="176"/>
      </w:pPr>
      <w:rPr>
        <w:rFonts w:hint="default"/>
      </w:rPr>
    </w:lvl>
    <w:lvl w:ilvl="5" w:tplc="845A18CC">
      <w:start w:val="1"/>
      <w:numFmt w:val="bullet"/>
      <w:lvlText w:val="•"/>
      <w:lvlJc w:val="left"/>
      <w:pPr>
        <w:ind w:left="5407" w:hanging="176"/>
      </w:pPr>
      <w:rPr>
        <w:rFonts w:hint="default"/>
      </w:rPr>
    </w:lvl>
    <w:lvl w:ilvl="6" w:tplc="886899E4">
      <w:start w:val="1"/>
      <w:numFmt w:val="bullet"/>
      <w:lvlText w:val="•"/>
      <w:lvlJc w:val="left"/>
      <w:pPr>
        <w:ind w:left="6467" w:hanging="176"/>
      </w:pPr>
      <w:rPr>
        <w:rFonts w:hint="default"/>
      </w:rPr>
    </w:lvl>
    <w:lvl w:ilvl="7" w:tplc="68ECAEB2">
      <w:start w:val="1"/>
      <w:numFmt w:val="bullet"/>
      <w:lvlText w:val="•"/>
      <w:lvlJc w:val="left"/>
      <w:pPr>
        <w:ind w:left="7527" w:hanging="176"/>
      </w:pPr>
      <w:rPr>
        <w:rFonts w:hint="default"/>
      </w:rPr>
    </w:lvl>
    <w:lvl w:ilvl="8" w:tplc="7E526FDA">
      <w:start w:val="1"/>
      <w:numFmt w:val="bullet"/>
      <w:lvlText w:val="•"/>
      <w:lvlJc w:val="left"/>
      <w:pPr>
        <w:ind w:left="8587" w:hanging="176"/>
      </w:pPr>
      <w:rPr>
        <w:rFonts w:hint="default"/>
      </w:rPr>
    </w:lvl>
  </w:abstractNum>
  <w:abstractNum w:abstractNumId="43" w15:restartNumberingAfterBreak="0">
    <w:nsid w:val="73F6724B"/>
    <w:multiLevelType w:val="hybridMultilevel"/>
    <w:tmpl w:val="FA02A046"/>
    <w:lvl w:ilvl="0" w:tplc="E82A1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9D246B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5" w15:restartNumberingAfterBreak="0">
    <w:nsid w:val="7CE128C4"/>
    <w:multiLevelType w:val="hybridMultilevel"/>
    <w:tmpl w:val="BE62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21"/>
  </w:num>
  <w:num w:numId="3">
    <w:abstractNumId w:val="27"/>
  </w:num>
  <w:num w:numId="4">
    <w:abstractNumId w:val="37"/>
  </w:num>
  <w:num w:numId="5">
    <w:abstractNumId w:val="23"/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5"/>
  </w:num>
  <w:num w:numId="9">
    <w:abstractNumId w:val="24"/>
  </w:num>
  <w:num w:numId="10">
    <w:abstractNumId w:val="35"/>
  </w:num>
  <w:num w:numId="11">
    <w:abstractNumId w:val="20"/>
  </w:num>
  <w:num w:numId="12">
    <w:abstractNumId w:val="40"/>
  </w:num>
  <w:num w:numId="13">
    <w:abstractNumId w:val="25"/>
  </w:num>
  <w:num w:numId="14">
    <w:abstractNumId w:val="29"/>
  </w:num>
  <w:num w:numId="15">
    <w:abstractNumId w:val="26"/>
  </w:num>
  <w:num w:numId="16">
    <w:abstractNumId w:val="41"/>
  </w:num>
  <w:num w:numId="17">
    <w:abstractNumId w:val="28"/>
  </w:num>
  <w:num w:numId="18">
    <w:abstractNumId w:val="32"/>
  </w:num>
  <w:num w:numId="19">
    <w:abstractNumId w:val="43"/>
  </w:num>
  <w:num w:numId="20">
    <w:abstractNumId w:val="18"/>
  </w:num>
  <w:num w:numId="21">
    <w:abstractNumId w:val="34"/>
  </w:num>
  <w:num w:numId="22">
    <w:abstractNumId w:val="19"/>
  </w:num>
  <w:num w:numId="23">
    <w:abstractNumId w:val="30"/>
  </w:num>
  <w:num w:numId="24">
    <w:abstractNumId w:val="42"/>
  </w:num>
  <w:num w:numId="25">
    <w:abstractNumId w:val="38"/>
  </w:num>
  <w:num w:numId="26">
    <w:abstractNumId w:val="22"/>
  </w:num>
  <w:num w:numId="27">
    <w:abstractNumId w:val="17"/>
  </w:num>
  <w:num w:numId="28">
    <w:abstractNumId w:val="1"/>
  </w:num>
  <w:num w:numId="29">
    <w:abstractNumId w:val="2"/>
  </w:num>
  <w:num w:numId="30">
    <w:abstractNumId w:val="5"/>
  </w:num>
  <w:num w:numId="31">
    <w:abstractNumId w:val="6"/>
  </w:num>
  <w:num w:numId="32">
    <w:abstractNumId w:val="7"/>
  </w:num>
  <w:num w:numId="33">
    <w:abstractNumId w:val="8"/>
  </w:num>
  <w:num w:numId="34">
    <w:abstractNumId w:val="9"/>
  </w:num>
  <w:num w:numId="35">
    <w:abstractNumId w:val="10"/>
  </w:num>
  <w:num w:numId="36">
    <w:abstractNumId w:val="11"/>
  </w:num>
  <w:num w:numId="37">
    <w:abstractNumId w:val="12"/>
  </w:num>
  <w:num w:numId="38">
    <w:abstractNumId w:val="13"/>
  </w:num>
  <w:num w:numId="39">
    <w:abstractNumId w:val="14"/>
  </w:num>
  <w:num w:numId="40">
    <w:abstractNumId w:val="15"/>
  </w:num>
  <w:num w:numId="41">
    <w:abstractNumId w:val="16"/>
  </w:num>
  <w:num w:numId="42">
    <w:abstractNumId w:val="39"/>
  </w:num>
  <w:num w:numId="43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7BB"/>
    <w:rsid w:val="000004A2"/>
    <w:rsid w:val="00000819"/>
    <w:rsid w:val="00000D89"/>
    <w:rsid w:val="0000114E"/>
    <w:rsid w:val="0000310A"/>
    <w:rsid w:val="00003A48"/>
    <w:rsid w:val="00003C1D"/>
    <w:rsid w:val="000045AF"/>
    <w:rsid w:val="00004890"/>
    <w:rsid w:val="00004FCE"/>
    <w:rsid w:val="00006EC9"/>
    <w:rsid w:val="00007E56"/>
    <w:rsid w:val="00010044"/>
    <w:rsid w:val="00010B8E"/>
    <w:rsid w:val="00011217"/>
    <w:rsid w:val="0001179F"/>
    <w:rsid w:val="00011E52"/>
    <w:rsid w:val="00014D7D"/>
    <w:rsid w:val="00015F78"/>
    <w:rsid w:val="000165E5"/>
    <w:rsid w:val="00017703"/>
    <w:rsid w:val="00020F1B"/>
    <w:rsid w:val="000212EB"/>
    <w:rsid w:val="00021665"/>
    <w:rsid w:val="00021849"/>
    <w:rsid w:val="00022601"/>
    <w:rsid w:val="00022E30"/>
    <w:rsid w:val="00023B56"/>
    <w:rsid w:val="00023F1A"/>
    <w:rsid w:val="00025697"/>
    <w:rsid w:val="000256EE"/>
    <w:rsid w:val="00025DEA"/>
    <w:rsid w:val="000271FF"/>
    <w:rsid w:val="00027B95"/>
    <w:rsid w:val="00027D5D"/>
    <w:rsid w:val="00030095"/>
    <w:rsid w:val="00030943"/>
    <w:rsid w:val="0003147D"/>
    <w:rsid w:val="000316FB"/>
    <w:rsid w:val="000324C6"/>
    <w:rsid w:val="000339B4"/>
    <w:rsid w:val="00033C52"/>
    <w:rsid w:val="00033F86"/>
    <w:rsid w:val="00034331"/>
    <w:rsid w:val="00035789"/>
    <w:rsid w:val="000359AA"/>
    <w:rsid w:val="000359C7"/>
    <w:rsid w:val="00036AAF"/>
    <w:rsid w:val="00036B36"/>
    <w:rsid w:val="00036BD7"/>
    <w:rsid w:val="0003752F"/>
    <w:rsid w:val="000378B1"/>
    <w:rsid w:val="00040A03"/>
    <w:rsid w:val="00042B42"/>
    <w:rsid w:val="000438F4"/>
    <w:rsid w:val="00043AB9"/>
    <w:rsid w:val="000446C4"/>
    <w:rsid w:val="00046070"/>
    <w:rsid w:val="0004629B"/>
    <w:rsid w:val="00046935"/>
    <w:rsid w:val="00047937"/>
    <w:rsid w:val="00050A2E"/>
    <w:rsid w:val="000518F9"/>
    <w:rsid w:val="00052BDF"/>
    <w:rsid w:val="00052FCC"/>
    <w:rsid w:val="00053A1A"/>
    <w:rsid w:val="00054F73"/>
    <w:rsid w:val="00055F66"/>
    <w:rsid w:val="000563F5"/>
    <w:rsid w:val="00057229"/>
    <w:rsid w:val="00057C2E"/>
    <w:rsid w:val="0006179B"/>
    <w:rsid w:val="0006273D"/>
    <w:rsid w:val="000628F5"/>
    <w:rsid w:val="00063193"/>
    <w:rsid w:val="00063257"/>
    <w:rsid w:val="000638BC"/>
    <w:rsid w:val="00064E46"/>
    <w:rsid w:val="000655B4"/>
    <w:rsid w:val="00066D63"/>
    <w:rsid w:val="00070B81"/>
    <w:rsid w:val="00071392"/>
    <w:rsid w:val="00071479"/>
    <w:rsid w:val="00071943"/>
    <w:rsid w:val="00071F5B"/>
    <w:rsid w:val="00074CBE"/>
    <w:rsid w:val="00076225"/>
    <w:rsid w:val="00077039"/>
    <w:rsid w:val="00077924"/>
    <w:rsid w:val="00077AA3"/>
    <w:rsid w:val="00077C16"/>
    <w:rsid w:val="00081385"/>
    <w:rsid w:val="00081CF9"/>
    <w:rsid w:val="00081FC3"/>
    <w:rsid w:val="0008250B"/>
    <w:rsid w:val="00084F87"/>
    <w:rsid w:val="00086B06"/>
    <w:rsid w:val="00086DB4"/>
    <w:rsid w:val="00087AAE"/>
    <w:rsid w:val="00092429"/>
    <w:rsid w:val="00092717"/>
    <w:rsid w:val="0009281C"/>
    <w:rsid w:val="00092CBF"/>
    <w:rsid w:val="00094105"/>
    <w:rsid w:val="00094944"/>
    <w:rsid w:val="00095153"/>
    <w:rsid w:val="000955CA"/>
    <w:rsid w:val="000969E0"/>
    <w:rsid w:val="000A13E0"/>
    <w:rsid w:val="000A18B0"/>
    <w:rsid w:val="000A1EA1"/>
    <w:rsid w:val="000A2353"/>
    <w:rsid w:val="000A2C9C"/>
    <w:rsid w:val="000A3501"/>
    <w:rsid w:val="000A38DF"/>
    <w:rsid w:val="000A4E82"/>
    <w:rsid w:val="000A54A0"/>
    <w:rsid w:val="000A6820"/>
    <w:rsid w:val="000A7789"/>
    <w:rsid w:val="000B0974"/>
    <w:rsid w:val="000B0EFF"/>
    <w:rsid w:val="000B19C4"/>
    <w:rsid w:val="000B20B9"/>
    <w:rsid w:val="000B2622"/>
    <w:rsid w:val="000B270F"/>
    <w:rsid w:val="000B2AF4"/>
    <w:rsid w:val="000B2C31"/>
    <w:rsid w:val="000B2D61"/>
    <w:rsid w:val="000B3C8D"/>
    <w:rsid w:val="000B409C"/>
    <w:rsid w:val="000B41F1"/>
    <w:rsid w:val="000B46FB"/>
    <w:rsid w:val="000B51E6"/>
    <w:rsid w:val="000B68E5"/>
    <w:rsid w:val="000B6AAD"/>
    <w:rsid w:val="000B6DB3"/>
    <w:rsid w:val="000C13ED"/>
    <w:rsid w:val="000C1591"/>
    <w:rsid w:val="000C395F"/>
    <w:rsid w:val="000C3EF0"/>
    <w:rsid w:val="000C457F"/>
    <w:rsid w:val="000C5008"/>
    <w:rsid w:val="000C546C"/>
    <w:rsid w:val="000C55AB"/>
    <w:rsid w:val="000C5937"/>
    <w:rsid w:val="000C5F8C"/>
    <w:rsid w:val="000C60D1"/>
    <w:rsid w:val="000C6293"/>
    <w:rsid w:val="000C6ED2"/>
    <w:rsid w:val="000C7245"/>
    <w:rsid w:val="000C746B"/>
    <w:rsid w:val="000D0E95"/>
    <w:rsid w:val="000D1817"/>
    <w:rsid w:val="000D1CB7"/>
    <w:rsid w:val="000D1D01"/>
    <w:rsid w:val="000D1E4A"/>
    <w:rsid w:val="000D2E46"/>
    <w:rsid w:val="000D368C"/>
    <w:rsid w:val="000D57C5"/>
    <w:rsid w:val="000D7A1A"/>
    <w:rsid w:val="000E3652"/>
    <w:rsid w:val="000E3C30"/>
    <w:rsid w:val="000E4258"/>
    <w:rsid w:val="000E4CFC"/>
    <w:rsid w:val="000E4DF8"/>
    <w:rsid w:val="000E5A84"/>
    <w:rsid w:val="000E63FD"/>
    <w:rsid w:val="000E6CAE"/>
    <w:rsid w:val="000E709F"/>
    <w:rsid w:val="000E79A2"/>
    <w:rsid w:val="000E7B85"/>
    <w:rsid w:val="000F0A06"/>
    <w:rsid w:val="000F0F2E"/>
    <w:rsid w:val="000F0F8A"/>
    <w:rsid w:val="000F10D0"/>
    <w:rsid w:val="000F1C0E"/>
    <w:rsid w:val="000F20A5"/>
    <w:rsid w:val="000F2312"/>
    <w:rsid w:val="000F33A7"/>
    <w:rsid w:val="000F37E7"/>
    <w:rsid w:val="000F3F1D"/>
    <w:rsid w:val="000F4111"/>
    <w:rsid w:val="000F4586"/>
    <w:rsid w:val="000F4631"/>
    <w:rsid w:val="000F5325"/>
    <w:rsid w:val="000F5338"/>
    <w:rsid w:val="000F571D"/>
    <w:rsid w:val="000F67DA"/>
    <w:rsid w:val="000F77F3"/>
    <w:rsid w:val="001010DD"/>
    <w:rsid w:val="0010185B"/>
    <w:rsid w:val="00101941"/>
    <w:rsid w:val="001047F9"/>
    <w:rsid w:val="00104EA7"/>
    <w:rsid w:val="00105585"/>
    <w:rsid w:val="00105ECE"/>
    <w:rsid w:val="00106AAA"/>
    <w:rsid w:val="00106AB6"/>
    <w:rsid w:val="001071ED"/>
    <w:rsid w:val="001076ED"/>
    <w:rsid w:val="00110D50"/>
    <w:rsid w:val="00112682"/>
    <w:rsid w:val="00112931"/>
    <w:rsid w:val="00112B0D"/>
    <w:rsid w:val="00115762"/>
    <w:rsid w:val="001166B9"/>
    <w:rsid w:val="001166D1"/>
    <w:rsid w:val="001169CF"/>
    <w:rsid w:val="00117446"/>
    <w:rsid w:val="00117485"/>
    <w:rsid w:val="0012045D"/>
    <w:rsid w:val="00120C73"/>
    <w:rsid w:val="00121243"/>
    <w:rsid w:val="0012132D"/>
    <w:rsid w:val="00121607"/>
    <w:rsid w:val="00121613"/>
    <w:rsid w:val="00123DC1"/>
    <w:rsid w:val="00123EB0"/>
    <w:rsid w:val="00124005"/>
    <w:rsid w:val="00124017"/>
    <w:rsid w:val="00125817"/>
    <w:rsid w:val="00126767"/>
    <w:rsid w:val="001273DE"/>
    <w:rsid w:val="00127B07"/>
    <w:rsid w:val="0013192C"/>
    <w:rsid w:val="00135753"/>
    <w:rsid w:val="00135AA1"/>
    <w:rsid w:val="00141DF7"/>
    <w:rsid w:val="00142178"/>
    <w:rsid w:val="00142CBA"/>
    <w:rsid w:val="001434CD"/>
    <w:rsid w:val="0014366C"/>
    <w:rsid w:val="00144D15"/>
    <w:rsid w:val="00145F51"/>
    <w:rsid w:val="00146541"/>
    <w:rsid w:val="00147029"/>
    <w:rsid w:val="00147B2C"/>
    <w:rsid w:val="0015056B"/>
    <w:rsid w:val="001530D1"/>
    <w:rsid w:val="001536A2"/>
    <w:rsid w:val="001539C9"/>
    <w:rsid w:val="001539DB"/>
    <w:rsid w:val="00153A64"/>
    <w:rsid w:val="00153FC9"/>
    <w:rsid w:val="00154207"/>
    <w:rsid w:val="00154B0D"/>
    <w:rsid w:val="00156128"/>
    <w:rsid w:val="001602FE"/>
    <w:rsid w:val="00160F36"/>
    <w:rsid w:val="00162553"/>
    <w:rsid w:val="001628AC"/>
    <w:rsid w:val="00163745"/>
    <w:rsid w:val="00163C6F"/>
    <w:rsid w:val="00164136"/>
    <w:rsid w:val="001645EB"/>
    <w:rsid w:val="00164E2A"/>
    <w:rsid w:val="001672CA"/>
    <w:rsid w:val="00167730"/>
    <w:rsid w:val="00167FD8"/>
    <w:rsid w:val="00170BD4"/>
    <w:rsid w:val="00170FE2"/>
    <w:rsid w:val="00171243"/>
    <w:rsid w:val="00171492"/>
    <w:rsid w:val="00172EC2"/>
    <w:rsid w:val="00174745"/>
    <w:rsid w:val="00174936"/>
    <w:rsid w:val="00175130"/>
    <w:rsid w:val="00175C9F"/>
    <w:rsid w:val="00177001"/>
    <w:rsid w:val="00177250"/>
    <w:rsid w:val="001775CB"/>
    <w:rsid w:val="00177948"/>
    <w:rsid w:val="00177E22"/>
    <w:rsid w:val="001801AB"/>
    <w:rsid w:val="00181486"/>
    <w:rsid w:val="00181904"/>
    <w:rsid w:val="00184094"/>
    <w:rsid w:val="0018441D"/>
    <w:rsid w:val="001848B7"/>
    <w:rsid w:val="00184D09"/>
    <w:rsid w:val="00184E1E"/>
    <w:rsid w:val="001850B1"/>
    <w:rsid w:val="00185DBB"/>
    <w:rsid w:val="00186954"/>
    <w:rsid w:val="001878D9"/>
    <w:rsid w:val="00187C7C"/>
    <w:rsid w:val="00190703"/>
    <w:rsid w:val="0019132E"/>
    <w:rsid w:val="00191394"/>
    <w:rsid w:val="00191616"/>
    <w:rsid w:val="0019180D"/>
    <w:rsid w:val="00191BB2"/>
    <w:rsid w:val="00194727"/>
    <w:rsid w:val="001947F1"/>
    <w:rsid w:val="00194839"/>
    <w:rsid w:val="00194E44"/>
    <w:rsid w:val="0019556B"/>
    <w:rsid w:val="001A09F4"/>
    <w:rsid w:val="001A0B70"/>
    <w:rsid w:val="001A1036"/>
    <w:rsid w:val="001A10C5"/>
    <w:rsid w:val="001A1C36"/>
    <w:rsid w:val="001A1E48"/>
    <w:rsid w:val="001A1F2A"/>
    <w:rsid w:val="001A2619"/>
    <w:rsid w:val="001A2858"/>
    <w:rsid w:val="001A3581"/>
    <w:rsid w:val="001A35F4"/>
    <w:rsid w:val="001A397A"/>
    <w:rsid w:val="001A47FB"/>
    <w:rsid w:val="001A4C68"/>
    <w:rsid w:val="001A4C90"/>
    <w:rsid w:val="001A59A8"/>
    <w:rsid w:val="001A7159"/>
    <w:rsid w:val="001A76BF"/>
    <w:rsid w:val="001B06BA"/>
    <w:rsid w:val="001B19C0"/>
    <w:rsid w:val="001B2015"/>
    <w:rsid w:val="001B2801"/>
    <w:rsid w:val="001B2FA7"/>
    <w:rsid w:val="001B42E9"/>
    <w:rsid w:val="001B461F"/>
    <w:rsid w:val="001B4B83"/>
    <w:rsid w:val="001B4E1C"/>
    <w:rsid w:val="001B4FE6"/>
    <w:rsid w:val="001B59AC"/>
    <w:rsid w:val="001B6205"/>
    <w:rsid w:val="001B6920"/>
    <w:rsid w:val="001B6E75"/>
    <w:rsid w:val="001B726F"/>
    <w:rsid w:val="001B765E"/>
    <w:rsid w:val="001B782B"/>
    <w:rsid w:val="001B7F8C"/>
    <w:rsid w:val="001C00CB"/>
    <w:rsid w:val="001C1399"/>
    <w:rsid w:val="001C163B"/>
    <w:rsid w:val="001C2426"/>
    <w:rsid w:val="001C2ACA"/>
    <w:rsid w:val="001C2E7D"/>
    <w:rsid w:val="001C300C"/>
    <w:rsid w:val="001C32F3"/>
    <w:rsid w:val="001C33E8"/>
    <w:rsid w:val="001C38EE"/>
    <w:rsid w:val="001C3956"/>
    <w:rsid w:val="001C3CA7"/>
    <w:rsid w:val="001C41D1"/>
    <w:rsid w:val="001C41FF"/>
    <w:rsid w:val="001C5660"/>
    <w:rsid w:val="001D06E6"/>
    <w:rsid w:val="001D249B"/>
    <w:rsid w:val="001D268B"/>
    <w:rsid w:val="001D2910"/>
    <w:rsid w:val="001D3572"/>
    <w:rsid w:val="001D45F9"/>
    <w:rsid w:val="001D4F72"/>
    <w:rsid w:val="001D75E9"/>
    <w:rsid w:val="001D7CA1"/>
    <w:rsid w:val="001E0341"/>
    <w:rsid w:val="001E0355"/>
    <w:rsid w:val="001E0E17"/>
    <w:rsid w:val="001E1DE5"/>
    <w:rsid w:val="001E2524"/>
    <w:rsid w:val="001E28D1"/>
    <w:rsid w:val="001E3674"/>
    <w:rsid w:val="001E3B12"/>
    <w:rsid w:val="001E3C46"/>
    <w:rsid w:val="001E4C2A"/>
    <w:rsid w:val="001E5823"/>
    <w:rsid w:val="001E6EA8"/>
    <w:rsid w:val="001E7808"/>
    <w:rsid w:val="001E7F66"/>
    <w:rsid w:val="001F2934"/>
    <w:rsid w:val="001F2B00"/>
    <w:rsid w:val="001F327D"/>
    <w:rsid w:val="001F3872"/>
    <w:rsid w:val="001F55D5"/>
    <w:rsid w:val="001F5CD1"/>
    <w:rsid w:val="001F607A"/>
    <w:rsid w:val="001F72FA"/>
    <w:rsid w:val="00200F5C"/>
    <w:rsid w:val="00201676"/>
    <w:rsid w:val="002020C6"/>
    <w:rsid w:val="002024A7"/>
    <w:rsid w:val="0020276A"/>
    <w:rsid w:val="002027A1"/>
    <w:rsid w:val="00204A00"/>
    <w:rsid w:val="0020551B"/>
    <w:rsid w:val="00205FD8"/>
    <w:rsid w:val="00206A48"/>
    <w:rsid w:val="002072D9"/>
    <w:rsid w:val="0020751C"/>
    <w:rsid w:val="00211B71"/>
    <w:rsid w:val="00211DA0"/>
    <w:rsid w:val="00211E26"/>
    <w:rsid w:val="002125F0"/>
    <w:rsid w:val="00213B87"/>
    <w:rsid w:val="00213D9D"/>
    <w:rsid w:val="0021406C"/>
    <w:rsid w:val="00214139"/>
    <w:rsid w:val="00214F30"/>
    <w:rsid w:val="0021550A"/>
    <w:rsid w:val="00215583"/>
    <w:rsid w:val="00215784"/>
    <w:rsid w:val="00215E9D"/>
    <w:rsid w:val="0022062C"/>
    <w:rsid w:val="00220C35"/>
    <w:rsid w:val="002217FE"/>
    <w:rsid w:val="00221F96"/>
    <w:rsid w:val="0022326E"/>
    <w:rsid w:val="00223BBA"/>
    <w:rsid w:val="00225154"/>
    <w:rsid w:val="002263AF"/>
    <w:rsid w:val="0022643E"/>
    <w:rsid w:val="00227275"/>
    <w:rsid w:val="00227363"/>
    <w:rsid w:val="0023233C"/>
    <w:rsid w:val="00233BE8"/>
    <w:rsid w:val="002343A6"/>
    <w:rsid w:val="00234737"/>
    <w:rsid w:val="00235942"/>
    <w:rsid w:val="0023625E"/>
    <w:rsid w:val="002366DF"/>
    <w:rsid w:val="00237219"/>
    <w:rsid w:val="00237B82"/>
    <w:rsid w:val="0024242F"/>
    <w:rsid w:val="002444BB"/>
    <w:rsid w:val="00245584"/>
    <w:rsid w:val="002460FF"/>
    <w:rsid w:val="00246CBA"/>
    <w:rsid w:val="00247755"/>
    <w:rsid w:val="0024776E"/>
    <w:rsid w:val="00250194"/>
    <w:rsid w:val="002503AA"/>
    <w:rsid w:val="00251842"/>
    <w:rsid w:val="002518E0"/>
    <w:rsid w:val="00251BA1"/>
    <w:rsid w:val="00252621"/>
    <w:rsid w:val="00252EF0"/>
    <w:rsid w:val="00253D22"/>
    <w:rsid w:val="0025483D"/>
    <w:rsid w:val="002555E1"/>
    <w:rsid w:val="00256D03"/>
    <w:rsid w:val="00256D28"/>
    <w:rsid w:val="00256DFF"/>
    <w:rsid w:val="00261DD9"/>
    <w:rsid w:val="00262826"/>
    <w:rsid w:val="00262C7A"/>
    <w:rsid w:val="00262D2E"/>
    <w:rsid w:val="00263587"/>
    <w:rsid w:val="002635B3"/>
    <w:rsid w:val="00263923"/>
    <w:rsid w:val="00264798"/>
    <w:rsid w:val="002652E4"/>
    <w:rsid w:val="00265465"/>
    <w:rsid w:val="00266C93"/>
    <w:rsid w:val="0026779A"/>
    <w:rsid w:val="00267CD7"/>
    <w:rsid w:val="00267F38"/>
    <w:rsid w:val="00270173"/>
    <w:rsid w:val="002713AB"/>
    <w:rsid w:val="00271656"/>
    <w:rsid w:val="0027208D"/>
    <w:rsid w:val="00273BE6"/>
    <w:rsid w:val="00273D62"/>
    <w:rsid w:val="00274490"/>
    <w:rsid w:val="002748A0"/>
    <w:rsid w:val="00275492"/>
    <w:rsid w:val="002772D0"/>
    <w:rsid w:val="0027752A"/>
    <w:rsid w:val="00280695"/>
    <w:rsid w:val="00281375"/>
    <w:rsid w:val="00281B1E"/>
    <w:rsid w:val="00281DEE"/>
    <w:rsid w:val="00282216"/>
    <w:rsid w:val="00282DBC"/>
    <w:rsid w:val="002836B5"/>
    <w:rsid w:val="00283987"/>
    <w:rsid w:val="00283A62"/>
    <w:rsid w:val="00284A3C"/>
    <w:rsid w:val="00285255"/>
    <w:rsid w:val="002860C5"/>
    <w:rsid w:val="00286A9B"/>
    <w:rsid w:val="00287BCC"/>
    <w:rsid w:val="00287D0A"/>
    <w:rsid w:val="00290368"/>
    <w:rsid w:val="00290434"/>
    <w:rsid w:val="00291006"/>
    <w:rsid w:val="00291197"/>
    <w:rsid w:val="00291422"/>
    <w:rsid w:val="002932BE"/>
    <w:rsid w:val="002932E3"/>
    <w:rsid w:val="00295982"/>
    <w:rsid w:val="0029719D"/>
    <w:rsid w:val="00297EAF"/>
    <w:rsid w:val="002A0E0C"/>
    <w:rsid w:val="002A0EDC"/>
    <w:rsid w:val="002A112B"/>
    <w:rsid w:val="002A15C9"/>
    <w:rsid w:val="002A1D07"/>
    <w:rsid w:val="002A29DA"/>
    <w:rsid w:val="002A30A8"/>
    <w:rsid w:val="002A37D0"/>
    <w:rsid w:val="002A3B74"/>
    <w:rsid w:val="002A4ED3"/>
    <w:rsid w:val="002A5424"/>
    <w:rsid w:val="002A5B60"/>
    <w:rsid w:val="002A64A5"/>
    <w:rsid w:val="002A75DD"/>
    <w:rsid w:val="002A7AD6"/>
    <w:rsid w:val="002A7C6E"/>
    <w:rsid w:val="002B105B"/>
    <w:rsid w:val="002B3B59"/>
    <w:rsid w:val="002B3CA1"/>
    <w:rsid w:val="002B4B95"/>
    <w:rsid w:val="002B4E7D"/>
    <w:rsid w:val="002B5F40"/>
    <w:rsid w:val="002B619A"/>
    <w:rsid w:val="002B6822"/>
    <w:rsid w:val="002B6C9E"/>
    <w:rsid w:val="002B7E3E"/>
    <w:rsid w:val="002C003B"/>
    <w:rsid w:val="002C0448"/>
    <w:rsid w:val="002C1857"/>
    <w:rsid w:val="002C3280"/>
    <w:rsid w:val="002C350E"/>
    <w:rsid w:val="002C3830"/>
    <w:rsid w:val="002C3EC3"/>
    <w:rsid w:val="002C5264"/>
    <w:rsid w:val="002C56DE"/>
    <w:rsid w:val="002C590F"/>
    <w:rsid w:val="002C6EFE"/>
    <w:rsid w:val="002C71CC"/>
    <w:rsid w:val="002C7E9F"/>
    <w:rsid w:val="002D1085"/>
    <w:rsid w:val="002D1A18"/>
    <w:rsid w:val="002D1F4D"/>
    <w:rsid w:val="002D2F07"/>
    <w:rsid w:val="002D320B"/>
    <w:rsid w:val="002D3355"/>
    <w:rsid w:val="002D344F"/>
    <w:rsid w:val="002D349A"/>
    <w:rsid w:val="002D4310"/>
    <w:rsid w:val="002D43BE"/>
    <w:rsid w:val="002D445A"/>
    <w:rsid w:val="002D481A"/>
    <w:rsid w:val="002D5050"/>
    <w:rsid w:val="002D512C"/>
    <w:rsid w:val="002D59E8"/>
    <w:rsid w:val="002D7386"/>
    <w:rsid w:val="002D73CF"/>
    <w:rsid w:val="002E028C"/>
    <w:rsid w:val="002E0905"/>
    <w:rsid w:val="002E1288"/>
    <w:rsid w:val="002E13A7"/>
    <w:rsid w:val="002E2AAC"/>
    <w:rsid w:val="002E333D"/>
    <w:rsid w:val="002E35B9"/>
    <w:rsid w:val="002E443A"/>
    <w:rsid w:val="002E4F74"/>
    <w:rsid w:val="002E5A18"/>
    <w:rsid w:val="002E6DBE"/>
    <w:rsid w:val="002E6E0F"/>
    <w:rsid w:val="002E7612"/>
    <w:rsid w:val="002E76EE"/>
    <w:rsid w:val="002F0478"/>
    <w:rsid w:val="002F0557"/>
    <w:rsid w:val="002F06B9"/>
    <w:rsid w:val="002F0844"/>
    <w:rsid w:val="002F0BEF"/>
    <w:rsid w:val="002F0E3B"/>
    <w:rsid w:val="002F1F85"/>
    <w:rsid w:val="002F3093"/>
    <w:rsid w:val="002F4958"/>
    <w:rsid w:val="002F4B61"/>
    <w:rsid w:val="002F68BA"/>
    <w:rsid w:val="00300B2C"/>
    <w:rsid w:val="0030114B"/>
    <w:rsid w:val="00302EF9"/>
    <w:rsid w:val="003032DE"/>
    <w:rsid w:val="00303B5F"/>
    <w:rsid w:val="00303D63"/>
    <w:rsid w:val="00304426"/>
    <w:rsid w:val="00305144"/>
    <w:rsid w:val="003055F8"/>
    <w:rsid w:val="003061F8"/>
    <w:rsid w:val="00306904"/>
    <w:rsid w:val="00307301"/>
    <w:rsid w:val="003076ED"/>
    <w:rsid w:val="00307A60"/>
    <w:rsid w:val="003122F1"/>
    <w:rsid w:val="00312B96"/>
    <w:rsid w:val="00314CEF"/>
    <w:rsid w:val="00314EB7"/>
    <w:rsid w:val="00315082"/>
    <w:rsid w:val="0031581A"/>
    <w:rsid w:val="0031617B"/>
    <w:rsid w:val="0031677F"/>
    <w:rsid w:val="003167DA"/>
    <w:rsid w:val="00316E5D"/>
    <w:rsid w:val="0031789C"/>
    <w:rsid w:val="003208E0"/>
    <w:rsid w:val="003209A1"/>
    <w:rsid w:val="00320ED1"/>
    <w:rsid w:val="003210B4"/>
    <w:rsid w:val="00321A02"/>
    <w:rsid w:val="00321F42"/>
    <w:rsid w:val="003225BE"/>
    <w:rsid w:val="0032282F"/>
    <w:rsid w:val="0032325E"/>
    <w:rsid w:val="0032339D"/>
    <w:rsid w:val="00325E62"/>
    <w:rsid w:val="0032686F"/>
    <w:rsid w:val="0032749E"/>
    <w:rsid w:val="0033046E"/>
    <w:rsid w:val="003315D9"/>
    <w:rsid w:val="00331A12"/>
    <w:rsid w:val="0033231C"/>
    <w:rsid w:val="003335D8"/>
    <w:rsid w:val="00333E31"/>
    <w:rsid w:val="003349F7"/>
    <w:rsid w:val="00335C38"/>
    <w:rsid w:val="00340962"/>
    <w:rsid w:val="00340E1F"/>
    <w:rsid w:val="00340EF4"/>
    <w:rsid w:val="00341B88"/>
    <w:rsid w:val="00341FB7"/>
    <w:rsid w:val="00342477"/>
    <w:rsid w:val="003424AA"/>
    <w:rsid w:val="00344335"/>
    <w:rsid w:val="003449E5"/>
    <w:rsid w:val="00345594"/>
    <w:rsid w:val="00345599"/>
    <w:rsid w:val="00345972"/>
    <w:rsid w:val="00346096"/>
    <w:rsid w:val="00346526"/>
    <w:rsid w:val="00351EE7"/>
    <w:rsid w:val="00353167"/>
    <w:rsid w:val="00353437"/>
    <w:rsid w:val="0035460E"/>
    <w:rsid w:val="00354968"/>
    <w:rsid w:val="0035647E"/>
    <w:rsid w:val="00356A1D"/>
    <w:rsid w:val="00356F5D"/>
    <w:rsid w:val="00357D03"/>
    <w:rsid w:val="003603EA"/>
    <w:rsid w:val="00360FA8"/>
    <w:rsid w:val="00360FFE"/>
    <w:rsid w:val="003611C0"/>
    <w:rsid w:val="00361608"/>
    <w:rsid w:val="003622C3"/>
    <w:rsid w:val="00362E9A"/>
    <w:rsid w:val="00363256"/>
    <w:rsid w:val="00364091"/>
    <w:rsid w:val="003640C5"/>
    <w:rsid w:val="00364E93"/>
    <w:rsid w:val="00365322"/>
    <w:rsid w:val="00365857"/>
    <w:rsid w:val="00366375"/>
    <w:rsid w:val="003666EB"/>
    <w:rsid w:val="00366D16"/>
    <w:rsid w:val="00367256"/>
    <w:rsid w:val="00370DBB"/>
    <w:rsid w:val="00370F9B"/>
    <w:rsid w:val="003717E3"/>
    <w:rsid w:val="0037185C"/>
    <w:rsid w:val="00371E1F"/>
    <w:rsid w:val="00372240"/>
    <w:rsid w:val="00372B5E"/>
    <w:rsid w:val="00372E60"/>
    <w:rsid w:val="003734AF"/>
    <w:rsid w:val="0037381E"/>
    <w:rsid w:val="003740AD"/>
    <w:rsid w:val="00374C55"/>
    <w:rsid w:val="00375FE4"/>
    <w:rsid w:val="0037777D"/>
    <w:rsid w:val="003814D5"/>
    <w:rsid w:val="00382204"/>
    <w:rsid w:val="00382D28"/>
    <w:rsid w:val="003830F4"/>
    <w:rsid w:val="00383A62"/>
    <w:rsid w:val="003842B4"/>
    <w:rsid w:val="003852FE"/>
    <w:rsid w:val="00386A81"/>
    <w:rsid w:val="00386C01"/>
    <w:rsid w:val="00387942"/>
    <w:rsid w:val="00387F41"/>
    <w:rsid w:val="00390DC9"/>
    <w:rsid w:val="003947D6"/>
    <w:rsid w:val="00394AFA"/>
    <w:rsid w:val="00395267"/>
    <w:rsid w:val="003966B4"/>
    <w:rsid w:val="00396D30"/>
    <w:rsid w:val="00397116"/>
    <w:rsid w:val="00397235"/>
    <w:rsid w:val="00397A87"/>
    <w:rsid w:val="003A0177"/>
    <w:rsid w:val="003A0622"/>
    <w:rsid w:val="003A0FC6"/>
    <w:rsid w:val="003A1DB6"/>
    <w:rsid w:val="003A284C"/>
    <w:rsid w:val="003A2FDA"/>
    <w:rsid w:val="003A450F"/>
    <w:rsid w:val="003A47A3"/>
    <w:rsid w:val="003A7DED"/>
    <w:rsid w:val="003B0AD4"/>
    <w:rsid w:val="003B17DB"/>
    <w:rsid w:val="003B1C37"/>
    <w:rsid w:val="003B1E77"/>
    <w:rsid w:val="003B677F"/>
    <w:rsid w:val="003B6B1C"/>
    <w:rsid w:val="003C0AD9"/>
    <w:rsid w:val="003C1ACD"/>
    <w:rsid w:val="003C202C"/>
    <w:rsid w:val="003C2B2D"/>
    <w:rsid w:val="003C2F97"/>
    <w:rsid w:val="003C312F"/>
    <w:rsid w:val="003C3152"/>
    <w:rsid w:val="003C4C54"/>
    <w:rsid w:val="003C4FDF"/>
    <w:rsid w:val="003C566B"/>
    <w:rsid w:val="003C765D"/>
    <w:rsid w:val="003C7721"/>
    <w:rsid w:val="003C7CBD"/>
    <w:rsid w:val="003C7E63"/>
    <w:rsid w:val="003D04A8"/>
    <w:rsid w:val="003D0584"/>
    <w:rsid w:val="003D1D79"/>
    <w:rsid w:val="003D1F51"/>
    <w:rsid w:val="003D44A3"/>
    <w:rsid w:val="003D4625"/>
    <w:rsid w:val="003D4D57"/>
    <w:rsid w:val="003D5687"/>
    <w:rsid w:val="003D5C9E"/>
    <w:rsid w:val="003D6280"/>
    <w:rsid w:val="003D67DA"/>
    <w:rsid w:val="003D696D"/>
    <w:rsid w:val="003D7751"/>
    <w:rsid w:val="003E1D5B"/>
    <w:rsid w:val="003E1EA6"/>
    <w:rsid w:val="003E2E90"/>
    <w:rsid w:val="003E4980"/>
    <w:rsid w:val="003E4C3D"/>
    <w:rsid w:val="003E64B3"/>
    <w:rsid w:val="003E654E"/>
    <w:rsid w:val="003E7D3D"/>
    <w:rsid w:val="003F07F7"/>
    <w:rsid w:val="003F1EB0"/>
    <w:rsid w:val="003F20AA"/>
    <w:rsid w:val="003F227D"/>
    <w:rsid w:val="003F4438"/>
    <w:rsid w:val="003F4F6B"/>
    <w:rsid w:val="003F501C"/>
    <w:rsid w:val="003F7353"/>
    <w:rsid w:val="00400002"/>
    <w:rsid w:val="0040086B"/>
    <w:rsid w:val="00401096"/>
    <w:rsid w:val="004049AA"/>
    <w:rsid w:val="00405A38"/>
    <w:rsid w:val="00405A94"/>
    <w:rsid w:val="004062D5"/>
    <w:rsid w:val="0040638F"/>
    <w:rsid w:val="004071F1"/>
    <w:rsid w:val="00407BAF"/>
    <w:rsid w:val="00407ECD"/>
    <w:rsid w:val="004108CA"/>
    <w:rsid w:val="00411472"/>
    <w:rsid w:val="0041267E"/>
    <w:rsid w:val="00413901"/>
    <w:rsid w:val="00414AEF"/>
    <w:rsid w:val="004153BB"/>
    <w:rsid w:val="004156B5"/>
    <w:rsid w:val="00415815"/>
    <w:rsid w:val="00415D31"/>
    <w:rsid w:val="00416494"/>
    <w:rsid w:val="00417B28"/>
    <w:rsid w:val="00420C91"/>
    <w:rsid w:val="004211FE"/>
    <w:rsid w:val="00421D5B"/>
    <w:rsid w:val="0042346E"/>
    <w:rsid w:val="004239E9"/>
    <w:rsid w:val="00425063"/>
    <w:rsid w:val="004266A6"/>
    <w:rsid w:val="00426A07"/>
    <w:rsid w:val="00427DEC"/>
    <w:rsid w:val="00430340"/>
    <w:rsid w:val="00430B54"/>
    <w:rsid w:val="00431205"/>
    <w:rsid w:val="00431A60"/>
    <w:rsid w:val="00431DE2"/>
    <w:rsid w:val="004326CE"/>
    <w:rsid w:val="004341B8"/>
    <w:rsid w:val="00434CA1"/>
    <w:rsid w:val="0043722D"/>
    <w:rsid w:val="00437356"/>
    <w:rsid w:val="00437AC3"/>
    <w:rsid w:val="00440046"/>
    <w:rsid w:val="00443185"/>
    <w:rsid w:val="004443EA"/>
    <w:rsid w:val="004447C7"/>
    <w:rsid w:val="004448D5"/>
    <w:rsid w:val="00444A37"/>
    <w:rsid w:val="00445E06"/>
    <w:rsid w:val="004461CF"/>
    <w:rsid w:val="004474DB"/>
    <w:rsid w:val="00451258"/>
    <w:rsid w:val="00451A31"/>
    <w:rsid w:val="00451A8A"/>
    <w:rsid w:val="00451BD8"/>
    <w:rsid w:val="00453130"/>
    <w:rsid w:val="004535D0"/>
    <w:rsid w:val="004538D1"/>
    <w:rsid w:val="00453989"/>
    <w:rsid w:val="00453F46"/>
    <w:rsid w:val="004543C2"/>
    <w:rsid w:val="00454432"/>
    <w:rsid w:val="0045592A"/>
    <w:rsid w:val="004565C5"/>
    <w:rsid w:val="00456C46"/>
    <w:rsid w:val="004576B7"/>
    <w:rsid w:val="00461FB3"/>
    <w:rsid w:val="0046233E"/>
    <w:rsid w:val="004626D7"/>
    <w:rsid w:val="00462B31"/>
    <w:rsid w:val="00466172"/>
    <w:rsid w:val="004676DE"/>
    <w:rsid w:val="00467D97"/>
    <w:rsid w:val="00471AC9"/>
    <w:rsid w:val="00472400"/>
    <w:rsid w:val="00472950"/>
    <w:rsid w:val="004734FB"/>
    <w:rsid w:val="00473664"/>
    <w:rsid w:val="00474B63"/>
    <w:rsid w:val="0047500E"/>
    <w:rsid w:val="00475A12"/>
    <w:rsid w:val="00475B82"/>
    <w:rsid w:val="00476BFC"/>
    <w:rsid w:val="00477A6B"/>
    <w:rsid w:val="00477BFB"/>
    <w:rsid w:val="0048074A"/>
    <w:rsid w:val="0048113D"/>
    <w:rsid w:val="0048168E"/>
    <w:rsid w:val="00482CCA"/>
    <w:rsid w:val="00482E3A"/>
    <w:rsid w:val="00482E81"/>
    <w:rsid w:val="0048326E"/>
    <w:rsid w:val="0048358B"/>
    <w:rsid w:val="004840ED"/>
    <w:rsid w:val="0048482B"/>
    <w:rsid w:val="00484EAF"/>
    <w:rsid w:val="0048552E"/>
    <w:rsid w:val="0048569B"/>
    <w:rsid w:val="0048651B"/>
    <w:rsid w:val="00486D1A"/>
    <w:rsid w:val="00486E13"/>
    <w:rsid w:val="004872A0"/>
    <w:rsid w:val="0049044E"/>
    <w:rsid w:val="0049067A"/>
    <w:rsid w:val="00490AB6"/>
    <w:rsid w:val="00491741"/>
    <w:rsid w:val="00491923"/>
    <w:rsid w:val="004940B5"/>
    <w:rsid w:val="00494931"/>
    <w:rsid w:val="004957C8"/>
    <w:rsid w:val="00495EFA"/>
    <w:rsid w:val="00497422"/>
    <w:rsid w:val="004A0049"/>
    <w:rsid w:val="004A207E"/>
    <w:rsid w:val="004A2177"/>
    <w:rsid w:val="004A3765"/>
    <w:rsid w:val="004A3C09"/>
    <w:rsid w:val="004A3C5D"/>
    <w:rsid w:val="004A5CF3"/>
    <w:rsid w:val="004A650A"/>
    <w:rsid w:val="004A652A"/>
    <w:rsid w:val="004A66E2"/>
    <w:rsid w:val="004A7AB5"/>
    <w:rsid w:val="004B092C"/>
    <w:rsid w:val="004B0B70"/>
    <w:rsid w:val="004B1920"/>
    <w:rsid w:val="004B1BF3"/>
    <w:rsid w:val="004B259A"/>
    <w:rsid w:val="004B3E1C"/>
    <w:rsid w:val="004B4941"/>
    <w:rsid w:val="004B5F87"/>
    <w:rsid w:val="004B6166"/>
    <w:rsid w:val="004B68FF"/>
    <w:rsid w:val="004B7230"/>
    <w:rsid w:val="004C052D"/>
    <w:rsid w:val="004C16E3"/>
    <w:rsid w:val="004C17BC"/>
    <w:rsid w:val="004C258E"/>
    <w:rsid w:val="004C2F3D"/>
    <w:rsid w:val="004C345A"/>
    <w:rsid w:val="004C3B7E"/>
    <w:rsid w:val="004C3B97"/>
    <w:rsid w:val="004C53D5"/>
    <w:rsid w:val="004C5CFD"/>
    <w:rsid w:val="004C6710"/>
    <w:rsid w:val="004C72A5"/>
    <w:rsid w:val="004C7B69"/>
    <w:rsid w:val="004D0884"/>
    <w:rsid w:val="004D0D1F"/>
    <w:rsid w:val="004D0E33"/>
    <w:rsid w:val="004D3292"/>
    <w:rsid w:val="004D39DD"/>
    <w:rsid w:val="004D3F4E"/>
    <w:rsid w:val="004D46C7"/>
    <w:rsid w:val="004D52FD"/>
    <w:rsid w:val="004D67BB"/>
    <w:rsid w:val="004D6A6F"/>
    <w:rsid w:val="004D6C41"/>
    <w:rsid w:val="004D74C3"/>
    <w:rsid w:val="004D76C3"/>
    <w:rsid w:val="004D776B"/>
    <w:rsid w:val="004E0B29"/>
    <w:rsid w:val="004E228A"/>
    <w:rsid w:val="004E2C7B"/>
    <w:rsid w:val="004E2D51"/>
    <w:rsid w:val="004E2D80"/>
    <w:rsid w:val="004E3606"/>
    <w:rsid w:val="004E3EF7"/>
    <w:rsid w:val="004E4D9E"/>
    <w:rsid w:val="004E6F1E"/>
    <w:rsid w:val="004E710C"/>
    <w:rsid w:val="004E7E05"/>
    <w:rsid w:val="004F06FF"/>
    <w:rsid w:val="004F0805"/>
    <w:rsid w:val="004F0B50"/>
    <w:rsid w:val="004F1547"/>
    <w:rsid w:val="004F1B68"/>
    <w:rsid w:val="004F2385"/>
    <w:rsid w:val="004F4D16"/>
    <w:rsid w:val="004F51D7"/>
    <w:rsid w:val="004F6233"/>
    <w:rsid w:val="005009E9"/>
    <w:rsid w:val="00500E34"/>
    <w:rsid w:val="00501142"/>
    <w:rsid w:val="0050352B"/>
    <w:rsid w:val="00503707"/>
    <w:rsid w:val="0050393D"/>
    <w:rsid w:val="00503B5B"/>
    <w:rsid w:val="00503DA3"/>
    <w:rsid w:val="0050437D"/>
    <w:rsid w:val="00504857"/>
    <w:rsid w:val="005048DE"/>
    <w:rsid w:val="00504CFE"/>
    <w:rsid w:val="005056F8"/>
    <w:rsid w:val="00505D52"/>
    <w:rsid w:val="005063AC"/>
    <w:rsid w:val="0050664A"/>
    <w:rsid w:val="00506E85"/>
    <w:rsid w:val="00511D29"/>
    <w:rsid w:val="00511FCE"/>
    <w:rsid w:val="0051218B"/>
    <w:rsid w:val="00513B5E"/>
    <w:rsid w:val="00514F00"/>
    <w:rsid w:val="00515664"/>
    <w:rsid w:val="005162F6"/>
    <w:rsid w:val="00517051"/>
    <w:rsid w:val="00517328"/>
    <w:rsid w:val="00517B5A"/>
    <w:rsid w:val="00517C3F"/>
    <w:rsid w:val="00520DFD"/>
    <w:rsid w:val="005218CE"/>
    <w:rsid w:val="005223EF"/>
    <w:rsid w:val="0052320A"/>
    <w:rsid w:val="00524F01"/>
    <w:rsid w:val="005252FF"/>
    <w:rsid w:val="00526230"/>
    <w:rsid w:val="00530963"/>
    <w:rsid w:val="0053196D"/>
    <w:rsid w:val="00532A79"/>
    <w:rsid w:val="00533969"/>
    <w:rsid w:val="0053549A"/>
    <w:rsid w:val="00535600"/>
    <w:rsid w:val="00535744"/>
    <w:rsid w:val="005362DD"/>
    <w:rsid w:val="00536C13"/>
    <w:rsid w:val="00536E3D"/>
    <w:rsid w:val="0053754B"/>
    <w:rsid w:val="00537E4F"/>
    <w:rsid w:val="00540A81"/>
    <w:rsid w:val="00540BD0"/>
    <w:rsid w:val="005422DA"/>
    <w:rsid w:val="00542452"/>
    <w:rsid w:val="00542D61"/>
    <w:rsid w:val="005435F7"/>
    <w:rsid w:val="0054385C"/>
    <w:rsid w:val="0054387C"/>
    <w:rsid w:val="00544DEA"/>
    <w:rsid w:val="00545BFF"/>
    <w:rsid w:val="00547D95"/>
    <w:rsid w:val="00551A8E"/>
    <w:rsid w:val="00551BDD"/>
    <w:rsid w:val="00552635"/>
    <w:rsid w:val="00552E2B"/>
    <w:rsid w:val="005530C0"/>
    <w:rsid w:val="0055537C"/>
    <w:rsid w:val="005555CB"/>
    <w:rsid w:val="005560BD"/>
    <w:rsid w:val="005568D9"/>
    <w:rsid w:val="005569B3"/>
    <w:rsid w:val="00556F88"/>
    <w:rsid w:val="00557C5F"/>
    <w:rsid w:val="005609F6"/>
    <w:rsid w:val="00561341"/>
    <w:rsid w:val="0056159D"/>
    <w:rsid w:val="005627AC"/>
    <w:rsid w:val="00563F7D"/>
    <w:rsid w:val="005655B5"/>
    <w:rsid w:val="005656E6"/>
    <w:rsid w:val="00565B08"/>
    <w:rsid w:val="0056639F"/>
    <w:rsid w:val="005664D7"/>
    <w:rsid w:val="00566D5E"/>
    <w:rsid w:val="00567736"/>
    <w:rsid w:val="005707BD"/>
    <w:rsid w:val="005712E8"/>
    <w:rsid w:val="0057268B"/>
    <w:rsid w:val="00572B8E"/>
    <w:rsid w:val="00572DBF"/>
    <w:rsid w:val="00572F31"/>
    <w:rsid w:val="00573297"/>
    <w:rsid w:val="0057356A"/>
    <w:rsid w:val="005756B3"/>
    <w:rsid w:val="00575FE5"/>
    <w:rsid w:val="00580028"/>
    <w:rsid w:val="00580824"/>
    <w:rsid w:val="005813F3"/>
    <w:rsid w:val="005817CD"/>
    <w:rsid w:val="00581FBE"/>
    <w:rsid w:val="00582348"/>
    <w:rsid w:val="005829AE"/>
    <w:rsid w:val="00582C54"/>
    <w:rsid w:val="0058334E"/>
    <w:rsid w:val="00583FF1"/>
    <w:rsid w:val="00585427"/>
    <w:rsid w:val="005861E6"/>
    <w:rsid w:val="0058685D"/>
    <w:rsid w:val="005869DB"/>
    <w:rsid w:val="00586AB3"/>
    <w:rsid w:val="00587C6F"/>
    <w:rsid w:val="00587EF2"/>
    <w:rsid w:val="0059155C"/>
    <w:rsid w:val="00591776"/>
    <w:rsid w:val="005918C4"/>
    <w:rsid w:val="005929D5"/>
    <w:rsid w:val="00592C43"/>
    <w:rsid w:val="00592D9C"/>
    <w:rsid w:val="00592FD5"/>
    <w:rsid w:val="0059338C"/>
    <w:rsid w:val="00594846"/>
    <w:rsid w:val="00595A06"/>
    <w:rsid w:val="0059608E"/>
    <w:rsid w:val="00596271"/>
    <w:rsid w:val="0059629C"/>
    <w:rsid w:val="00596570"/>
    <w:rsid w:val="005965E5"/>
    <w:rsid w:val="0059668D"/>
    <w:rsid w:val="005966CE"/>
    <w:rsid w:val="00597291"/>
    <w:rsid w:val="005A06F3"/>
    <w:rsid w:val="005A0E33"/>
    <w:rsid w:val="005A1CB3"/>
    <w:rsid w:val="005A3954"/>
    <w:rsid w:val="005A5532"/>
    <w:rsid w:val="005A5726"/>
    <w:rsid w:val="005B0281"/>
    <w:rsid w:val="005B118A"/>
    <w:rsid w:val="005B1BCA"/>
    <w:rsid w:val="005B1F1C"/>
    <w:rsid w:val="005B2685"/>
    <w:rsid w:val="005B3469"/>
    <w:rsid w:val="005B423A"/>
    <w:rsid w:val="005B4391"/>
    <w:rsid w:val="005B4469"/>
    <w:rsid w:val="005B45E7"/>
    <w:rsid w:val="005B5534"/>
    <w:rsid w:val="005B6AC0"/>
    <w:rsid w:val="005B752D"/>
    <w:rsid w:val="005B7D37"/>
    <w:rsid w:val="005B7E89"/>
    <w:rsid w:val="005C0005"/>
    <w:rsid w:val="005C0075"/>
    <w:rsid w:val="005C019F"/>
    <w:rsid w:val="005C1472"/>
    <w:rsid w:val="005C1E98"/>
    <w:rsid w:val="005C2D20"/>
    <w:rsid w:val="005C3946"/>
    <w:rsid w:val="005C3A96"/>
    <w:rsid w:val="005C4AF1"/>
    <w:rsid w:val="005C53CB"/>
    <w:rsid w:val="005C54D0"/>
    <w:rsid w:val="005C642A"/>
    <w:rsid w:val="005C666B"/>
    <w:rsid w:val="005C6C75"/>
    <w:rsid w:val="005C7DCC"/>
    <w:rsid w:val="005C7E47"/>
    <w:rsid w:val="005D0A96"/>
    <w:rsid w:val="005D136A"/>
    <w:rsid w:val="005D18FF"/>
    <w:rsid w:val="005D1D89"/>
    <w:rsid w:val="005D2548"/>
    <w:rsid w:val="005D27CF"/>
    <w:rsid w:val="005D2A17"/>
    <w:rsid w:val="005D4BC3"/>
    <w:rsid w:val="005D4F04"/>
    <w:rsid w:val="005D523A"/>
    <w:rsid w:val="005D5DEE"/>
    <w:rsid w:val="005D6DE2"/>
    <w:rsid w:val="005D753F"/>
    <w:rsid w:val="005E1410"/>
    <w:rsid w:val="005E1750"/>
    <w:rsid w:val="005E1BC5"/>
    <w:rsid w:val="005E2550"/>
    <w:rsid w:val="005E2A6F"/>
    <w:rsid w:val="005E2BF3"/>
    <w:rsid w:val="005E3623"/>
    <w:rsid w:val="005E394B"/>
    <w:rsid w:val="005E3E98"/>
    <w:rsid w:val="005E3E9B"/>
    <w:rsid w:val="005E566C"/>
    <w:rsid w:val="005E6661"/>
    <w:rsid w:val="005E780E"/>
    <w:rsid w:val="005E7EC0"/>
    <w:rsid w:val="005F12C3"/>
    <w:rsid w:val="005F14C5"/>
    <w:rsid w:val="005F1EB4"/>
    <w:rsid w:val="005F1F4D"/>
    <w:rsid w:val="005F20FB"/>
    <w:rsid w:val="005F23FD"/>
    <w:rsid w:val="005F370B"/>
    <w:rsid w:val="005F4A4A"/>
    <w:rsid w:val="005F5B4D"/>
    <w:rsid w:val="005F6D13"/>
    <w:rsid w:val="005F75F0"/>
    <w:rsid w:val="0060079E"/>
    <w:rsid w:val="00602311"/>
    <w:rsid w:val="00603010"/>
    <w:rsid w:val="00606898"/>
    <w:rsid w:val="0060706F"/>
    <w:rsid w:val="00607332"/>
    <w:rsid w:val="0060739A"/>
    <w:rsid w:val="006075B7"/>
    <w:rsid w:val="0060789C"/>
    <w:rsid w:val="0061154B"/>
    <w:rsid w:val="0061199D"/>
    <w:rsid w:val="00612725"/>
    <w:rsid w:val="00612FB4"/>
    <w:rsid w:val="00613CD1"/>
    <w:rsid w:val="006142A9"/>
    <w:rsid w:val="006144B9"/>
    <w:rsid w:val="006156B2"/>
    <w:rsid w:val="006166D0"/>
    <w:rsid w:val="00616860"/>
    <w:rsid w:val="00616A9A"/>
    <w:rsid w:val="00617003"/>
    <w:rsid w:val="0061742D"/>
    <w:rsid w:val="00620269"/>
    <w:rsid w:val="00620AF0"/>
    <w:rsid w:val="006210F3"/>
    <w:rsid w:val="00621FCA"/>
    <w:rsid w:val="00622540"/>
    <w:rsid w:val="006225FB"/>
    <w:rsid w:val="0062305A"/>
    <w:rsid w:val="0062372D"/>
    <w:rsid w:val="00623B26"/>
    <w:rsid w:val="00624158"/>
    <w:rsid w:val="0062416C"/>
    <w:rsid w:val="006249EF"/>
    <w:rsid w:val="00625440"/>
    <w:rsid w:val="006257DB"/>
    <w:rsid w:val="00625A33"/>
    <w:rsid w:val="00625E70"/>
    <w:rsid w:val="006265F1"/>
    <w:rsid w:val="006308F4"/>
    <w:rsid w:val="00632925"/>
    <w:rsid w:val="00632930"/>
    <w:rsid w:val="0063300C"/>
    <w:rsid w:val="00633637"/>
    <w:rsid w:val="00633C71"/>
    <w:rsid w:val="00633DC4"/>
    <w:rsid w:val="00633E58"/>
    <w:rsid w:val="006348D9"/>
    <w:rsid w:val="00634EF9"/>
    <w:rsid w:val="00635AAC"/>
    <w:rsid w:val="00635D1C"/>
    <w:rsid w:val="00636CD5"/>
    <w:rsid w:val="00637012"/>
    <w:rsid w:val="00637ADB"/>
    <w:rsid w:val="006407D9"/>
    <w:rsid w:val="00642011"/>
    <w:rsid w:val="006421F9"/>
    <w:rsid w:val="0064331C"/>
    <w:rsid w:val="00643D53"/>
    <w:rsid w:val="00643EEF"/>
    <w:rsid w:val="006445DB"/>
    <w:rsid w:val="00644C8D"/>
    <w:rsid w:val="0064582B"/>
    <w:rsid w:val="00645A4D"/>
    <w:rsid w:val="00646189"/>
    <w:rsid w:val="006461F1"/>
    <w:rsid w:val="006467DB"/>
    <w:rsid w:val="00647495"/>
    <w:rsid w:val="006475B5"/>
    <w:rsid w:val="00650D68"/>
    <w:rsid w:val="0065206D"/>
    <w:rsid w:val="006522BE"/>
    <w:rsid w:val="0065277D"/>
    <w:rsid w:val="00652D36"/>
    <w:rsid w:val="00653900"/>
    <w:rsid w:val="0065625E"/>
    <w:rsid w:val="006574EB"/>
    <w:rsid w:val="0066034C"/>
    <w:rsid w:val="00661F76"/>
    <w:rsid w:val="006623D0"/>
    <w:rsid w:val="00663D3B"/>
    <w:rsid w:val="00664189"/>
    <w:rsid w:val="006644BE"/>
    <w:rsid w:val="00664C6F"/>
    <w:rsid w:val="00665023"/>
    <w:rsid w:val="006662BF"/>
    <w:rsid w:val="006665BE"/>
    <w:rsid w:val="00666C90"/>
    <w:rsid w:val="00667508"/>
    <w:rsid w:val="00670422"/>
    <w:rsid w:val="00675DA1"/>
    <w:rsid w:val="0067608D"/>
    <w:rsid w:val="0067651E"/>
    <w:rsid w:val="00677EB3"/>
    <w:rsid w:val="006809B3"/>
    <w:rsid w:val="00680A59"/>
    <w:rsid w:val="00680AD7"/>
    <w:rsid w:val="00680DC7"/>
    <w:rsid w:val="00682ACF"/>
    <w:rsid w:val="00684935"/>
    <w:rsid w:val="00684C42"/>
    <w:rsid w:val="0068555B"/>
    <w:rsid w:val="00685BEB"/>
    <w:rsid w:val="00686065"/>
    <w:rsid w:val="00686201"/>
    <w:rsid w:val="00686684"/>
    <w:rsid w:val="00686843"/>
    <w:rsid w:val="0068790D"/>
    <w:rsid w:val="006905F0"/>
    <w:rsid w:val="00690FA6"/>
    <w:rsid w:val="00692E64"/>
    <w:rsid w:val="00693BE5"/>
    <w:rsid w:val="00694DC2"/>
    <w:rsid w:val="00695756"/>
    <w:rsid w:val="00695B3E"/>
    <w:rsid w:val="006A07E0"/>
    <w:rsid w:val="006A3672"/>
    <w:rsid w:val="006A55D1"/>
    <w:rsid w:val="006A5C70"/>
    <w:rsid w:val="006A6A4C"/>
    <w:rsid w:val="006B0050"/>
    <w:rsid w:val="006B0B00"/>
    <w:rsid w:val="006B1735"/>
    <w:rsid w:val="006B1835"/>
    <w:rsid w:val="006B1B53"/>
    <w:rsid w:val="006B3DAC"/>
    <w:rsid w:val="006B4646"/>
    <w:rsid w:val="006B49ED"/>
    <w:rsid w:val="006B535E"/>
    <w:rsid w:val="006B542C"/>
    <w:rsid w:val="006B5B80"/>
    <w:rsid w:val="006B6D95"/>
    <w:rsid w:val="006B73EC"/>
    <w:rsid w:val="006B7813"/>
    <w:rsid w:val="006B7C77"/>
    <w:rsid w:val="006C041E"/>
    <w:rsid w:val="006C0DFB"/>
    <w:rsid w:val="006C197C"/>
    <w:rsid w:val="006C2CA5"/>
    <w:rsid w:val="006C3843"/>
    <w:rsid w:val="006C42EF"/>
    <w:rsid w:val="006C4E69"/>
    <w:rsid w:val="006C5B42"/>
    <w:rsid w:val="006C6253"/>
    <w:rsid w:val="006D00C1"/>
    <w:rsid w:val="006D0EAA"/>
    <w:rsid w:val="006D26FB"/>
    <w:rsid w:val="006D4457"/>
    <w:rsid w:val="006D4656"/>
    <w:rsid w:val="006D4DA5"/>
    <w:rsid w:val="006D643B"/>
    <w:rsid w:val="006D64C0"/>
    <w:rsid w:val="006D676A"/>
    <w:rsid w:val="006D6E24"/>
    <w:rsid w:val="006D72C3"/>
    <w:rsid w:val="006D7B10"/>
    <w:rsid w:val="006D7D5B"/>
    <w:rsid w:val="006E0673"/>
    <w:rsid w:val="006E2B66"/>
    <w:rsid w:val="006E3033"/>
    <w:rsid w:val="006E5C1E"/>
    <w:rsid w:val="006E64B4"/>
    <w:rsid w:val="006E7824"/>
    <w:rsid w:val="006E7BB6"/>
    <w:rsid w:val="006F0907"/>
    <w:rsid w:val="006F106A"/>
    <w:rsid w:val="006F1D25"/>
    <w:rsid w:val="006F2AA9"/>
    <w:rsid w:val="006F32FD"/>
    <w:rsid w:val="006F70FF"/>
    <w:rsid w:val="006F7723"/>
    <w:rsid w:val="006F77D2"/>
    <w:rsid w:val="006F7D47"/>
    <w:rsid w:val="007014DA"/>
    <w:rsid w:val="0070317F"/>
    <w:rsid w:val="007039A2"/>
    <w:rsid w:val="007040CB"/>
    <w:rsid w:val="00706163"/>
    <w:rsid w:val="007075F5"/>
    <w:rsid w:val="00707E07"/>
    <w:rsid w:val="007100CB"/>
    <w:rsid w:val="00711437"/>
    <w:rsid w:val="00712092"/>
    <w:rsid w:val="00712A5D"/>
    <w:rsid w:val="00712BB7"/>
    <w:rsid w:val="0071422E"/>
    <w:rsid w:val="0071451F"/>
    <w:rsid w:val="007152D6"/>
    <w:rsid w:val="00716120"/>
    <w:rsid w:val="00716AEC"/>
    <w:rsid w:val="00716BF8"/>
    <w:rsid w:val="007208ED"/>
    <w:rsid w:val="00720CE0"/>
    <w:rsid w:val="00720E65"/>
    <w:rsid w:val="007212BC"/>
    <w:rsid w:val="0072215F"/>
    <w:rsid w:val="007224A0"/>
    <w:rsid w:val="00724317"/>
    <w:rsid w:val="007250CA"/>
    <w:rsid w:val="00725A95"/>
    <w:rsid w:val="00725D33"/>
    <w:rsid w:val="00726475"/>
    <w:rsid w:val="00726A4B"/>
    <w:rsid w:val="007274E9"/>
    <w:rsid w:val="007306E6"/>
    <w:rsid w:val="00731C7E"/>
    <w:rsid w:val="00732CDB"/>
    <w:rsid w:val="007333F7"/>
    <w:rsid w:val="00733D11"/>
    <w:rsid w:val="00734513"/>
    <w:rsid w:val="0073461A"/>
    <w:rsid w:val="007350A5"/>
    <w:rsid w:val="007357C8"/>
    <w:rsid w:val="00736ADB"/>
    <w:rsid w:val="007412BD"/>
    <w:rsid w:val="007421A4"/>
    <w:rsid w:val="00742C3B"/>
    <w:rsid w:val="007434C0"/>
    <w:rsid w:val="00743916"/>
    <w:rsid w:val="00743DCB"/>
    <w:rsid w:val="0074429E"/>
    <w:rsid w:val="007446D2"/>
    <w:rsid w:val="00744C12"/>
    <w:rsid w:val="00745186"/>
    <w:rsid w:val="00745897"/>
    <w:rsid w:val="007459F3"/>
    <w:rsid w:val="00745B9E"/>
    <w:rsid w:val="007460E9"/>
    <w:rsid w:val="00750174"/>
    <w:rsid w:val="0075227B"/>
    <w:rsid w:val="007526CF"/>
    <w:rsid w:val="0075289C"/>
    <w:rsid w:val="00753BE7"/>
    <w:rsid w:val="00753D99"/>
    <w:rsid w:val="007545CE"/>
    <w:rsid w:val="0075573E"/>
    <w:rsid w:val="00756797"/>
    <w:rsid w:val="00757E43"/>
    <w:rsid w:val="00760887"/>
    <w:rsid w:val="0076135F"/>
    <w:rsid w:val="007613D1"/>
    <w:rsid w:val="0076161A"/>
    <w:rsid w:val="00765423"/>
    <w:rsid w:val="00765701"/>
    <w:rsid w:val="00766514"/>
    <w:rsid w:val="00766F04"/>
    <w:rsid w:val="0076706A"/>
    <w:rsid w:val="00770274"/>
    <w:rsid w:val="00771729"/>
    <w:rsid w:val="0077273B"/>
    <w:rsid w:val="0077328C"/>
    <w:rsid w:val="00773569"/>
    <w:rsid w:val="007736CE"/>
    <w:rsid w:val="007740A9"/>
    <w:rsid w:val="007802E4"/>
    <w:rsid w:val="00780E19"/>
    <w:rsid w:val="0078119F"/>
    <w:rsid w:val="007819AA"/>
    <w:rsid w:val="007827CC"/>
    <w:rsid w:val="007845AE"/>
    <w:rsid w:val="007846CF"/>
    <w:rsid w:val="00786606"/>
    <w:rsid w:val="00790886"/>
    <w:rsid w:val="007919F0"/>
    <w:rsid w:val="00791B31"/>
    <w:rsid w:val="0079232F"/>
    <w:rsid w:val="00793BE5"/>
    <w:rsid w:val="00793DE1"/>
    <w:rsid w:val="00794449"/>
    <w:rsid w:val="00794990"/>
    <w:rsid w:val="00794B87"/>
    <w:rsid w:val="007953AF"/>
    <w:rsid w:val="00795B38"/>
    <w:rsid w:val="0079649A"/>
    <w:rsid w:val="00797119"/>
    <w:rsid w:val="007A048C"/>
    <w:rsid w:val="007A0D1D"/>
    <w:rsid w:val="007A1AD5"/>
    <w:rsid w:val="007A214D"/>
    <w:rsid w:val="007A394A"/>
    <w:rsid w:val="007A3EED"/>
    <w:rsid w:val="007A5C81"/>
    <w:rsid w:val="007A5EB8"/>
    <w:rsid w:val="007A737F"/>
    <w:rsid w:val="007B13C1"/>
    <w:rsid w:val="007B2FC5"/>
    <w:rsid w:val="007B315F"/>
    <w:rsid w:val="007B3574"/>
    <w:rsid w:val="007B3ED2"/>
    <w:rsid w:val="007B4228"/>
    <w:rsid w:val="007B4B8E"/>
    <w:rsid w:val="007B5156"/>
    <w:rsid w:val="007B5B9D"/>
    <w:rsid w:val="007B5D36"/>
    <w:rsid w:val="007B6423"/>
    <w:rsid w:val="007B697E"/>
    <w:rsid w:val="007C14CF"/>
    <w:rsid w:val="007C2307"/>
    <w:rsid w:val="007C2621"/>
    <w:rsid w:val="007C2D57"/>
    <w:rsid w:val="007C2E1A"/>
    <w:rsid w:val="007C477F"/>
    <w:rsid w:val="007C4EEA"/>
    <w:rsid w:val="007C557F"/>
    <w:rsid w:val="007C6580"/>
    <w:rsid w:val="007C6626"/>
    <w:rsid w:val="007C6ADE"/>
    <w:rsid w:val="007C6AEF"/>
    <w:rsid w:val="007C712F"/>
    <w:rsid w:val="007D1A95"/>
    <w:rsid w:val="007D1C93"/>
    <w:rsid w:val="007D24E5"/>
    <w:rsid w:val="007D2B9B"/>
    <w:rsid w:val="007D423F"/>
    <w:rsid w:val="007D51CB"/>
    <w:rsid w:val="007D7DD9"/>
    <w:rsid w:val="007D7DE2"/>
    <w:rsid w:val="007E06D7"/>
    <w:rsid w:val="007E0EAE"/>
    <w:rsid w:val="007E18C8"/>
    <w:rsid w:val="007E2495"/>
    <w:rsid w:val="007E2717"/>
    <w:rsid w:val="007E3943"/>
    <w:rsid w:val="007E3EE4"/>
    <w:rsid w:val="007E4675"/>
    <w:rsid w:val="007E4E7D"/>
    <w:rsid w:val="007E5CF4"/>
    <w:rsid w:val="007E696A"/>
    <w:rsid w:val="007E7E16"/>
    <w:rsid w:val="007F0D48"/>
    <w:rsid w:val="007F275F"/>
    <w:rsid w:val="007F2D08"/>
    <w:rsid w:val="007F3744"/>
    <w:rsid w:val="007F425B"/>
    <w:rsid w:val="007F4677"/>
    <w:rsid w:val="007F4678"/>
    <w:rsid w:val="007F4840"/>
    <w:rsid w:val="007F4AEB"/>
    <w:rsid w:val="007F5169"/>
    <w:rsid w:val="007F609F"/>
    <w:rsid w:val="007F65FA"/>
    <w:rsid w:val="007F6E80"/>
    <w:rsid w:val="007F7DAD"/>
    <w:rsid w:val="008002B6"/>
    <w:rsid w:val="00800661"/>
    <w:rsid w:val="00800BBD"/>
    <w:rsid w:val="0080229B"/>
    <w:rsid w:val="00802B60"/>
    <w:rsid w:val="00804069"/>
    <w:rsid w:val="00804F6B"/>
    <w:rsid w:val="00806026"/>
    <w:rsid w:val="0080660C"/>
    <w:rsid w:val="008067B9"/>
    <w:rsid w:val="008070C4"/>
    <w:rsid w:val="008079B7"/>
    <w:rsid w:val="00807EEF"/>
    <w:rsid w:val="008100D0"/>
    <w:rsid w:val="00810119"/>
    <w:rsid w:val="00810274"/>
    <w:rsid w:val="00810EA9"/>
    <w:rsid w:val="0081184A"/>
    <w:rsid w:val="008119AA"/>
    <w:rsid w:val="00812195"/>
    <w:rsid w:val="008137C9"/>
    <w:rsid w:val="00815752"/>
    <w:rsid w:val="00815A23"/>
    <w:rsid w:val="00815C1C"/>
    <w:rsid w:val="00815F0C"/>
    <w:rsid w:val="008178B6"/>
    <w:rsid w:val="0082050A"/>
    <w:rsid w:val="008211A3"/>
    <w:rsid w:val="008212B6"/>
    <w:rsid w:val="008219B1"/>
    <w:rsid w:val="00821A12"/>
    <w:rsid w:val="00821A33"/>
    <w:rsid w:val="0082205C"/>
    <w:rsid w:val="008229F0"/>
    <w:rsid w:val="00823469"/>
    <w:rsid w:val="00823737"/>
    <w:rsid w:val="008240A2"/>
    <w:rsid w:val="008241EA"/>
    <w:rsid w:val="00824400"/>
    <w:rsid w:val="00824FB1"/>
    <w:rsid w:val="00825583"/>
    <w:rsid w:val="00825C8F"/>
    <w:rsid w:val="0082686A"/>
    <w:rsid w:val="00826EA9"/>
    <w:rsid w:val="00827537"/>
    <w:rsid w:val="00827B30"/>
    <w:rsid w:val="0083048D"/>
    <w:rsid w:val="00830F23"/>
    <w:rsid w:val="00831189"/>
    <w:rsid w:val="0083172F"/>
    <w:rsid w:val="00831EA0"/>
    <w:rsid w:val="00831F0A"/>
    <w:rsid w:val="00832272"/>
    <w:rsid w:val="00832A30"/>
    <w:rsid w:val="0083322B"/>
    <w:rsid w:val="00833355"/>
    <w:rsid w:val="00833583"/>
    <w:rsid w:val="00833714"/>
    <w:rsid w:val="008343F5"/>
    <w:rsid w:val="008345A9"/>
    <w:rsid w:val="00835D44"/>
    <w:rsid w:val="00836757"/>
    <w:rsid w:val="008368E2"/>
    <w:rsid w:val="00837544"/>
    <w:rsid w:val="00837EB2"/>
    <w:rsid w:val="008402B8"/>
    <w:rsid w:val="00841523"/>
    <w:rsid w:val="00841AE9"/>
    <w:rsid w:val="008422AC"/>
    <w:rsid w:val="0084258E"/>
    <w:rsid w:val="00842BA6"/>
    <w:rsid w:val="008436EB"/>
    <w:rsid w:val="00844C85"/>
    <w:rsid w:val="008457CB"/>
    <w:rsid w:val="0084628D"/>
    <w:rsid w:val="0084691A"/>
    <w:rsid w:val="00847A51"/>
    <w:rsid w:val="008510B6"/>
    <w:rsid w:val="00851E49"/>
    <w:rsid w:val="00852DB2"/>
    <w:rsid w:val="00853557"/>
    <w:rsid w:val="00853ADE"/>
    <w:rsid w:val="0085493E"/>
    <w:rsid w:val="00856788"/>
    <w:rsid w:val="00856CA9"/>
    <w:rsid w:val="00856E38"/>
    <w:rsid w:val="00856F57"/>
    <w:rsid w:val="00857288"/>
    <w:rsid w:val="008573D6"/>
    <w:rsid w:val="008604D3"/>
    <w:rsid w:val="008608A4"/>
    <w:rsid w:val="00860940"/>
    <w:rsid w:val="00861048"/>
    <w:rsid w:val="0086104E"/>
    <w:rsid w:val="008610ED"/>
    <w:rsid w:val="008614DD"/>
    <w:rsid w:val="00863590"/>
    <w:rsid w:val="00864FB0"/>
    <w:rsid w:val="00865B36"/>
    <w:rsid w:val="00866D84"/>
    <w:rsid w:val="00866E20"/>
    <w:rsid w:val="00871110"/>
    <w:rsid w:val="008714DA"/>
    <w:rsid w:val="008721F0"/>
    <w:rsid w:val="00873830"/>
    <w:rsid w:val="00874F32"/>
    <w:rsid w:val="0087532A"/>
    <w:rsid w:val="00875B96"/>
    <w:rsid w:val="00876708"/>
    <w:rsid w:val="00876B4A"/>
    <w:rsid w:val="00876F3F"/>
    <w:rsid w:val="00880FA3"/>
    <w:rsid w:val="00880FB5"/>
    <w:rsid w:val="00881527"/>
    <w:rsid w:val="00881CFD"/>
    <w:rsid w:val="00882981"/>
    <w:rsid w:val="00882C30"/>
    <w:rsid w:val="00882E66"/>
    <w:rsid w:val="00884644"/>
    <w:rsid w:val="00884962"/>
    <w:rsid w:val="00884B2A"/>
    <w:rsid w:val="00884F30"/>
    <w:rsid w:val="00885A2F"/>
    <w:rsid w:val="00885DF1"/>
    <w:rsid w:val="00885FDE"/>
    <w:rsid w:val="00886536"/>
    <w:rsid w:val="00887525"/>
    <w:rsid w:val="008879E0"/>
    <w:rsid w:val="00887F1B"/>
    <w:rsid w:val="008916CC"/>
    <w:rsid w:val="00893B63"/>
    <w:rsid w:val="008942FE"/>
    <w:rsid w:val="008949FC"/>
    <w:rsid w:val="008953FD"/>
    <w:rsid w:val="008957FF"/>
    <w:rsid w:val="0089609F"/>
    <w:rsid w:val="00896B59"/>
    <w:rsid w:val="008972AA"/>
    <w:rsid w:val="008A2E27"/>
    <w:rsid w:val="008A6801"/>
    <w:rsid w:val="008A7267"/>
    <w:rsid w:val="008B070E"/>
    <w:rsid w:val="008B0820"/>
    <w:rsid w:val="008B0997"/>
    <w:rsid w:val="008B154D"/>
    <w:rsid w:val="008B1713"/>
    <w:rsid w:val="008B209A"/>
    <w:rsid w:val="008B2401"/>
    <w:rsid w:val="008B360F"/>
    <w:rsid w:val="008B3872"/>
    <w:rsid w:val="008B461F"/>
    <w:rsid w:val="008B4A34"/>
    <w:rsid w:val="008B5E29"/>
    <w:rsid w:val="008B65DC"/>
    <w:rsid w:val="008B6D8A"/>
    <w:rsid w:val="008C0F3F"/>
    <w:rsid w:val="008C34E0"/>
    <w:rsid w:val="008C35CF"/>
    <w:rsid w:val="008C4108"/>
    <w:rsid w:val="008C4631"/>
    <w:rsid w:val="008C46FA"/>
    <w:rsid w:val="008C4CEF"/>
    <w:rsid w:val="008C6890"/>
    <w:rsid w:val="008C6D01"/>
    <w:rsid w:val="008C7985"/>
    <w:rsid w:val="008D0F81"/>
    <w:rsid w:val="008D2A10"/>
    <w:rsid w:val="008D322E"/>
    <w:rsid w:val="008D3C16"/>
    <w:rsid w:val="008D5ACC"/>
    <w:rsid w:val="008D6F30"/>
    <w:rsid w:val="008D7C0A"/>
    <w:rsid w:val="008E00FF"/>
    <w:rsid w:val="008E11C6"/>
    <w:rsid w:val="008E173D"/>
    <w:rsid w:val="008E1B15"/>
    <w:rsid w:val="008E2A3F"/>
    <w:rsid w:val="008E3287"/>
    <w:rsid w:val="008E3296"/>
    <w:rsid w:val="008E32D7"/>
    <w:rsid w:val="008E3618"/>
    <w:rsid w:val="008E3638"/>
    <w:rsid w:val="008E3ABC"/>
    <w:rsid w:val="008E4176"/>
    <w:rsid w:val="008E4CCC"/>
    <w:rsid w:val="008E69F3"/>
    <w:rsid w:val="008E7B2A"/>
    <w:rsid w:val="008F05E6"/>
    <w:rsid w:val="008F078A"/>
    <w:rsid w:val="008F08C0"/>
    <w:rsid w:val="008F1227"/>
    <w:rsid w:val="008F2165"/>
    <w:rsid w:val="008F2BA1"/>
    <w:rsid w:val="008F30AA"/>
    <w:rsid w:val="008F3308"/>
    <w:rsid w:val="008F45FD"/>
    <w:rsid w:val="008F5646"/>
    <w:rsid w:val="008F5E80"/>
    <w:rsid w:val="008F77B2"/>
    <w:rsid w:val="008F7BE3"/>
    <w:rsid w:val="009005E2"/>
    <w:rsid w:val="00900A94"/>
    <w:rsid w:val="0090255D"/>
    <w:rsid w:val="0090315A"/>
    <w:rsid w:val="00904095"/>
    <w:rsid w:val="009045A9"/>
    <w:rsid w:val="0090540B"/>
    <w:rsid w:val="009061D9"/>
    <w:rsid w:val="00907197"/>
    <w:rsid w:val="00907F83"/>
    <w:rsid w:val="00913211"/>
    <w:rsid w:val="00913706"/>
    <w:rsid w:val="009137E5"/>
    <w:rsid w:val="009145CC"/>
    <w:rsid w:val="00914B5B"/>
    <w:rsid w:val="009165C7"/>
    <w:rsid w:val="00916856"/>
    <w:rsid w:val="00916B2E"/>
    <w:rsid w:val="00917883"/>
    <w:rsid w:val="00920880"/>
    <w:rsid w:val="00920B8F"/>
    <w:rsid w:val="00920C2E"/>
    <w:rsid w:val="009216E2"/>
    <w:rsid w:val="00921F73"/>
    <w:rsid w:val="009223E1"/>
    <w:rsid w:val="00922760"/>
    <w:rsid w:val="00924B61"/>
    <w:rsid w:val="00924C9E"/>
    <w:rsid w:val="00924D1E"/>
    <w:rsid w:val="009250B7"/>
    <w:rsid w:val="00925C2F"/>
    <w:rsid w:val="00926337"/>
    <w:rsid w:val="00926828"/>
    <w:rsid w:val="00926D17"/>
    <w:rsid w:val="00927EBD"/>
    <w:rsid w:val="0093009E"/>
    <w:rsid w:val="00931560"/>
    <w:rsid w:val="00931BBC"/>
    <w:rsid w:val="00933DC4"/>
    <w:rsid w:val="00934740"/>
    <w:rsid w:val="00934E39"/>
    <w:rsid w:val="009360D2"/>
    <w:rsid w:val="0093782C"/>
    <w:rsid w:val="00937CBB"/>
    <w:rsid w:val="009408A5"/>
    <w:rsid w:val="009408E9"/>
    <w:rsid w:val="00940E12"/>
    <w:rsid w:val="00940E72"/>
    <w:rsid w:val="0094165C"/>
    <w:rsid w:val="0094189A"/>
    <w:rsid w:val="00941D76"/>
    <w:rsid w:val="00941F16"/>
    <w:rsid w:val="009427D4"/>
    <w:rsid w:val="00942D7C"/>
    <w:rsid w:val="00942ECF"/>
    <w:rsid w:val="009436C3"/>
    <w:rsid w:val="00943BC7"/>
    <w:rsid w:val="0094500E"/>
    <w:rsid w:val="0094504D"/>
    <w:rsid w:val="00945239"/>
    <w:rsid w:val="00946115"/>
    <w:rsid w:val="00947A40"/>
    <w:rsid w:val="00952BD5"/>
    <w:rsid w:val="00952BDC"/>
    <w:rsid w:val="00953750"/>
    <w:rsid w:val="00953B8A"/>
    <w:rsid w:val="00953ECA"/>
    <w:rsid w:val="00955D6B"/>
    <w:rsid w:val="00956A2F"/>
    <w:rsid w:val="00957FFE"/>
    <w:rsid w:val="0096042C"/>
    <w:rsid w:val="00961E9B"/>
    <w:rsid w:val="00963696"/>
    <w:rsid w:val="00964579"/>
    <w:rsid w:val="0096458B"/>
    <w:rsid w:val="00964A11"/>
    <w:rsid w:val="00965482"/>
    <w:rsid w:val="00965805"/>
    <w:rsid w:val="0096606D"/>
    <w:rsid w:val="009676B1"/>
    <w:rsid w:val="00970851"/>
    <w:rsid w:val="00971987"/>
    <w:rsid w:val="00971EF9"/>
    <w:rsid w:val="009724DD"/>
    <w:rsid w:val="00972632"/>
    <w:rsid w:val="0097299B"/>
    <w:rsid w:val="009729B1"/>
    <w:rsid w:val="00972A18"/>
    <w:rsid w:val="0097368C"/>
    <w:rsid w:val="009739D5"/>
    <w:rsid w:val="009748CD"/>
    <w:rsid w:val="009753CD"/>
    <w:rsid w:val="00975B09"/>
    <w:rsid w:val="00975D35"/>
    <w:rsid w:val="009765DF"/>
    <w:rsid w:val="009804CB"/>
    <w:rsid w:val="00980570"/>
    <w:rsid w:val="00980691"/>
    <w:rsid w:val="00980CB2"/>
    <w:rsid w:val="00981C4C"/>
    <w:rsid w:val="00981E7E"/>
    <w:rsid w:val="00981E9E"/>
    <w:rsid w:val="009828D8"/>
    <w:rsid w:val="00982BF8"/>
    <w:rsid w:val="00982E99"/>
    <w:rsid w:val="00984FF0"/>
    <w:rsid w:val="00985731"/>
    <w:rsid w:val="00987A16"/>
    <w:rsid w:val="00987C0F"/>
    <w:rsid w:val="00990B69"/>
    <w:rsid w:val="009911EB"/>
    <w:rsid w:val="009917F2"/>
    <w:rsid w:val="00992457"/>
    <w:rsid w:val="009937F3"/>
    <w:rsid w:val="00993A55"/>
    <w:rsid w:val="00994B31"/>
    <w:rsid w:val="00994B9C"/>
    <w:rsid w:val="00994DB7"/>
    <w:rsid w:val="00995A74"/>
    <w:rsid w:val="00995FB8"/>
    <w:rsid w:val="00996A0A"/>
    <w:rsid w:val="00997AC0"/>
    <w:rsid w:val="00997CAE"/>
    <w:rsid w:val="009A009B"/>
    <w:rsid w:val="009A0BAC"/>
    <w:rsid w:val="009A2FC1"/>
    <w:rsid w:val="009A3B93"/>
    <w:rsid w:val="009A4255"/>
    <w:rsid w:val="009A4ADC"/>
    <w:rsid w:val="009A5C9D"/>
    <w:rsid w:val="009A62AC"/>
    <w:rsid w:val="009A74EC"/>
    <w:rsid w:val="009A751C"/>
    <w:rsid w:val="009A7952"/>
    <w:rsid w:val="009A7BD0"/>
    <w:rsid w:val="009B0870"/>
    <w:rsid w:val="009B0AC0"/>
    <w:rsid w:val="009B23F9"/>
    <w:rsid w:val="009B4530"/>
    <w:rsid w:val="009B715D"/>
    <w:rsid w:val="009B76B2"/>
    <w:rsid w:val="009B7C43"/>
    <w:rsid w:val="009C0435"/>
    <w:rsid w:val="009C10B8"/>
    <w:rsid w:val="009C14AA"/>
    <w:rsid w:val="009C1D07"/>
    <w:rsid w:val="009C4D97"/>
    <w:rsid w:val="009C74ED"/>
    <w:rsid w:val="009D07D5"/>
    <w:rsid w:val="009D0D33"/>
    <w:rsid w:val="009D1263"/>
    <w:rsid w:val="009D1601"/>
    <w:rsid w:val="009D18F0"/>
    <w:rsid w:val="009D2980"/>
    <w:rsid w:val="009D29E6"/>
    <w:rsid w:val="009D2DEE"/>
    <w:rsid w:val="009D3699"/>
    <w:rsid w:val="009D5085"/>
    <w:rsid w:val="009D5DED"/>
    <w:rsid w:val="009E1BA2"/>
    <w:rsid w:val="009E1E2F"/>
    <w:rsid w:val="009E285E"/>
    <w:rsid w:val="009E33E9"/>
    <w:rsid w:val="009E34F7"/>
    <w:rsid w:val="009E3D9A"/>
    <w:rsid w:val="009E63B1"/>
    <w:rsid w:val="009E6D5C"/>
    <w:rsid w:val="009E73FE"/>
    <w:rsid w:val="009E7679"/>
    <w:rsid w:val="009F0351"/>
    <w:rsid w:val="009F03CD"/>
    <w:rsid w:val="009F062E"/>
    <w:rsid w:val="009F0F3E"/>
    <w:rsid w:val="009F123D"/>
    <w:rsid w:val="009F1D59"/>
    <w:rsid w:val="009F345C"/>
    <w:rsid w:val="009F3768"/>
    <w:rsid w:val="009F4DF6"/>
    <w:rsid w:val="009F5809"/>
    <w:rsid w:val="009F5E51"/>
    <w:rsid w:val="009F6349"/>
    <w:rsid w:val="009F6DDE"/>
    <w:rsid w:val="009F723D"/>
    <w:rsid w:val="009F79E9"/>
    <w:rsid w:val="009F7D01"/>
    <w:rsid w:val="00A00C1D"/>
    <w:rsid w:val="00A01316"/>
    <w:rsid w:val="00A03B14"/>
    <w:rsid w:val="00A03D4C"/>
    <w:rsid w:val="00A03E70"/>
    <w:rsid w:val="00A0498E"/>
    <w:rsid w:val="00A04D65"/>
    <w:rsid w:val="00A058A1"/>
    <w:rsid w:val="00A07E5F"/>
    <w:rsid w:val="00A10B86"/>
    <w:rsid w:val="00A112D2"/>
    <w:rsid w:val="00A124DB"/>
    <w:rsid w:val="00A12969"/>
    <w:rsid w:val="00A12E2F"/>
    <w:rsid w:val="00A1315F"/>
    <w:rsid w:val="00A13542"/>
    <w:rsid w:val="00A13C1D"/>
    <w:rsid w:val="00A140C1"/>
    <w:rsid w:val="00A1485A"/>
    <w:rsid w:val="00A153CE"/>
    <w:rsid w:val="00A1637D"/>
    <w:rsid w:val="00A16778"/>
    <w:rsid w:val="00A2012F"/>
    <w:rsid w:val="00A20359"/>
    <w:rsid w:val="00A22C86"/>
    <w:rsid w:val="00A23C69"/>
    <w:rsid w:val="00A24BDA"/>
    <w:rsid w:val="00A26039"/>
    <w:rsid w:val="00A26BFB"/>
    <w:rsid w:val="00A26D9D"/>
    <w:rsid w:val="00A271CD"/>
    <w:rsid w:val="00A30441"/>
    <w:rsid w:val="00A327F2"/>
    <w:rsid w:val="00A339EB"/>
    <w:rsid w:val="00A33C10"/>
    <w:rsid w:val="00A3474F"/>
    <w:rsid w:val="00A34B8F"/>
    <w:rsid w:val="00A3551A"/>
    <w:rsid w:val="00A35EC8"/>
    <w:rsid w:val="00A405FA"/>
    <w:rsid w:val="00A40ACF"/>
    <w:rsid w:val="00A4167B"/>
    <w:rsid w:val="00A41A3C"/>
    <w:rsid w:val="00A4234F"/>
    <w:rsid w:val="00A42853"/>
    <w:rsid w:val="00A42D15"/>
    <w:rsid w:val="00A42D19"/>
    <w:rsid w:val="00A4320C"/>
    <w:rsid w:val="00A438D8"/>
    <w:rsid w:val="00A44FC4"/>
    <w:rsid w:val="00A4540D"/>
    <w:rsid w:val="00A456AB"/>
    <w:rsid w:val="00A45A99"/>
    <w:rsid w:val="00A46222"/>
    <w:rsid w:val="00A46E7E"/>
    <w:rsid w:val="00A47237"/>
    <w:rsid w:val="00A47D43"/>
    <w:rsid w:val="00A519AE"/>
    <w:rsid w:val="00A51D6E"/>
    <w:rsid w:val="00A52868"/>
    <w:rsid w:val="00A5297E"/>
    <w:rsid w:val="00A52EB2"/>
    <w:rsid w:val="00A52EED"/>
    <w:rsid w:val="00A549A4"/>
    <w:rsid w:val="00A55514"/>
    <w:rsid w:val="00A5552B"/>
    <w:rsid w:val="00A55EDE"/>
    <w:rsid w:val="00A5608B"/>
    <w:rsid w:val="00A56321"/>
    <w:rsid w:val="00A56427"/>
    <w:rsid w:val="00A60091"/>
    <w:rsid w:val="00A6021C"/>
    <w:rsid w:val="00A60627"/>
    <w:rsid w:val="00A6135A"/>
    <w:rsid w:val="00A61C67"/>
    <w:rsid w:val="00A62084"/>
    <w:rsid w:val="00A6255B"/>
    <w:rsid w:val="00A6318E"/>
    <w:rsid w:val="00A638DD"/>
    <w:rsid w:val="00A649AB"/>
    <w:rsid w:val="00A64F03"/>
    <w:rsid w:val="00A658BC"/>
    <w:rsid w:val="00A65D2E"/>
    <w:rsid w:val="00A65E40"/>
    <w:rsid w:val="00A65E89"/>
    <w:rsid w:val="00A65EA5"/>
    <w:rsid w:val="00A66452"/>
    <w:rsid w:val="00A70E1B"/>
    <w:rsid w:val="00A71283"/>
    <w:rsid w:val="00A743B0"/>
    <w:rsid w:val="00A74970"/>
    <w:rsid w:val="00A749C5"/>
    <w:rsid w:val="00A75102"/>
    <w:rsid w:val="00A7546A"/>
    <w:rsid w:val="00A75473"/>
    <w:rsid w:val="00A76023"/>
    <w:rsid w:val="00A76787"/>
    <w:rsid w:val="00A76D4A"/>
    <w:rsid w:val="00A82584"/>
    <w:rsid w:val="00A82E5E"/>
    <w:rsid w:val="00A82E69"/>
    <w:rsid w:val="00A82ED3"/>
    <w:rsid w:val="00A83D58"/>
    <w:rsid w:val="00A83FEB"/>
    <w:rsid w:val="00A8455B"/>
    <w:rsid w:val="00A84978"/>
    <w:rsid w:val="00A86EAE"/>
    <w:rsid w:val="00A871B3"/>
    <w:rsid w:val="00A90C99"/>
    <w:rsid w:val="00A90E6E"/>
    <w:rsid w:val="00A918CA"/>
    <w:rsid w:val="00A91A59"/>
    <w:rsid w:val="00A92D80"/>
    <w:rsid w:val="00A930C6"/>
    <w:rsid w:val="00A93935"/>
    <w:rsid w:val="00A953C4"/>
    <w:rsid w:val="00A972E1"/>
    <w:rsid w:val="00A9743E"/>
    <w:rsid w:val="00A9753B"/>
    <w:rsid w:val="00AA022C"/>
    <w:rsid w:val="00AA051C"/>
    <w:rsid w:val="00AA08DA"/>
    <w:rsid w:val="00AA1CA1"/>
    <w:rsid w:val="00AA21FD"/>
    <w:rsid w:val="00AA25F5"/>
    <w:rsid w:val="00AA3553"/>
    <w:rsid w:val="00AA5FEA"/>
    <w:rsid w:val="00AA7718"/>
    <w:rsid w:val="00AA78D1"/>
    <w:rsid w:val="00AB0F32"/>
    <w:rsid w:val="00AB1156"/>
    <w:rsid w:val="00AB23BD"/>
    <w:rsid w:val="00AB28CF"/>
    <w:rsid w:val="00AB304A"/>
    <w:rsid w:val="00AB3BE1"/>
    <w:rsid w:val="00AB3CC7"/>
    <w:rsid w:val="00AB486A"/>
    <w:rsid w:val="00AB67C4"/>
    <w:rsid w:val="00AB730A"/>
    <w:rsid w:val="00AC0680"/>
    <w:rsid w:val="00AC108E"/>
    <w:rsid w:val="00AC18D8"/>
    <w:rsid w:val="00AC58D4"/>
    <w:rsid w:val="00AC69E4"/>
    <w:rsid w:val="00AC7DEA"/>
    <w:rsid w:val="00AD0655"/>
    <w:rsid w:val="00AD080B"/>
    <w:rsid w:val="00AD21CE"/>
    <w:rsid w:val="00AD6984"/>
    <w:rsid w:val="00AE01D7"/>
    <w:rsid w:val="00AE027A"/>
    <w:rsid w:val="00AE10E7"/>
    <w:rsid w:val="00AE15AE"/>
    <w:rsid w:val="00AE1F07"/>
    <w:rsid w:val="00AE23BF"/>
    <w:rsid w:val="00AE2D98"/>
    <w:rsid w:val="00AE318B"/>
    <w:rsid w:val="00AE346B"/>
    <w:rsid w:val="00AE402B"/>
    <w:rsid w:val="00AE40C3"/>
    <w:rsid w:val="00AE5E7A"/>
    <w:rsid w:val="00AE6294"/>
    <w:rsid w:val="00AE64E5"/>
    <w:rsid w:val="00AE7120"/>
    <w:rsid w:val="00AE7BA8"/>
    <w:rsid w:val="00AF0165"/>
    <w:rsid w:val="00AF05B5"/>
    <w:rsid w:val="00AF07CD"/>
    <w:rsid w:val="00AF0BC0"/>
    <w:rsid w:val="00AF13CC"/>
    <w:rsid w:val="00AF177C"/>
    <w:rsid w:val="00AF1A9B"/>
    <w:rsid w:val="00AF263F"/>
    <w:rsid w:val="00AF3287"/>
    <w:rsid w:val="00AF393F"/>
    <w:rsid w:val="00AF59DF"/>
    <w:rsid w:val="00AF5BC1"/>
    <w:rsid w:val="00AF608D"/>
    <w:rsid w:val="00AF60EF"/>
    <w:rsid w:val="00B0122F"/>
    <w:rsid w:val="00B01369"/>
    <w:rsid w:val="00B01503"/>
    <w:rsid w:val="00B02AF6"/>
    <w:rsid w:val="00B03549"/>
    <w:rsid w:val="00B0494B"/>
    <w:rsid w:val="00B04D28"/>
    <w:rsid w:val="00B051F9"/>
    <w:rsid w:val="00B05792"/>
    <w:rsid w:val="00B05C4B"/>
    <w:rsid w:val="00B0628E"/>
    <w:rsid w:val="00B0636C"/>
    <w:rsid w:val="00B07081"/>
    <w:rsid w:val="00B07DDF"/>
    <w:rsid w:val="00B10CCA"/>
    <w:rsid w:val="00B1145D"/>
    <w:rsid w:val="00B11DD9"/>
    <w:rsid w:val="00B11F42"/>
    <w:rsid w:val="00B13763"/>
    <w:rsid w:val="00B14447"/>
    <w:rsid w:val="00B15114"/>
    <w:rsid w:val="00B154C4"/>
    <w:rsid w:val="00B16D76"/>
    <w:rsid w:val="00B17357"/>
    <w:rsid w:val="00B17477"/>
    <w:rsid w:val="00B17EBF"/>
    <w:rsid w:val="00B2178F"/>
    <w:rsid w:val="00B22FD5"/>
    <w:rsid w:val="00B23D3F"/>
    <w:rsid w:val="00B23D73"/>
    <w:rsid w:val="00B23FC1"/>
    <w:rsid w:val="00B24A75"/>
    <w:rsid w:val="00B2557A"/>
    <w:rsid w:val="00B260E1"/>
    <w:rsid w:val="00B27212"/>
    <w:rsid w:val="00B276C6"/>
    <w:rsid w:val="00B30366"/>
    <w:rsid w:val="00B30769"/>
    <w:rsid w:val="00B30E4C"/>
    <w:rsid w:val="00B30F19"/>
    <w:rsid w:val="00B321E7"/>
    <w:rsid w:val="00B3315E"/>
    <w:rsid w:val="00B3404A"/>
    <w:rsid w:val="00B349C8"/>
    <w:rsid w:val="00B34FFC"/>
    <w:rsid w:val="00B3668E"/>
    <w:rsid w:val="00B379B9"/>
    <w:rsid w:val="00B407D3"/>
    <w:rsid w:val="00B42AD7"/>
    <w:rsid w:val="00B438E6"/>
    <w:rsid w:val="00B43983"/>
    <w:rsid w:val="00B44B6A"/>
    <w:rsid w:val="00B45603"/>
    <w:rsid w:val="00B45B1F"/>
    <w:rsid w:val="00B45F5B"/>
    <w:rsid w:val="00B46393"/>
    <w:rsid w:val="00B474E6"/>
    <w:rsid w:val="00B47A35"/>
    <w:rsid w:val="00B503FF"/>
    <w:rsid w:val="00B50F48"/>
    <w:rsid w:val="00B52DD1"/>
    <w:rsid w:val="00B538EF"/>
    <w:rsid w:val="00B544D9"/>
    <w:rsid w:val="00B557F0"/>
    <w:rsid w:val="00B55B8E"/>
    <w:rsid w:val="00B56D27"/>
    <w:rsid w:val="00B56E46"/>
    <w:rsid w:val="00B57766"/>
    <w:rsid w:val="00B60810"/>
    <w:rsid w:val="00B6085D"/>
    <w:rsid w:val="00B61117"/>
    <w:rsid w:val="00B63298"/>
    <w:rsid w:val="00B6394C"/>
    <w:rsid w:val="00B63FA4"/>
    <w:rsid w:val="00B648EB"/>
    <w:rsid w:val="00B650D7"/>
    <w:rsid w:val="00B651AC"/>
    <w:rsid w:val="00B6564C"/>
    <w:rsid w:val="00B659AD"/>
    <w:rsid w:val="00B65DCF"/>
    <w:rsid w:val="00B71363"/>
    <w:rsid w:val="00B714FF"/>
    <w:rsid w:val="00B71C88"/>
    <w:rsid w:val="00B7279E"/>
    <w:rsid w:val="00B72EE9"/>
    <w:rsid w:val="00B73080"/>
    <w:rsid w:val="00B73644"/>
    <w:rsid w:val="00B7397C"/>
    <w:rsid w:val="00B7522F"/>
    <w:rsid w:val="00B753BC"/>
    <w:rsid w:val="00B75D56"/>
    <w:rsid w:val="00B77170"/>
    <w:rsid w:val="00B778AE"/>
    <w:rsid w:val="00B77921"/>
    <w:rsid w:val="00B779FD"/>
    <w:rsid w:val="00B77EFC"/>
    <w:rsid w:val="00B808C1"/>
    <w:rsid w:val="00B8212C"/>
    <w:rsid w:val="00B8248E"/>
    <w:rsid w:val="00B82571"/>
    <w:rsid w:val="00B8367F"/>
    <w:rsid w:val="00B83F94"/>
    <w:rsid w:val="00B84156"/>
    <w:rsid w:val="00B84306"/>
    <w:rsid w:val="00B84829"/>
    <w:rsid w:val="00B84D49"/>
    <w:rsid w:val="00B84F95"/>
    <w:rsid w:val="00B8520E"/>
    <w:rsid w:val="00B85630"/>
    <w:rsid w:val="00B86419"/>
    <w:rsid w:val="00B86B67"/>
    <w:rsid w:val="00B87819"/>
    <w:rsid w:val="00B87855"/>
    <w:rsid w:val="00B87FAF"/>
    <w:rsid w:val="00B90364"/>
    <w:rsid w:val="00B92009"/>
    <w:rsid w:val="00B92ECF"/>
    <w:rsid w:val="00B93125"/>
    <w:rsid w:val="00B93345"/>
    <w:rsid w:val="00B943D1"/>
    <w:rsid w:val="00B950DD"/>
    <w:rsid w:val="00B96C27"/>
    <w:rsid w:val="00B972DE"/>
    <w:rsid w:val="00B97AF2"/>
    <w:rsid w:val="00B97C5D"/>
    <w:rsid w:val="00BA0D31"/>
    <w:rsid w:val="00BA10BF"/>
    <w:rsid w:val="00BA12EA"/>
    <w:rsid w:val="00BA1C80"/>
    <w:rsid w:val="00BA1DA3"/>
    <w:rsid w:val="00BA200C"/>
    <w:rsid w:val="00BA2313"/>
    <w:rsid w:val="00BA24F9"/>
    <w:rsid w:val="00BA2DA5"/>
    <w:rsid w:val="00BA3037"/>
    <w:rsid w:val="00BA45D9"/>
    <w:rsid w:val="00BA4715"/>
    <w:rsid w:val="00BA5A15"/>
    <w:rsid w:val="00BA6AEE"/>
    <w:rsid w:val="00BA6CA4"/>
    <w:rsid w:val="00BA7BC3"/>
    <w:rsid w:val="00BB1316"/>
    <w:rsid w:val="00BB1C37"/>
    <w:rsid w:val="00BB1D2A"/>
    <w:rsid w:val="00BB2E68"/>
    <w:rsid w:val="00BB5276"/>
    <w:rsid w:val="00BB52BA"/>
    <w:rsid w:val="00BB6D51"/>
    <w:rsid w:val="00BB751C"/>
    <w:rsid w:val="00BC1B89"/>
    <w:rsid w:val="00BC241D"/>
    <w:rsid w:val="00BC25AE"/>
    <w:rsid w:val="00BC37B7"/>
    <w:rsid w:val="00BC3967"/>
    <w:rsid w:val="00BC4BBA"/>
    <w:rsid w:val="00BC6484"/>
    <w:rsid w:val="00BC6709"/>
    <w:rsid w:val="00BC73A0"/>
    <w:rsid w:val="00BD05BF"/>
    <w:rsid w:val="00BD09FD"/>
    <w:rsid w:val="00BD18D5"/>
    <w:rsid w:val="00BD1A4A"/>
    <w:rsid w:val="00BD1DEF"/>
    <w:rsid w:val="00BD2AC4"/>
    <w:rsid w:val="00BD3ACD"/>
    <w:rsid w:val="00BD4BB0"/>
    <w:rsid w:val="00BD4C91"/>
    <w:rsid w:val="00BD5AE1"/>
    <w:rsid w:val="00BD5F73"/>
    <w:rsid w:val="00BD6338"/>
    <w:rsid w:val="00BD63CF"/>
    <w:rsid w:val="00BD65A9"/>
    <w:rsid w:val="00BD6A10"/>
    <w:rsid w:val="00BD6E71"/>
    <w:rsid w:val="00BD7C8B"/>
    <w:rsid w:val="00BD7CB4"/>
    <w:rsid w:val="00BE07CE"/>
    <w:rsid w:val="00BE0FFA"/>
    <w:rsid w:val="00BE13E7"/>
    <w:rsid w:val="00BE4047"/>
    <w:rsid w:val="00BE5AA4"/>
    <w:rsid w:val="00BE607C"/>
    <w:rsid w:val="00BE62E6"/>
    <w:rsid w:val="00BE655F"/>
    <w:rsid w:val="00BE760B"/>
    <w:rsid w:val="00BE7BED"/>
    <w:rsid w:val="00BF03E0"/>
    <w:rsid w:val="00BF1B32"/>
    <w:rsid w:val="00BF4119"/>
    <w:rsid w:val="00BF5002"/>
    <w:rsid w:val="00BF5D16"/>
    <w:rsid w:val="00C006D4"/>
    <w:rsid w:val="00C00CE3"/>
    <w:rsid w:val="00C00FFB"/>
    <w:rsid w:val="00C010ED"/>
    <w:rsid w:val="00C01A59"/>
    <w:rsid w:val="00C0230D"/>
    <w:rsid w:val="00C02678"/>
    <w:rsid w:val="00C0595D"/>
    <w:rsid w:val="00C0613A"/>
    <w:rsid w:val="00C076FB"/>
    <w:rsid w:val="00C103E8"/>
    <w:rsid w:val="00C10624"/>
    <w:rsid w:val="00C11538"/>
    <w:rsid w:val="00C12172"/>
    <w:rsid w:val="00C12582"/>
    <w:rsid w:val="00C125E6"/>
    <w:rsid w:val="00C12FEF"/>
    <w:rsid w:val="00C13BF8"/>
    <w:rsid w:val="00C15836"/>
    <w:rsid w:val="00C16B3B"/>
    <w:rsid w:val="00C16B50"/>
    <w:rsid w:val="00C16DC7"/>
    <w:rsid w:val="00C16F6D"/>
    <w:rsid w:val="00C179C6"/>
    <w:rsid w:val="00C2058D"/>
    <w:rsid w:val="00C206C8"/>
    <w:rsid w:val="00C21918"/>
    <w:rsid w:val="00C22AE9"/>
    <w:rsid w:val="00C23ED9"/>
    <w:rsid w:val="00C249D4"/>
    <w:rsid w:val="00C24A7F"/>
    <w:rsid w:val="00C278A7"/>
    <w:rsid w:val="00C30939"/>
    <w:rsid w:val="00C31DCB"/>
    <w:rsid w:val="00C33025"/>
    <w:rsid w:val="00C34D1A"/>
    <w:rsid w:val="00C364F5"/>
    <w:rsid w:val="00C36C74"/>
    <w:rsid w:val="00C37064"/>
    <w:rsid w:val="00C37608"/>
    <w:rsid w:val="00C40985"/>
    <w:rsid w:val="00C41CB1"/>
    <w:rsid w:val="00C427D4"/>
    <w:rsid w:val="00C42982"/>
    <w:rsid w:val="00C431A9"/>
    <w:rsid w:val="00C436C2"/>
    <w:rsid w:val="00C44685"/>
    <w:rsid w:val="00C458A0"/>
    <w:rsid w:val="00C458C8"/>
    <w:rsid w:val="00C45DA6"/>
    <w:rsid w:val="00C460FC"/>
    <w:rsid w:val="00C4704E"/>
    <w:rsid w:val="00C473D7"/>
    <w:rsid w:val="00C47A77"/>
    <w:rsid w:val="00C5061D"/>
    <w:rsid w:val="00C51643"/>
    <w:rsid w:val="00C5296A"/>
    <w:rsid w:val="00C5309D"/>
    <w:rsid w:val="00C54FAD"/>
    <w:rsid w:val="00C56888"/>
    <w:rsid w:val="00C56C3D"/>
    <w:rsid w:val="00C57621"/>
    <w:rsid w:val="00C60643"/>
    <w:rsid w:val="00C614CD"/>
    <w:rsid w:val="00C615D6"/>
    <w:rsid w:val="00C61A7E"/>
    <w:rsid w:val="00C61C5E"/>
    <w:rsid w:val="00C6230B"/>
    <w:rsid w:val="00C62E42"/>
    <w:rsid w:val="00C6327C"/>
    <w:rsid w:val="00C63401"/>
    <w:rsid w:val="00C635DB"/>
    <w:rsid w:val="00C63C57"/>
    <w:rsid w:val="00C64366"/>
    <w:rsid w:val="00C64D91"/>
    <w:rsid w:val="00C66C06"/>
    <w:rsid w:val="00C66D2F"/>
    <w:rsid w:val="00C67A21"/>
    <w:rsid w:val="00C706F0"/>
    <w:rsid w:val="00C70DC8"/>
    <w:rsid w:val="00C7139F"/>
    <w:rsid w:val="00C715DF"/>
    <w:rsid w:val="00C716B4"/>
    <w:rsid w:val="00C72826"/>
    <w:rsid w:val="00C72CA2"/>
    <w:rsid w:val="00C73A6E"/>
    <w:rsid w:val="00C73AFA"/>
    <w:rsid w:val="00C73C39"/>
    <w:rsid w:val="00C73EE2"/>
    <w:rsid w:val="00C779F4"/>
    <w:rsid w:val="00C77FEB"/>
    <w:rsid w:val="00C8003F"/>
    <w:rsid w:val="00C8058F"/>
    <w:rsid w:val="00C81347"/>
    <w:rsid w:val="00C83556"/>
    <w:rsid w:val="00C83CB6"/>
    <w:rsid w:val="00C86382"/>
    <w:rsid w:val="00C86733"/>
    <w:rsid w:val="00C86C37"/>
    <w:rsid w:val="00C87D21"/>
    <w:rsid w:val="00C903B9"/>
    <w:rsid w:val="00C9099A"/>
    <w:rsid w:val="00C90FA5"/>
    <w:rsid w:val="00C91851"/>
    <w:rsid w:val="00C91936"/>
    <w:rsid w:val="00C925E6"/>
    <w:rsid w:val="00C92842"/>
    <w:rsid w:val="00C937A7"/>
    <w:rsid w:val="00C9394C"/>
    <w:rsid w:val="00C95A1B"/>
    <w:rsid w:val="00C96A94"/>
    <w:rsid w:val="00C972D4"/>
    <w:rsid w:val="00CA089D"/>
    <w:rsid w:val="00CA0989"/>
    <w:rsid w:val="00CA1121"/>
    <w:rsid w:val="00CA1267"/>
    <w:rsid w:val="00CA1292"/>
    <w:rsid w:val="00CA189F"/>
    <w:rsid w:val="00CA4455"/>
    <w:rsid w:val="00CA4B43"/>
    <w:rsid w:val="00CA5504"/>
    <w:rsid w:val="00CA6452"/>
    <w:rsid w:val="00CA653F"/>
    <w:rsid w:val="00CB060B"/>
    <w:rsid w:val="00CB2F16"/>
    <w:rsid w:val="00CB42CB"/>
    <w:rsid w:val="00CB576F"/>
    <w:rsid w:val="00CC0263"/>
    <w:rsid w:val="00CC2978"/>
    <w:rsid w:val="00CC3459"/>
    <w:rsid w:val="00CC3E77"/>
    <w:rsid w:val="00CC4348"/>
    <w:rsid w:val="00CC62FB"/>
    <w:rsid w:val="00CC68DC"/>
    <w:rsid w:val="00CC6B5F"/>
    <w:rsid w:val="00CD189F"/>
    <w:rsid w:val="00CD480F"/>
    <w:rsid w:val="00CD4A24"/>
    <w:rsid w:val="00CD51CF"/>
    <w:rsid w:val="00CD5637"/>
    <w:rsid w:val="00CD6CD8"/>
    <w:rsid w:val="00CE1FEB"/>
    <w:rsid w:val="00CE4994"/>
    <w:rsid w:val="00CE53BC"/>
    <w:rsid w:val="00CE56DA"/>
    <w:rsid w:val="00CE5A50"/>
    <w:rsid w:val="00CE5E06"/>
    <w:rsid w:val="00CE6181"/>
    <w:rsid w:val="00CE78B6"/>
    <w:rsid w:val="00CF1037"/>
    <w:rsid w:val="00CF1658"/>
    <w:rsid w:val="00CF199B"/>
    <w:rsid w:val="00CF1BED"/>
    <w:rsid w:val="00CF1E6C"/>
    <w:rsid w:val="00CF3753"/>
    <w:rsid w:val="00CF408D"/>
    <w:rsid w:val="00CF46A7"/>
    <w:rsid w:val="00CF4D76"/>
    <w:rsid w:val="00CF588F"/>
    <w:rsid w:val="00CF5B0A"/>
    <w:rsid w:val="00CF5E92"/>
    <w:rsid w:val="00CF74B6"/>
    <w:rsid w:val="00CF7AE6"/>
    <w:rsid w:val="00CF7CDD"/>
    <w:rsid w:val="00D00144"/>
    <w:rsid w:val="00D00337"/>
    <w:rsid w:val="00D0034E"/>
    <w:rsid w:val="00D0285B"/>
    <w:rsid w:val="00D02B60"/>
    <w:rsid w:val="00D03931"/>
    <w:rsid w:val="00D03D13"/>
    <w:rsid w:val="00D051BC"/>
    <w:rsid w:val="00D05372"/>
    <w:rsid w:val="00D0597D"/>
    <w:rsid w:val="00D06FC4"/>
    <w:rsid w:val="00D104E8"/>
    <w:rsid w:val="00D108C4"/>
    <w:rsid w:val="00D110A3"/>
    <w:rsid w:val="00D11178"/>
    <w:rsid w:val="00D1173F"/>
    <w:rsid w:val="00D13C4D"/>
    <w:rsid w:val="00D140B1"/>
    <w:rsid w:val="00D14B3F"/>
    <w:rsid w:val="00D16BC8"/>
    <w:rsid w:val="00D1712A"/>
    <w:rsid w:val="00D17314"/>
    <w:rsid w:val="00D1740B"/>
    <w:rsid w:val="00D214C9"/>
    <w:rsid w:val="00D216DB"/>
    <w:rsid w:val="00D217F5"/>
    <w:rsid w:val="00D21ABA"/>
    <w:rsid w:val="00D22138"/>
    <w:rsid w:val="00D2299B"/>
    <w:rsid w:val="00D235B8"/>
    <w:rsid w:val="00D235F8"/>
    <w:rsid w:val="00D2571D"/>
    <w:rsid w:val="00D25DBC"/>
    <w:rsid w:val="00D2685B"/>
    <w:rsid w:val="00D26870"/>
    <w:rsid w:val="00D26D37"/>
    <w:rsid w:val="00D27179"/>
    <w:rsid w:val="00D27476"/>
    <w:rsid w:val="00D27DA0"/>
    <w:rsid w:val="00D3137E"/>
    <w:rsid w:val="00D31695"/>
    <w:rsid w:val="00D3257D"/>
    <w:rsid w:val="00D3304A"/>
    <w:rsid w:val="00D33446"/>
    <w:rsid w:val="00D33763"/>
    <w:rsid w:val="00D33B37"/>
    <w:rsid w:val="00D340CF"/>
    <w:rsid w:val="00D340DD"/>
    <w:rsid w:val="00D35055"/>
    <w:rsid w:val="00D3544E"/>
    <w:rsid w:val="00D35D9E"/>
    <w:rsid w:val="00D36B78"/>
    <w:rsid w:val="00D3766E"/>
    <w:rsid w:val="00D4128E"/>
    <w:rsid w:val="00D42DBC"/>
    <w:rsid w:val="00D43060"/>
    <w:rsid w:val="00D436C9"/>
    <w:rsid w:val="00D43E84"/>
    <w:rsid w:val="00D4409F"/>
    <w:rsid w:val="00D44B4F"/>
    <w:rsid w:val="00D45F47"/>
    <w:rsid w:val="00D46569"/>
    <w:rsid w:val="00D47025"/>
    <w:rsid w:val="00D472D3"/>
    <w:rsid w:val="00D47C6C"/>
    <w:rsid w:val="00D47D1B"/>
    <w:rsid w:val="00D47EAE"/>
    <w:rsid w:val="00D50208"/>
    <w:rsid w:val="00D50738"/>
    <w:rsid w:val="00D50C6B"/>
    <w:rsid w:val="00D5124D"/>
    <w:rsid w:val="00D51A0E"/>
    <w:rsid w:val="00D52595"/>
    <w:rsid w:val="00D52F9B"/>
    <w:rsid w:val="00D53200"/>
    <w:rsid w:val="00D53916"/>
    <w:rsid w:val="00D53E9C"/>
    <w:rsid w:val="00D54399"/>
    <w:rsid w:val="00D54DD5"/>
    <w:rsid w:val="00D55381"/>
    <w:rsid w:val="00D555C6"/>
    <w:rsid w:val="00D55D99"/>
    <w:rsid w:val="00D56BDC"/>
    <w:rsid w:val="00D60144"/>
    <w:rsid w:val="00D604C5"/>
    <w:rsid w:val="00D618DC"/>
    <w:rsid w:val="00D64D64"/>
    <w:rsid w:val="00D6572E"/>
    <w:rsid w:val="00D65817"/>
    <w:rsid w:val="00D65FB0"/>
    <w:rsid w:val="00D65FCE"/>
    <w:rsid w:val="00D660DB"/>
    <w:rsid w:val="00D67329"/>
    <w:rsid w:val="00D67D1D"/>
    <w:rsid w:val="00D70001"/>
    <w:rsid w:val="00D70188"/>
    <w:rsid w:val="00D71157"/>
    <w:rsid w:val="00D7116B"/>
    <w:rsid w:val="00D71770"/>
    <w:rsid w:val="00D71D08"/>
    <w:rsid w:val="00D72344"/>
    <w:rsid w:val="00D72AAC"/>
    <w:rsid w:val="00D7325A"/>
    <w:rsid w:val="00D73EEC"/>
    <w:rsid w:val="00D73FB9"/>
    <w:rsid w:val="00D7571E"/>
    <w:rsid w:val="00D75B27"/>
    <w:rsid w:val="00D76CE7"/>
    <w:rsid w:val="00D77994"/>
    <w:rsid w:val="00D8150B"/>
    <w:rsid w:val="00D81777"/>
    <w:rsid w:val="00D817F5"/>
    <w:rsid w:val="00D81D6B"/>
    <w:rsid w:val="00D82AF1"/>
    <w:rsid w:val="00D82E1B"/>
    <w:rsid w:val="00D83BBC"/>
    <w:rsid w:val="00D83BFD"/>
    <w:rsid w:val="00D83E59"/>
    <w:rsid w:val="00D848E2"/>
    <w:rsid w:val="00D87084"/>
    <w:rsid w:val="00D870CE"/>
    <w:rsid w:val="00D873E8"/>
    <w:rsid w:val="00D90D3A"/>
    <w:rsid w:val="00D90F19"/>
    <w:rsid w:val="00D91C4B"/>
    <w:rsid w:val="00D91F7F"/>
    <w:rsid w:val="00D92734"/>
    <w:rsid w:val="00D9530E"/>
    <w:rsid w:val="00D95532"/>
    <w:rsid w:val="00D971D1"/>
    <w:rsid w:val="00D971F2"/>
    <w:rsid w:val="00D976C2"/>
    <w:rsid w:val="00DA0753"/>
    <w:rsid w:val="00DA2080"/>
    <w:rsid w:val="00DA2A90"/>
    <w:rsid w:val="00DA5343"/>
    <w:rsid w:val="00DA5800"/>
    <w:rsid w:val="00DA618D"/>
    <w:rsid w:val="00DA76C0"/>
    <w:rsid w:val="00DB07D9"/>
    <w:rsid w:val="00DB0C4E"/>
    <w:rsid w:val="00DB1807"/>
    <w:rsid w:val="00DB1E8E"/>
    <w:rsid w:val="00DB25B7"/>
    <w:rsid w:val="00DB3942"/>
    <w:rsid w:val="00DB3C87"/>
    <w:rsid w:val="00DB3E2B"/>
    <w:rsid w:val="00DB4631"/>
    <w:rsid w:val="00DB4C59"/>
    <w:rsid w:val="00DB64E7"/>
    <w:rsid w:val="00DB6C12"/>
    <w:rsid w:val="00DB72D0"/>
    <w:rsid w:val="00DB7576"/>
    <w:rsid w:val="00DB7C5D"/>
    <w:rsid w:val="00DC0212"/>
    <w:rsid w:val="00DC0E43"/>
    <w:rsid w:val="00DC10BB"/>
    <w:rsid w:val="00DC186A"/>
    <w:rsid w:val="00DC194C"/>
    <w:rsid w:val="00DC30D3"/>
    <w:rsid w:val="00DC39DE"/>
    <w:rsid w:val="00DC4646"/>
    <w:rsid w:val="00DC4EC8"/>
    <w:rsid w:val="00DC5237"/>
    <w:rsid w:val="00DC5CF4"/>
    <w:rsid w:val="00DC5D48"/>
    <w:rsid w:val="00DC6598"/>
    <w:rsid w:val="00DC6667"/>
    <w:rsid w:val="00DC66AB"/>
    <w:rsid w:val="00DC7A20"/>
    <w:rsid w:val="00DD0445"/>
    <w:rsid w:val="00DD09B8"/>
    <w:rsid w:val="00DD3669"/>
    <w:rsid w:val="00DD3DAF"/>
    <w:rsid w:val="00DD56FD"/>
    <w:rsid w:val="00DD5817"/>
    <w:rsid w:val="00DD617C"/>
    <w:rsid w:val="00DD636A"/>
    <w:rsid w:val="00DD6C7B"/>
    <w:rsid w:val="00DD7619"/>
    <w:rsid w:val="00DE0542"/>
    <w:rsid w:val="00DE14E9"/>
    <w:rsid w:val="00DE19E9"/>
    <w:rsid w:val="00DE1B9E"/>
    <w:rsid w:val="00DE2465"/>
    <w:rsid w:val="00DE2645"/>
    <w:rsid w:val="00DE2E7F"/>
    <w:rsid w:val="00DE3100"/>
    <w:rsid w:val="00DE43C7"/>
    <w:rsid w:val="00DE456B"/>
    <w:rsid w:val="00DE4BB3"/>
    <w:rsid w:val="00DE5390"/>
    <w:rsid w:val="00DE5C54"/>
    <w:rsid w:val="00DE5F52"/>
    <w:rsid w:val="00DE6A54"/>
    <w:rsid w:val="00DF0037"/>
    <w:rsid w:val="00DF0C04"/>
    <w:rsid w:val="00DF0CEB"/>
    <w:rsid w:val="00DF12EA"/>
    <w:rsid w:val="00DF2837"/>
    <w:rsid w:val="00DF33AF"/>
    <w:rsid w:val="00DF38A6"/>
    <w:rsid w:val="00DF4495"/>
    <w:rsid w:val="00DF509F"/>
    <w:rsid w:val="00DF514B"/>
    <w:rsid w:val="00DF6BD1"/>
    <w:rsid w:val="00DF71FC"/>
    <w:rsid w:val="00E00066"/>
    <w:rsid w:val="00E013F1"/>
    <w:rsid w:val="00E01CAF"/>
    <w:rsid w:val="00E01EA4"/>
    <w:rsid w:val="00E036CA"/>
    <w:rsid w:val="00E04056"/>
    <w:rsid w:val="00E06F29"/>
    <w:rsid w:val="00E0718D"/>
    <w:rsid w:val="00E0743A"/>
    <w:rsid w:val="00E07D17"/>
    <w:rsid w:val="00E1275A"/>
    <w:rsid w:val="00E127BB"/>
    <w:rsid w:val="00E133F9"/>
    <w:rsid w:val="00E134E9"/>
    <w:rsid w:val="00E1355C"/>
    <w:rsid w:val="00E13DA2"/>
    <w:rsid w:val="00E16195"/>
    <w:rsid w:val="00E16CAF"/>
    <w:rsid w:val="00E200AB"/>
    <w:rsid w:val="00E20666"/>
    <w:rsid w:val="00E21435"/>
    <w:rsid w:val="00E21D95"/>
    <w:rsid w:val="00E232AB"/>
    <w:rsid w:val="00E23CAD"/>
    <w:rsid w:val="00E23F53"/>
    <w:rsid w:val="00E2461A"/>
    <w:rsid w:val="00E246D2"/>
    <w:rsid w:val="00E24986"/>
    <w:rsid w:val="00E24AA5"/>
    <w:rsid w:val="00E24C50"/>
    <w:rsid w:val="00E25D14"/>
    <w:rsid w:val="00E26628"/>
    <w:rsid w:val="00E27039"/>
    <w:rsid w:val="00E271CF"/>
    <w:rsid w:val="00E314CB"/>
    <w:rsid w:val="00E31A6E"/>
    <w:rsid w:val="00E33D5F"/>
    <w:rsid w:val="00E3430C"/>
    <w:rsid w:val="00E3499B"/>
    <w:rsid w:val="00E34DFB"/>
    <w:rsid w:val="00E35CA3"/>
    <w:rsid w:val="00E361A2"/>
    <w:rsid w:val="00E37A09"/>
    <w:rsid w:val="00E37B95"/>
    <w:rsid w:val="00E40115"/>
    <w:rsid w:val="00E40301"/>
    <w:rsid w:val="00E41F77"/>
    <w:rsid w:val="00E42A72"/>
    <w:rsid w:val="00E4397E"/>
    <w:rsid w:val="00E43B3B"/>
    <w:rsid w:val="00E43B6D"/>
    <w:rsid w:val="00E43BDE"/>
    <w:rsid w:val="00E44B91"/>
    <w:rsid w:val="00E45378"/>
    <w:rsid w:val="00E4587E"/>
    <w:rsid w:val="00E45AF5"/>
    <w:rsid w:val="00E46786"/>
    <w:rsid w:val="00E46DB4"/>
    <w:rsid w:val="00E47284"/>
    <w:rsid w:val="00E472B4"/>
    <w:rsid w:val="00E476B8"/>
    <w:rsid w:val="00E50782"/>
    <w:rsid w:val="00E511F2"/>
    <w:rsid w:val="00E521B1"/>
    <w:rsid w:val="00E5235C"/>
    <w:rsid w:val="00E52D10"/>
    <w:rsid w:val="00E53C08"/>
    <w:rsid w:val="00E554B3"/>
    <w:rsid w:val="00E55DCC"/>
    <w:rsid w:val="00E55FB7"/>
    <w:rsid w:val="00E565E6"/>
    <w:rsid w:val="00E56A85"/>
    <w:rsid w:val="00E60BEC"/>
    <w:rsid w:val="00E60C74"/>
    <w:rsid w:val="00E61B55"/>
    <w:rsid w:val="00E620D2"/>
    <w:rsid w:val="00E6262F"/>
    <w:rsid w:val="00E632A2"/>
    <w:rsid w:val="00E63AAD"/>
    <w:rsid w:val="00E642BE"/>
    <w:rsid w:val="00E65265"/>
    <w:rsid w:val="00E65F50"/>
    <w:rsid w:val="00E66066"/>
    <w:rsid w:val="00E67BB2"/>
    <w:rsid w:val="00E67BB6"/>
    <w:rsid w:val="00E70374"/>
    <w:rsid w:val="00E709A9"/>
    <w:rsid w:val="00E716A3"/>
    <w:rsid w:val="00E71FF4"/>
    <w:rsid w:val="00E736D8"/>
    <w:rsid w:val="00E73931"/>
    <w:rsid w:val="00E73EAC"/>
    <w:rsid w:val="00E7433C"/>
    <w:rsid w:val="00E7604F"/>
    <w:rsid w:val="00E76748"/>
    <w:rsid w:val="00E81D2A"/>
    <w:rsid w:val="00E82DB4"/>
    <w:rsid w:val="00E83333"/>
    <w:rsid w:val="00E833D6"/>
    <w:rsid w:val="00E834AE"/>
    <w:rsid w:val="00E839A5"/>
    <w:rsid w:val="00E8459E"/>
    <w:rsid w:val="00E84AC2"/>
    <w:rsid w:val="00E84E2D"/>
    <w:rsid w:val="00E862E7"/>
    <w:rsid w:val="00E9005F"/>
    <w:rsid w:val="00E9069A"/>
    <w:rsid w:val="00E9110D"/>
    <w:rsid w:val="00E91A19"/>
    <w:rsid w:val="00E91B1C"/>
    <w:rsid w:val="00E95507"/>
    <w:rsid w:val="00E9728D"/>
    <w:rsid w:val="00EA01BF"/>
    <w:rsid w:val="00EA0938"/>
    <w:rsid w:val="00EA1052"/>
    <w:rsid w:val="00EA1BEC"/>
    <w:rsid w:val="00EA2AC6"/>
    <w:rsid w:val="00EA2CF1"/>
    <w:rsid w:val="00EA36C5"/>
    <w:rsid w:val="00EA3796"/>
    <w:rsid w:val="00EA3CB0"/>
    <w:rsid w:val="00EA4B3E"/>
    <w:rsid w:val="00EA5B47"/>
    <w:rsid w:val="00EA6680"/>
    <w:rsid w:val="00EA7A2C"/>
    <w:rsid w:val="00EB0074"/>
    <w:rsid w:val="00EB086E"/>
    <w:rsid w:val="00EB0A76"/>
    <w:rsid w:val="00EB0FE7"/>
    <w:rsid w:val="00EB3916"/>
    <w:rsid w:val="00EB53B0"/>
    <w:rsid w:val="00EB5B92"/>
    <w:rsid w:val="00EB6208"/>
    <w:rsid w:val="00EB6473"/>
    <w:rsid w:val="00EB6B18"/>
    <w:rsid w:val="00EB709B"/>
    <w:rsid w:val="00EB7645"/>
    <w:rsid w:val="00EC0198"/>
    <w:rsid w:val="00EC05B0"/>
    <w:rsid w:val="00EC0E30"/>
    <w:rsid w:val="00EC0FD1"/>
    <w:rsid w:val="00EC1E8B"/>
    <w:rsid w:val="00EC2636"/>
    <w:rsid w:val="00EC34BA"/>
    <w:rsid w:val="00EC3C16"/>
    <w:rsid w:val="00EC412C"/>
    <w:rsid w:val="00EC4671"/>
    <w:rsid w:val="00EC4B9C"/>
    <w:rsid w:val="00EC4D28"/>
    <w:rsid w:val="00EC6CA8"/>
    <w:rsid w:val="00EC7D99"/>
    <w:rsid w:val="00EC7F24"/>
    <w:rsid w:val="00ED0BA1"/>
    <w:rsid w:val="00ED1C58"/>
    <w:rsid w:val="00ED2156"/>
    <w:rsid w:val="00ED256D"/>
    <w:rsid w:val="00ED397A"/>
    <w:rsid w:val="00ED44ED"/>
    <w:rsid w:val="00ED57CB"/>
    <w:rsid w:val="00ED5CDA"/>
    <w:rsid w:val="00ED6D56"/>
    <w:rsid w:val="00ED70E9"/>
    <w:rsid w:val="00ED7346"/>
    <w:rsid w:val="00ED7347"/>
    <w:rsid w:val="00ED7F4F"/>
    <w:rsid w:val="00EE0376"/>
    <w:rsid w:val="00EE0F34"/>
    <w:rsid w:val="00EE1426"/>
    <w:rsid w:val="00EE18D0"/>
    <w:rsid w:val="00EE3F31"/>
    <w:rsid w:val="00EE4AB8"/>
    <w:rsid w:val="00EE4C5D"/>
    <w:rsid w:val="00EE5265"/>
    <w:rsid w:val="00EE54F5"/>
    <w:rsid w:val="00EE62CD"/>
    <w:rsid w:val="00EE7C20"/>
    <w:rsid w:val="00EF0453"/>
    <w:rsid w:val="00EF1DF8"/>
    <w:rsid w:val="00EF28FF"/>
    <w:rsid w:val="00EF2E2F"/>
    <w:rsid w:val="00EF32DC"/>
    <w:rsid w:val="00EF3336"/>
    <w:rsid w:val="00EF385F"/>
    <w:rsid w:val="00EF3B5A"/>
    <w:rsid w:val="00EF4257"/>
    <w:rsid w:val="00EF467D"/>
    <w:rsid w:val="00EF5A55"/>
    <w:rsid w:val="00EF7924"/>
    <w:rsid w:val="00F012D4"/>
    <w:rsid w:val="00F01BFA"/>
    <w:rsid w:val="00F01C42"/>
    <w:rsid w:val="00F01CD5"/>
    <w:rsid w:val="00F01CFD"/>
    <w:rsid w:val="00F01F26"/>
    <w:rsid w:val="00F01F83"/>
    <w:rsid w:val="00F0222B"/>
    <w:rsid w:val="00F02594"/>
    <w:rsid w:val="00F02C59"/>
    <w:rsid w:val="00F038A6"/>
    <w:rsid w:val="00F05B32"/>
    <w:rsid w:val="00F07ECE"/>
    <w:rsid w:val="00F1040B"/>
    <w:rsid w:val="00F10464"/>
    <w:rsid w:val="00F11152"/>
    <w:rsid w:val="00F1138B"/>
    <w:rsid w:val="00F1176D"/>
    <w:rsid w:val="00F1263E"/>
    <w:rsid w:val="00F12DA4"/>
    <w:rsid w:val="00F1305C"/>
    <w:rsid w:val="00F13B54"/>
    <w:rsid w:val="00F14190"/>
    <w:rsid w:val="00F14248"/>
    <w:rsid w:val="00F148A2"/>
    <w:rsid w:val="00F16350"/>
    <w:rsid w:val="00F16708"/>
    <w:rsid w:val="00F16935"/>
    <w:rsid w:val="00F16C96"/>
    <w:rsid w:val="00F172D3"/>
    <w:rsid w:val="00F17EA8"/>
    <w:rsid w:val="00F17EDC"/>
    <w:rsid w:val="00F2185D"/>
    <w:rsid w:val="00F21883"/>
    <w:rsid w:val="00F21F8B"/>
    <w:rsid w:val="00F22BE8"/>
    <w:rsid w:val="00F2332F"/>
    <w:rsid w:val="00F23B80"/>
    <w:rsid w:val="00F23CC2"/>
    <w:rsid w:val="00F23DE8"/>
    <w:rsid w:val="00F23FF8"/>
    <w:rsid w:val="00F24242"/>
    <w:rsid w:val="00F246F5"/>
    <w:rsid w:val="00F24987"/>
    <w:rsid w:val="00F24C9C"/>
    <w:rsid w:val="00F276A4"/>
    <w:rsid w:val="00F277C5"/>
    <w:rsid w:val="00F30732"/>
    <w:rsid w:val="00F3111B"/>
    <w:rsid w:val="00F31AB6"/>
    <w:rsid w:val="00F323A9"/>
    <w:rsid w:val="00F33A52"/>
    <w:rsid w:val="00F341E1"/>
    <w:rsid w:val="00F346A6"/>
    <w:rsid w:val="00F3600F"/>
    <w:rsid w:val="00F361F1"/>
    <w:rsid w:val="00F369A3"/>
    <w:rsid w:val="00F36F12"/>
    <w:rsid w:val="00F37111"/>
    <w:rsid w:val="00F37B0F"/>
    <w:rsid w:val="00F413CC"/>
    <w:rsid w:val="00F41816"/>
    <w:rsid w:val="00F41C2E"/>
    <w:rsid w:val="00F42870"/>
    <w:rsid w:val="00F454FF"/>
    <w:rsid w:val="00F467A3"/>
    <w:rsid w:val="00F46862"/>
    <w:rsid w:val="00F46B4B"/>
    <w:rsid w:val="00F46DA0"/>
    <w:rsid w:val="00F47A23"/>
    <w:rsid w:val="00F50028"/>
    <w:rsid w:val="00F50DC9"/>
    <w:rsid w:val="00F51655"/>
    <w:rsid w:val="00F550B4"/>
    <w:rsid w:val="00F550D8"/>
    <w:rsid w:val="00F55309"/>
    <w:rsid w:val="00F56172"/>
    <w:rsid w:val="00F56881"/>
    <w:rsid w:val="00F57775"/>
    <w:rsid w:val="00F57901"/>
    <w:rsid w:val="00F60A13"/>
    <w:rsid w:val="00F61064"/>
    <w:rsid w:val="00F61472"/>
    <w:rsid w:val="00F6192E"/>
    <w:rsid w:val="00F62124"/>
    <w:rsid w:val="00F623BB"/>
    <w:rsid w:val="00F642CE"/>
    <w:rsid w:val="00F65C37"/>
    <w:rsid w:val="00F65E40"/>
    <w:rsid w:val="00F65E50"/>
    <w:rsid w:val="00F6603C"/>
    <w:rsid w:val="00F66630"/>
    <w:rsid w:val="00F66900"/>
    <w:rsid w:val="00F67247"/>
    <w:rsid w:val="00F71BAD"/>
    <w:rsid w:val="00F71E75"/>
    <w:rsid w:val="00F72593"/>
    <w:rsid w:val="00F7335E"/>
    <w:rsid w:val="00F733F7"/>
    <w:rsid w:val="00F74304"/>
    <w:rsid w:val="00F7436B"/>
    <w:rsid w:val="00F74C51"/>
    <w:rsid w:val="00F74E89"/>
    <w:rsid w:val="00F75E26"/>
    <w:rsid w:val="00F75E94"/>
    <w:rsid w:val="00F761C8"/>
    <w:rsid w:val="00F763D3"/>
    <w:rsid w:val="00F768C3"/>
    <w:rsid w:val="00F76EEB"/>
    <w:rsid w:val="00F77433"/>
    <w:rsid w:val="00F775FE"/>
    <w:rsid w:val="00F77CEB"/>
    <w:rsid w:val="00F83FC7"/>
    <w:rsid w:val="00F844AA"/>
    <w:rsid w:val="00F85D0D"/>
    <w:rsid w:val="00F85E59"/>
    <w:rsid w:val="00F85F18"/>
    <w:rsid w:val="00F86097"/>
    <w:rsid w:val="00F8695F"/>
    <w:rsid w:val="00F8729F"/>
    <w:rsid w:val="00F87F1B"/>
    <w:rsid w:val="00F906B3"/>
    <w:rsid w:val="00F90E95"/>
    <w:rsid w:val="00F91194"/>
    <w:rsid w:val="00F91205"/>
    <w:rsid w:val="00F9320D"/>
    <w:rsid w:val="00F9621E"/>
    <w:rsid w:val="00F966CB"/>
    <w:rsid w:val="00F96C74"/>
    <w:rsid w:val="00F977BE"/>
    <w:rsid w:val="00F9782E"/>
    <w:rsid w:val="00F978B1"/>
    <w:rsid w:val="00F97EE4"/>
    <w:rsid w:val="00FA108D"/>
    <w:rsid w:val="00FA1136"/>
    <w:rsid w:val="00FA1303"/>
    <w:rsid w:val="00FA1657"/>
    <w:rsid w:val="00FA206A"/>
    <w:rsid w:val="00FA3040"/>
    <w:rsid w:val="00FA3557"/>
    <w:rsid w:val="00FA3654"/>
    <w:rsid w:val="00FA3717"/>
    <w:rsid w:val="00FA3964"/>
    <w:rsid w:val="00FA3DC7"/>
    <w:rsid w:val="00FA4A38"/>
    <w:rsid w:val="00FA5192"/>
    <w:rsid w:val="00FA57C7"/>
    <w:rsid w:val="00FA7EFA"/>
    <w:rsid w:val="00FB0BBF"/>
    <w:rsid w:val="00FB0C04"/>
    <w:rsid w:val="00FB1420"/>
    <w:rsid w:val="00FB220F"/>
    <w:rsid w:val="00FB2BDE"/>
    <w:rsid w:val="00FB37A0"/>
    <w:rsid w:val="00FB4925"/>
    <w:rsid w:val="00FB4DAB"/>
    <w:rsid w:val="00FB6533"/>
    <w:rsid w:val="00FB72F4"/>
    <w:rsid w:val="00FC0412"/>
    <w:rsid w:val="00FC0601"/>
    <w:rsid w:val="00FC1074"/>
    <w:rsid w:val="00FC2723"/>
    <w:rsid w:val="00FC50E1"/>
    <w:rsid w:val="00FC56BF"/>
    <w:rsid w:val="00FC5995"/>
    <w:rsid w:val="00FC5DA1"/>
    <w:rsid w:val="00FC6AC3"/>
    <w:rsid w:val="00FD143B"/>
    <w:rsid w:val="00FD19B6"/>
    <w:rsid w:val="00FD251F"/>
    <w:rsid w:val="00FD2E21"/>
    <w:rsid w:val="00FD3A6E"/>
    <w:rsid w:val="00FD44C2"/>
    <w:rsid w:val="00FD47C8"/>
    <w:rsid w:val="00FD50FD"/>
    <w:rsid w:val="00FD5E4B"/>
    <w:rsid w:val="00FD5F8E"/>
    <w:rsid w:val="00FD63B4"/>
    <w:rsid w:val="00FD7559"/>
    <w:rsid w:val="00FD775E"/>
    <w:rsid w:val="00FD7F7D"/>
    <w:rsid w:val="00FE080A"/>
    <w:rsid w:val="00FE1070"/>
    <w:rsid w:val="00FE2404"/>
    <w:rsid w:val="00FE257F"/>
    <w:rsid w:val="00FE2710"/>
    <w:rsid w:val="00FE3560"/>
    <w:rsid w:val="00FE3947"/>
    <w:rsid w:val="00FE3BE3"/>
    <w:rsid w:val="00FE3E60"/>
    <w:rsid w:val="00FE4899"/>
    <w:rsid w:val="00FE4E60"/>
    <w:rsid w:val="00FE507D"/>
    <w:rsid w:val="00FE60A8"/>
    <w:rsid w:val="00FE63BF"/>
    <w:rsid w:val="00FE65A5"/>
    <w:rsid w:val="00FE67B8"/>
    <w:rsid w:val="00FE766F"/>
    <w:rsid w:val="00FF0707"/>
    <w:rsid w:val="00FF33A5"/>
    <w:rsid w:val="00FF370B"/>
    <w:rsid w:val="00FF4B31"/>
    <w:rsid w:val="00FF553E"/>
    <w:rsid w:val="00FF65BE"/>
    <w:rsid w:val="00FF69FC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E627E"/>
  <w15:docId w15:val="{88ED18DB-CF9C-4505-A961-363D8CC8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7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D67BB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D67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"/>
    <w:basedOn w:val="a"/>
    <w:next w:val="a"/>
    <w:link w:val="30"/>
    <w:qFormat/>
    <w:rsid w:val="004D67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D6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D67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53437"/>
    <w:pPr>
      <w:keepNext/>
      <w:tabs>
        <w:tab w:val="num" w:pos="1152"/>
      </w:tabs>
      <w:suppressAutoHyphens/>
      <w:spacing w:before="120" w:after="120"/>
      <w:ind w:left="1152" w:hanging="1152"/>
      <w:jc w:val="both"/>
      <w:outlineLvl w:val="5"/>
    </w:pPr>
    <w:rPr>
      <w:b/>
      <w:bCs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3F227D"/>
    <w:pPr>
      <w:keepNext/>
      <w:tabs>
        <w:tab w:val="num" w:pos="1296"/>
      </w:tabs>
      <w:spacing w:line="360" w:lineRule="auto"/>
      <w:ind w:left="1296" w:hanging="1296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4D67B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4D67B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7BB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67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 Знак"/>
    <w:basedOn w:val="a0"/>
    <w:link w:val="3"/>
    <w:rsid w:val="004D67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D67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D67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D67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D67BB"/>
    <w:rPr>
      <w:rFonts w:ascii="Arial" w:eastAsia="Times New Roman" w:hAnsi="Arial" w:cs="Arial"/>
      <w:lang w:eastAsia="ru-RU"/>
    </w:rPr>
  </w:style>
  <w:style w:type="table" w:styleId="a3">
    <w:name w:val="Table Professional"/>
    <w:basedOn w:val="a1"/>
    <w:rsid w:val="004D67B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1">
    <w:name w:val="Table Grid 5"/>
    <w:basedOn w:val="a1"/>
    <w:rsid w:val="004D67B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4">
    <w:name w:val="Table Grid"/>
    <w:basedOn w:val="a1"/>
    <w:uiPriority w:val="39"/>
    <w:rsid w:val="004D6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4D67BB"/>
    <w:pPr>
      <w:ind w:left="360"/>
      <w:jc w:val="both"/>
    </w:pPr>
    <w:rPr>
      <w:b/>
      <w:bCs/>
    </w:rPr>
  </w:style>
  <w:style w:type="character" w:customStyle="1" w:styleId="a6">
    <w:name w:val="Основной текст Знак"/>
    <w:basedOn w:val="a0"/>
    <w:link w:val="a5"/>
    <w:rsid w:val="004D67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rsid w:val="004D67BB"/>
    <w:rPr>
      <w:color w:val="0000FF"/>
      <w:u w:val="single"/>
    </w:rPr>
  </w:style>
  <w:style w:type="paragraph" w:styleId="21">
    <w:name w:val="Body Text 2"/>
    <w:basedOn w:val="a"/>
    <w:link w:val="22"/>
    <w:rsid w:val="004D67BB"/>
    <w:pPr>
      <w:widowControl w:val="0"/>
      <w:autoSpaceDE w:val="0"/>
      <w:autoSpaceDN w:val="0"/>
      <w:adjustRightInd w:val="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4D67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952BDC"/>
    <w:pPr>
      <w:tabs>
        <w:tab w:val="right" w:leader="dot" w:pos="9628"/>
      </w:tabs>
      <w:spacing w:before="40" w:after="40" w:line="276" w:lineRule="auto"/>
      <w:ind w:left="142" w:hanging="142"/>
    </w:pPr>
    <w:rPr>
      <w:b/>
      <w:caps/>
      <w:noProof/>
    </w:rPr>
  </w:style>
  <w:style w:type="paragraph" w:styleId="a8">
    <w:name w:val="footer"/>
    <w:aliases w:val=" Знак2,Знак2"/>
    <w:basedOn w:val="a"/>
    <w:link w:val="a9"/>
    <w:uiPriority w:val="99"/>
    <w:rsid w:val="004D67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 Знак2 Знак,Знак2 Знак"/>
    <w:basedOn w:val="a0"/>
    <w:link w:val="a8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D67BB"/>
  </w:style>
  <w:style w:type="paragraph" w:customStyle="1" w:styleId="ConsPlusNormal">
    <w:name w:val="ConsPlusNormal"/>
    <w:link w:val="ConsPlusNormal0"/>
    <w:rsid w:val="004D67BB"/>
    <w:pPr>
      <w:autoSpaceDE w:val="0"/>
      <w:autoSpaceDN w:val="0"/>
      <w:adjustRightInd w:val="0"/>
      <w:ind w:firstLine="720"/>
    </w:pPr>
    <w:rPr>
      <w:rFonts w:ascii="Verdana" w:eastAsia="Times New Roman" w:hAnsi="Verdana" w:cs="Verdana"/>
      <w:sz w:val="16"/>
      <w:szCs w:val="16"/>
    </w:rPr>
  </w:style>
  <w:style w:type="paragraph" w:customStyle="1" w:styleId="ConsNormal">
    <w:name w:val="ConsNormal"/>
    <w:rsid w:val="004D67B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23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Знак1, Знак1 Знак Знак1"/>
    <w:basedOn w:val="a"/>
    <w:link w:val="220"/>
    <w:rsid w:val="004D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uiPriority w:val="99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Знак1 Знак Знак1, Знак1 Знак Знак2, Знак1 Знак2,Знак1 Знак2"/>
    <w:basedOn w:val="a0"/>
    <w:link w:val="23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aliases w:val=" Знак3,Знак3, Знак6,Знак6,Table_Footnote_last Знак,Table_Footnote_last Знак Знак,Table_Footnote_last"/>
    <w:basedOn w:val="a"/>
    <w:link w:val="ac"/>
    <w:rsid w:val="004D67BB"/>
    <w:rPr>
      <w:sz w:val="20"/>
      <w:szCs w:val="20"/>
    </w:rPr>
  </w:style>
  <w:style w:type="character" w:customStyle="1" w:styleId="ac">
    <w:name w:val="Текст сноски Знак"/>
    <w:aliases w:val=" Знак3 Знак,Знак3 Знак, Знак6 Знак,Знак6 Знак,Table_Footnote_last Знак Знак1,Table_Footnote_last Знак Знак Знак,Table_Footnote_last Знак1"/>
    <w:basedOn w:val="a0"/>
    <w:link w:val="ab"/>
    <w:rsid w:val="004D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4D67BB"/>
    <w:rPr>
      <w:vertAlign w:val="superscript"/>
    </w:rPr>
  </w:style>
  <w:style w:type="paragraph" w:styleId="ae">
    <w:name w:val="Normal (Web)"/>
    <w:aliases w:val="Обычный (Web)1,Обычный (веб)1,Обычный (веб)11,Обычный (Web)"/>
    <w:basedOn w:val="a"/>
    <w:link w:val="af"/>
    <w:uiPriority w:val="99"/>
    <w:qFormat/>
    <w:rsid w:val="004D67BB"/>
    <w:pPr>
      <w:spacing w:before="100" w:beforeAutospacing="1" w:after="100" w:afterAutospacing="1"/>
    </w:pPr>
  </w:style>
  <w:style w:type="paragraph" w:customStyle="1" w:styleId="af0">
    <w:name w:val="Основной"/>
    <w:basedOn w:val="a"/>
    <w:rsid w:val="004D67BB"/>
    <w:pPr>
      <w:autoSpaceDE w:val="0"/>
      <w:autoSpaceDN w:val="0"/>
      <w:adjustRightInd w:val="0"/>
      <w:spacing w:after="20"/>
      <w:ind w:firstLine="142"/>
      <w:jc w:val="both"/>
    </w:pPr>
    <w:rPr>
      <w:rFonts w:cs="Arial"/>
      <w:sz w:val="22"/>
      <w:szCs w:val="20"/>
    </w:rPr>
  </w:style>
  <w:style w:type="paragraph" w:customStyle="1" w:styleId="ConsNonformat">
    <w:name w:val="ConsNonformat"/>
    <w:rsid w:val="004D67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1">
    <w:name w:val="Таблица"/>
    <w:basedOn w:val="a"/>
    <w:rsid w:val="004D67BB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2">
    <w:name w:val="header"/>
    <w:aliases w:val="Знак11"/>
    <w:basedOn w:val="a"/>
    <w:link w:val="af3"/>
    <w:uiPriority w:val="99"/>
    <w:rsid w:val="004D67B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11 Знак"/>
    <w:basedOn w:val="a0"/>
    <w:link w:val="af2"/>
    <w:uiPriority w:val="99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4D67BB"/>
    <w:pPr>
      <w:ind w:firstLine="708"/>
      <w:jc w:val="both"/>
    </w:pPr>
  </w:style>
  <w:style w:type="character" w:customStyle="1" w:styleId="af5">
    <w:name w:val="Основной текст с отступом Знак"/>
    <w:basedOn w:val="a0"/>
    <w:link w:val="af4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D67B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25">
    <w:name w:val="toc 2"/>
    <w:basedOn w:val="a"/>
    <w:next w:val="a"/>
    <w:autoRedefine/>
    <w:uiPriority w:val="39"/>
    <w:rsid w:val="004D67BB"/>
    <w:pPr>
      <w:tabs>
        <w:tab w:val="right" w:leader="dot" w:pos="9628"/>
      </w:tabs>
      <w:spacing w:before="40" w:after="40"/>
      <w:ind w:left="794" w:hanging="454"/>
    </w:pPr>
    <w:rPr>
      <w:noProof/>
    </w:rPr>
  </w:style>
  <w:style w:type="paragraph" w:styleId="31">
    <w:name w:val="toc 3"/>
    <w:basedOn w:val="a"/>
    <w:next w:val="a"/>
    <w:autoRedefine/>
    <w:uiPriority w:val="39"/>
    <w:rsid w:val="004D67BB"/>
    <w:pPr>
      <w:tabs>
        <w:tab w:val="right" w:leader="dot" w:pos="9628"/>
      </w:tabs>
      <w:spacing w:before="40" w:after="40"/>
      <w:ind w:left="794"/>
    </w:pPr>
    <w:rPr>
      <w:i/>
    </w:rPr>
  </w:style>
  <w:style w:type="paragraph" w:styleId="af6">
    <w:name w:val="Title"/>
    <w:aliases w:val=" Знак4,Знак4"/>
    <w:basedOn w:val="a"/>
    <w:link w:val="af7"/>
    <w:qFormat/>
    <w:rsid w:val="004D67BB"/>
    <w:pPr>
      <w:jc w:val="center"/>
    </w:pPr>
    <w:rPr>
      <w:b/>
      <w:bCs/>
    </w:rPr>
  </w:style>
  <w:style w:type="character" w:customStyle="1" w:styleId="af7">
    <w:name w:val="Заголовок Знак"/>
    <w:aliases w:val=" Знак4 Знак,Знак4 Знак"/>
    <w:basedOn w:val="a0"/>
    <w:link w:val="af6"/>
    <w:rsid w:val="004D67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8">
    <w:name w:val="Subtitle"/>
    <w:aliases w:val="Знак"/>
    <w:basedOn w:val="a"/>
    <w:link w:val="af9"/>
    <w:qFormat/>
    <w:rsid w:val="004D67BB"/>
    <w:pPr>
      <w:jc w:val="center"/>
    </w:pPr>
    <w:rPr>
      <w:b/>
      <w:szCs w:val="20"/>
    </w:rPr>
  </w:style>
  <w:style w:type="character" w:customStyle="1" w:styleId="af9">
    <w:name w:val="Подзаголовок Знак"/>
    <w:aliases w:val="Знак Знак"/>
    <w:basedOn w:val="a0"/>
    <w:link w:val="af8"/>
    <w:rsid w:val="004D67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2">
    <w:name w:val="Body Text Indent 3"/>
    <w:basedOn w:val="a"/>
    <w:link w:val="33"/>
    <w:rsid w:val="004D67B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D67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1">
    <w:name w:val="Маркирован-1"/>
    <w:basedOn w:val="a"/>
    <w:rsid w:val="004D67BB"/>
    <w:pPr>
      <w:tabs>
        <w:tab w:val="num" w:pos="720"/>
        <w:tab w:val="num" w:pos="900"/>
        <w:tab w:val="num" w:pos="1211"/>
      </w:tabs>
      <w:spacing w:line="360" w:lineRule="auto"/>
      <w:ind w:left="900" w:hanging="283"/>
      <w:jc w:val="both"/>
    </w:pPr>
  </w:style>
  <w:style w:type="paragraph" w:customStyle="1" w:styleId="ConsTitle">
    <w:name w:val="ConsTitle"/>
    <w:rsid w:val="004D67B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12">
    <w:name w:val="Список_маркир.1"/>
    <w:basedOn w:val="a"/>
    <w:rsid w:val="004D67BB"/>
    <w:pPr>
      <w:tabs>
        <w:tab w:val="num" w:pos="1021"/>
      </w:tabs>
      <w:spacing w:line="360" w:lineRule="auto"/>
      <w:ind w:firstLine="567"/>
      <w:jc w:val="both"/>
    </w:pPr>
  </w:style>
  <w:style w:type="paragraph" w:customStyle="1" w:styleId="26">
    <w:name w:val="Список_маркир.2"/>
    <w:basedOn w:val="a"/>
    <w:rsid w:val="004D67BB"/>
    <w:pPr>
      <w:tabs>
        <w:tab w:val="num" w:pos="1021"/>
      </w:tabs>
      <w:spacing w:line="360" w:lineRule="auto"/>
      <w:ind w:firstLine="567"/>
      <w:jc w:val="both"/>
    </w:pPr>
  </w:style>
  <w:style w:type="paragraph" w:customStyle="1" w:styleId="afa">
    <w:name w:val="Таблица_номер"/>
    <w:basedOn w:val="a"/>
    <w:autoRedefine/>
    <w:rsid w:val="004D67BB"/>
    <w:pPr>
      <w:keepNext/>
      <w:spacing w:line="360" w:lineRule="auto"/>
      <w:jc w:val="right"/>
    </w:pPr>
    <w:rPr>
      <w:sz w:val="28"/>
      <w:szCs w:val="28"/>
    </w:rPr>
  </w:style>
  <w:style w:type="paragraph" w:customStyle="1" w:styleId="afb">
    <w:name w:val="Таблица_название"/>
    <w:basedOn w:val="a"/>
    <w:autoRedefine/>
    <w:rsid w:val="004D67BB"/>
    <w:pPr>
      <w:keepNext/>
      <w:jc w:val="center"/>
    </w:pPr>
    <w:rPr>
      <w:i/>
      <w:sz w:val="28"/>
      <w:szCs w:val="28"/>
    </w:rPr>
  </w:style>
  <w:style w:type="paragraph" w:styleId="afc">
    <w:name w:val="Document Map"/>
    <w:basedOn w:val="a"/>
    <w:link w:val="afd"/>
    <w:uiPriority w:val="99"/>
    <w:semiHidden/>
    <w:rsid w:val="004D67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4D67B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enturyGothic9pt-0073">
    <w:name w:val="Стиль Century Gothic 9 pt по ширине Слева:  -007 см После:  3 ..."/>
    <w:basedOn w:val="a"/>
    <w:rsid w:val="004D67BB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paragraph" w:styleId="afe">
    <w:name w:val="Balloon Text"/>
    <w:basedOn w:val="a"/>
    <w:link w:val="aff"/>
    <w:uiPriority w:val="99"/>
    <w:semiHidden/>
    <w:rsid w:val="004D67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4D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9">
    <w:name w:val="xl79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styleId="aff0">
    <w:name w:val="FollowedHyperlink"/>
    <w:basedOn w:val="a0"/>
    <w:uiPriority w:val="99"/>
    <w:rsid w:val="004D67BB"/>
    <w:rPr>
      <w:color w:val="800080"/>
      <w:u w:val="single"/>
    </w:rPr>
  </w:style>
  <w:style w:type="paragraph" w:customStyle="1" w:styleId="font5">
    <w:name w:val="font5"/>
    <w:basedOn w:val="a"/>
    <w:rsid w:val="004D67BB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4D67B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character" w:customStyle="1" w:styleId="29">
    <w:name w:val="Знак Знак29"/>
    <w:basedOn w:val="a0"/>
    <w:rsid w:val="004D67B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310">
    <w:name w:val="Основной текст 31"/>
    <w:basedOn w:val="a"/>
    <w:rsid w:val="004D67BB"/>
    <w:pPr>
      <w:widowControl w:val="0"/>
      <w:jc w:val="both"/>
    </w:pPr>
    <w:rPr>
      <w:szCs w:val="20"/>
    </w:rPr>
  </w:style>
  <w:style w:type="character" w:customStyle="1" w:styleId="210">
    <w:name w:val="Знак Знак21"/>
    <w:basedOn w:val="a0"/>
    <w:rsid w:val="004D67BB"/>
    <w:rPr>
      <w:sz w:val="24"/>
      <w:szCs w:val="24"/>
      <w:lang w:val="ru-RU" w:eastAsia="ru-RU" w:bidi="ar-SA"/>
    </w:rPr>
  </w:style>
  <w:style w:type="paragraph" w:styleId="41">
    <w:name w:val="toc 4"/>
    <w:basedOn w:val="a"/>
    <w:next w:val="a"/>
    <w:autoRedefine/>
    <w:uiPriority w:val="39"/>
    <w:rsid w:val="004D67BB"/>
    <w:pPr>
      <w:ind w:left="480"/>
    </w:pPr>
    <w:rPr>
      <w:sz w:val="20"/>
      <w:szCs w:val="20"/>
    </w:rPr>
  </w:style>
  <w:style w:type="paragraph" w:styleId="52">
    <w:name w:val="toc 5"/>
    <w:basedOn w:val="a"/>
    <w:next w:val="a"/>
    <w:autoRedefine/>
    <w:semiHidden/>
    <w:rsid w:val="004D67BB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D67BB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D67BB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D67BB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D67BB"/>
    <w:pPr>
      <w:ind w:left="1680"/>
    </w:pPr>
    <w:rPr>
      <w:sz w:val="20"/>
      <w:szCs w:val="20"/>
    </w:rPr>
  </w:style>
  <w:style w:type="paragraph" w:customStyle="1" w:styleId="14">
    <w:name w:val="Обычный 14"/>
    <w:basedOn w:val="a"/>
    <w:rsid w:val="004D67BB"/>
    <w:pPr>
      <w:spacing w:line="360" w:lineRule="auto"/>
      <w:ind w:firstLine="709"/>
      <w:jc w:val="both"/>
    </w:pPr>
    <w:rPr>
      <w:sz w:val="28"/>
    </w:rPr>
  </w:style>
  <w:style w:type="character" w:styleId="aff1">
    <w:name w:val="Strong"/>
    <w:basedOn w:val="a0"/>
    <w:qFormat/>
    <w:rsid w:val="004D67BB"/>
    <w:rPr>
      <w:b/>
      <w:bCs/>
    </w:rPr>
  </w:style>
  <w:style w:type="paragraph" w:styleId="34">
    <w:name w:val="Body Text 3"/>
    <w:basedOn w:val="a"/>
    <w:link w:val="35"/>
    <w:rsid w:val="004D67B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4D67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4D67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67B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D67B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f2">
    <w:name w:val="List Paragraph"/>
    <w:aliases w:val="ПАРАГРАФ,Абзац списка11"/>
    <w:basedOn w:val="a"/>
    <w:link w:val="aff3"/>
    <w:uiPriority w:val="34"/>
    <w:qFormat/>
    <w:rsid w:val="004D67BB"/>
    <w:pPr>
      <w:ind w:left="720"/>
      <w:contextualSpacing/>
    </w:pPr>
  </w:style>
  <w:style w:type="character" w:customStyle="1" w:styleId="200">
    <w:name w:val="Знак Знак20"/>
    <w:basedOn w:val="a0"/>
    <w:semiHidden/>
    <w:locked/>
    <w:rsid w:val="004D67BB"/>
    <w:rPr>
      <w:lang w:val="ru-RU" w:eastAsia="ru-RU" w:bidi="ar-SA"/>
    </w:rPr>
  </w:style>
  <w:style w:type="paragraph" w:customStyle="1" w:styleId="aff4">
    <w:name w:val="Табличный"/>
    <w:basedOn w:val="a"/>
    <w:rsid w:val="004D67BB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5">
    <w:name w:val="endnote text"/>
    <w:basedOn w:val="a"/>
    <w:link w:val="aff6"/>
    <w:semiHidden/>
    <w:rsid w:val="004D67BB"/>
    <w:rPr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semiHidden/>
    <w:rsid w:val="004D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semiHidden/>
    <w:rsid w:val="004D67BB"/>
    <w:rPr>
      <w:vertAlign w:val="superscript"/>
    </w:rPr>
  </w:style>
  <w:style w:type="numbering" w:styleId="111111">
    <w:name w:val="Outline List 2"/>
    <w:basedOn w:val="a2"/>
    <w:semiHidden/>
    <w:rsid w:val="004D67BB"/>
    <w:pPr>
      <w:numPr>
        <w:numId w:val="1"/>
      </w:numPr>
    </w:pPr>
  </w:style>
  <w:style w:type="numbering" w:styleId="1ai">
    <w:name w:val="Outline List 1"/>
    <w:basedOn w:val="a2"/>
    <w:semiHidden/>
    <w:rsid w:val="004D67BB"/>
    <w:pPr>
      <w:numPr>
        <w:numId w:val="2"/>
      </w:numPr>
    </w:pPr>
  </w:style>
  <w:style w:type="paragraph" w:styleId="HTML1">
    <w:name w:val="HTML Address"/>
    <w:basedOn w:val="a"/>
    <w:link w:val="HTML2"/>
    <w:semiHidden/>
    <w:rsid w:val="004D67BB"/>
    <w:rPr>
      <w:i/>
      <w:iCs/>
    </w:rPr>
  </w:style>
  <w:style w:type="character" w:customStyle="1" w:styleId="HTML2">
    <w:name w:val="Адрес HTML Знак"/>
    <w:basedOn w:val="a0"/>
    <w:link w:val="HTML1"/>
    <w:semiHidden/>
    <w:rsid w:val="004D67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8">
    <w:name w:val="envelope address"/>
    <w:basedOn w:val="a"/>
    <w:semiHidden/>
    <w:rsid w:val="004D67BB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3">
    <w:name w:val="HTML Acronym"/>
    <w:basedOn w:val="a0"/>
    <w:semiHidden/>
    <w:rsid w:val="004D67BB"/>
  </w:style>
  <w:style w:type="table" w:styleId="-10">
    <w:name w:val="Table Web 1"/>
    <w:basedOn w:val="a1"/>
    <w:semiHidden/>
    <w:rsid w:val="004D67BB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4D67BB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4D67BB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9">
    <w:name w:val="annotation reference"/>
    <w:basedOn w:val="a0"/>
    <w:rsid w:val="004D67BB"/>
    <w:rPr>
      <w:sz w:val="16"/>
      <w:szCs w:val="16"/>
    </w:rPr>
  </w:style>
  <w:style w:type="paragraph" w:styleId="affa">
    <w:name w:val="annotation text"/>
    <w:basedOn w:val="a"/>
    <w:link w:val="affb"/>
    <w:rsid w:val="004D67BB"/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4D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rsid w:val="004D67BB"/>
    <w:rPr>
      <w:b/>
      <w:bCs/>
    </w:rPr>
  </w:style>
  <w:style w:type="character" w:customStyle="1" w:styleId="affd">
    <w:name w:val="Тема примечания Знак"/>
    <w:basedOn w:val="affb"/>
    <w:link w:val="affc"/>
    <w:rsid w:val="004D67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e">
    <w:name w:val="Placeholder Text"/>
    <w:basedOn w:val="a0"/>
    <w:uiPriority w:val="99"/>
    <w:semiHidden/>
    <w:rsid w:val="004D67BB"/>
    <w:rPr>
      <w:color w:val="808080"/>
    </w:rPr>
  </w:style>
  <w:style w:type="paragraph" w:customStyle="1" w:styleId="font7">
    <w:name w:val="font7"/>
    <w:basedOn w:val="a"/>
    <w:rsid w:val="004D67BB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4D67B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4D67B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4D67BB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4D67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71">
    <w:name w:val="xl71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3">
    <w:name w:val="xl73"/>
    <w:basedOn w:val="a"/>
    <w:rsid w:val="004D67B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4D67BB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7">
    <w:name w:val="xl77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4D67BB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4D67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4D67B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4D67BB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4D67BB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4D67BB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4D67B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6">
    <w:name w:val="xl106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08">
    <w:name w:val="xl10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4D67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4D67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4D67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4D67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4D67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4D67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4D67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4D67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7">
    <w:name w:val="xl127"/>
    <w:basedOn w:val="a"/>
    <w:rsid w:val="004D67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4D67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9">
    <w:name w:val="xl129"/>
    <w:basedOn w:val="a"/>
    <w:rsid w:val="004D67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4D67B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character" w:customStyle="1" w:styleId="WW-Absatz-Standardschriftart111111111">
    <w:name w:val="WW-Absatz-Standardschriftart111111111"/>
    <w:rsid w:val="004D67BB"/>
  </w:style>
  <w:style w:type="paragraph" w:customStyle="1" w:styleId="311">
    <w:name w:val="Основной текст с отступом 31"/>
    <w:basedOn w:val="a"/>
    <w:rsid w:val="004D67BB"/>
    <w:pPr>
      <w:widowControl w:val="0"/>
      <w:suppressAutoHyphens/>
      <w:spacing w:after="120"/>
      <w:ind w:left="283"/>
    </w:pPr>
    <w:rPr>
      <w:rFonts w:ascii="Arial" w:hAnsi="Arial"/>
      <w:kern w:val="1"/>
      <w:sz w:val="16"/>
      <w:szCs w:val="16"/>
    </w:rPr>
  </w:style>
  <w:style w:type="paragraph" w:customStyle="1" w:styleId="211">
    <w:name w:val="Основной текст с отступом 21"/>
    <w:basedOn w:val="a"/>
    <w:rsid w:val="004D67BB"/>
    <w:pPr>
      <w:widowControl w:val="0"/>
      <w:suppressAutoHyphens/>
      <w:spacing w:after="120" w:line="480" w:lineRule="auto"/>
      <w:ind w:left="283"/>
      <w:jc w:val="both"/>
      <w:textAlignment w:val="baseline"/>
    </w:pPr>
    <w:rPr>
      <w:rFonts w:ascii="Arial" w:hAnsi="Arial"/>
      <w:kern w:val="1"/>
      <w:sz w:val="20"/>
    </w:rPr>
  </w:style>
  <w:style w:type="paragraph" w:styleId="afff">
    <w:name w:val="caption"/>
    <w:aliases w:val="Таблица - Название объекта,!! Object Novogor !!,Caption Char,Caption Char1 Char1 Char Char,Caption Char Char2 Char1 Char Char,Caption Char Char Char1 Char Char Char, Знак13,Знак13"/>
    <w:basedOn w:val="a"/>
    <w:next w:val="a"/>
    <w:qFormat/>
    <w:rsid w:val="004D67BB"/>
    <w:pPr>
      <w:spacing w:after="200"/>
    </w:pPr>
    <w:rPr>
      <w:b/>
      <w:bCs/>
      <w:color w:val="4F81BD"/>
      <w:sz w:val="18"/>
      <w:szCs w:val="18"/>
    </w:rPr>
  </w:style>
  <w:style w:type="paragraph" w:customStyle="1" w:styleId="ConsPlusCell">
    <w:name w:val="ConsPlusCell"/>
    <w:uiPriority w:val="99"/>
    <w:rsid w:val="004D67B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f0">
    <w:name w:val="Emphasis"/>
    <w:basedOn w:val="a0"/>
    <w:uiPriority w:val="20"/>
    <w:qFormat/>
    <w:rsid w:val="004D67BB"/>
    <w:rPr>
      <w:i/>
      <w:iCs/>
    </w:rPr>
  </w:style>
  <w:style w:type="paragraph" w:customStyle="1" w:styleId="mail">
    <w:name w:val="mail"/>
    <w:basedOn w:val="a"/>
    <w:uiPriority w:val="99"/>
    <w:rsid w:val="004D67BB"/>
    <w:pPr>
      <w:spacing w:before="100" w:beforeAutospacing="1" w:after="100" w:afterAutospacing="1"/>
    </w:pPr>
  </w:style>
  <w:style w:type="character" w:customStyle="1" w:styleId="2110">
    <w:name w:val="Основной текст с отступом 2 Знак1 Знак1 Знак"/>
    <w:aliases w:val=" Знак1 Знак1 Знак1 Знак,Знак1 Знак1 Знак1 Знак,Основной текст с отступом 2 Знак Знак Знак Знак,Знак1 Знак Знак Знак1 Знак"/>
    <w:basedOn w:val="a0"/>
    <w:rsid w:val="004D67BB"/>
    <w:rPr>
      <w:sz w:val="24"/>
      <w:szCs w:val="24"/>
    </w:rPr>
  </w:style>
  <w:style w:type="paragraph" w:customStyle="1" w:styleId="afff1">
    <w:name w:val="Содержимое таблицы"/>
    <w:basedOn w:val="a"/>
    <w:rsid w:val="004D67BB"/>
    <w:pPr>
      <w:suppressLineNumbers/>
      <w:suppressAutoHyphens/>
    </w:pPr>
    <w:rPr>
      <w:kern w:val="1"/>
      <w:lang w:eastAsia="ar-SA"/>
    </w:rPr>
  </w:style>
  <w:style w:type="paragraph" w:customStyle="1" w:styleId="xl22">
    <w:name w:val="xl22"/>
    <w:basedOn w:val="a"/>
    <w:uiPriority w:val="99"/>
    <w:rsid w:val="004D67BB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13">
    <w:name w:val="Название объекта1"/>
    <w:basedOn w:val="a"/>
    <w:next w:val="a"/>
    <w:rsid w:val="004D67BB"/>
    <w:pPr>
      <w:suppressAutoHyphens/>
      <w:jc w:val="center"/>
    </w:pPr>
    <w:rPr>
      <w:b/>
      <w:bCs/>
      <w:lang w:eastAsia="ar-SA"/>
    </w:rPr>
  </w:style>
  <w:style w:type="paragraph" w:customStyle="1" w:styleId="Standard">
    <w:name w:val="Standard"/>
    <w:uiPriority w:val="99"/>
    <w:rsid w:val="004D67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7">
    <w:name w:val="Body Text First Indent 2"/>
    <w:basedOn w:val="af4"/>
    <w:link w:val="28"/>
    <w:uiPriority w:val="99"/>
    <w:semiHidden/>
    <w:unhideWhenUsed/>
    <w:rsid w:val="004D67BB"/>
    <w:pPr>
      <w:ind w:left="360" w:firstLine="360"/>
      <w:jc w:val="left"/>
    </w:pPr>
  </w:style>
  <w:style w:type="character" w:customStyle="1" w:styleId="28">
    <w:name w:val="Красная строка 2 Знак"/>
    <w:basedOn w:val="af5"/>
    <w:link w:val="27"/>
    <w:uiPriority w:val="99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4D67BB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0"/>
    <w:link w:val="S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Заголовок статьи"/>
    <w:basedOn w:val="a"/>
    <w:next w:val="a"/>
    <w:uiPriority w:val="99"/>
    <w:rsid w:val="004D67BB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character" w:customStyle="1" w:styleId="15">
    <w:name w:val="Текст сноски Знак1"/>
    <w:aliases w:val="Знак3 Знак1,Знак6 Знак1,Table_Footnote_last Знак Знак2,Table_Footnote_last Знак Знак Знак1,Table_Footnote_last Знак2"/>
    <w:basedOn w:val="a0"/>
    <w:semiHidden/>
    <w:rsid w:val="004D67BB"/>
  </w:style>
  <w:style w:type="character" w:customStyle="1" w:styleId="16">
    <w:name w:val="Нижний колонтитул Знак1"/>
    <w:aliases w:val="Знак2 Знак1"/>
    <w:basedOn w:val="a0"/>
    <w:uiPriority w:val="99"/>
    <w:semiHidden/>
    <w:rsid w:val="004D67BB"/>
    <w:rPr>
      <w:sz w:val="24"/>
      <w:szCs w:val="24"/>
    </w:rPr>
  </w:style>
  <w:style w:type="character" w:customStyle="1" w:styleId="17">
    <w:name w:val="Подзаголовок Знак1"/>
    <w:aliases w:val="Знак Знак1"/>
    <w:basedOn w:val="a0"/>
    <w:rsid w:val="004D67B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60">
    <w:name w:val="Заголовок 6 Знак"/>
    <w:basedOn w:val="a0"/>
    <w:link w:val="6"/>
    <w:rsid w:val="00353437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312">
    <w:name w:val="Заголовок 3 Знак1"/>
    <w:basedOn w:val="a0"/>
    <w:rsid w:val="00353437"/>
    <w:rPr>
      <w:rFonts w:ascii="Arial" w:hAnsi="Arial" w:cs="Arial"/>
      <w:b/>
      <w:bCs/>
      <w:sz w:val="26"/>
      <w:szCs w:val="26"/>
      <w:lang w:val="ru-RU" w:eastAsia="ru-RU" w:bidi="ar-SA"/>
    </w:rPr>
  </w:style>
  <w:style w:type="table" w:styleId="18">
    <w:name w:val="Table Subtle 1"/>
    <w:basedOn w:val="a1"/>
    <w:rsid w:val="00353437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Contemporary"/>
    <w:basedOn w:val="a1"/>
    <w:rsid w:val="00353437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4">
    <w:name w:val="Table Elegant"/>
    <w:basedOn w:val="a1"/>
    <w:rsid w:val="00353437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Grid 2"/>
    <w:basedOn w:val="a1"/>
    <w:rsid w:val="00353437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1">
    <w:name w:val="Table List 1"/>
    <w:basedOn w:val="a1"/>
    <w:rsid w:val="00353437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4z0">
    <w:name w:val="WW8Num4z0"/>
    <w:rsid w:val="00353437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uiPriority w:val="99"/>
    <w:rsid w:val="003534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f5">
    <w:name w:val="List"/>
    <w:basedOn w:val="a5"/>
    <w:rsid w:val="00353437"/>
    <w:pPr>
      <w:suppressAutoHyphens/>
      <w:spacing w:before="120" w:after="120"/>
      <w:ind w:left="0"/>
    </w:pPr>
    <w:rPr>
      <w:rFonts w:ascii="Times" w:hAnsi="Times" w:cs="Lucidasans"/>
      <w:b w:val="0"/>
      <w:bCs w:val="0"/>
      <w:lang w:eastAsia="ar-SA"/>
    </w:rPr>
  </w:style>
  <w:style w:type="paragraph" w:customStyle="1" w:styleId="19">
    <w:name w:val="Заголовок1"/>
    <w:basedOn w:val="a"/>
    <w:next w:val="a5"/>
    <w:rsid w:val="00353437"/>
    <w:pPr>
      <w:keepNext/>
      <w:suppressAutoHyphens/>
      <w:spacing w:before="240" w:after="120"/>
      <w:ind w:firstLine="709"/>
      <w:jc w:val="both"/>
    </w:pPr>
    <w:rPr>
      <w:rFonts w:ascii="Helvetica" w:eastAsia="HG Mincho Light J" w:hAnsi="Helvetica" w:cs="Lucidasans"/>
      <w:sz w:val="28"/>
      <w:szCs w:val="28"/>
      <w:lang w:eastAsia="ar-SA"/>
    </w:rPr>
  </w:style>
  <w:style w:type="paragraph" w:customStyle="1" w:styleId="1a">
    <w:name w:val="Название1"/>
    <w:basedOn w:val="a"/>
    <w:rsid w:val="00353437"/>
    <w:pPr>
      <w:suppressLineNumbers/>
      <w:suppressAutoHyphens/>
      <w:spacing w:before="120" w:after="120"/>
      <w:ind w:firstLine="709"/>
      <w:jc w:val="both"/>
    </w:pPr>
    <w:rPr>
      <w:rFonts w:ascii="Times" w:hAnsi="Times" w:cs="Lucidasans"/>
      <w:i/>
      <w:iCs/>
      <w:lang w:eastAsia="ar-SA"/>
    </w:rPr>
  </w:style>
  <w:style w:type="paragraph" w:customStyle="1" w:styleId="1b">
    <w:name w:val="Указатель1"/>
    <w:basedOn w:val="a"/>
    <w:rsid w:val="00353437"/>
    <w:pPr>
      <w:suppressLineNumbers/>
      <w:suppressAutoHyphens/>
      <w:spacing w:before="120" w:after="120"/>
      <w:ind w:firstLine="709"/>
      <w:jc w:val="both"/>
    </w:pPr>
    <w:rPr>
      <w:rFonts w:ascii="Times" w:hAnsi="Times" w:cs="Lucidasans"/>
      <w:lang w:eastAsia="ar-SA"/>
    </w:rPr>
  </w:style>
  <w:style w:type="paragraph" w:customStyle="1" w:styleId="1c">
    <w:name w:val="Схема документа1"/>
    <w:basedOn w:val="a"/>
    <w:rsid w:val="00353437"/>
    <w:pPr>
      <w:shd w:val="clear" w:color="auto" w:fill="000080"/>
      <w:suppressAutoHyphens/>
      <w:spacing w:before="120" w:after="120"/>
      <w:ind w:firstLine="709"/>
      <w:jc w:val="both"/>
    </w:pPr>
    <w:rPr>
      <w:rFonts w:ascii="Tahoma" w:hAnsi="Tahoma" w:cs="Tahoma"/>
      <w:sz w:val="20"/>
      <w:szCs w:val="20"/>
      <w:lang w:eastAsia="ar-SA"/>
    </w:rPr>
  </w:style>
  <w:style w:type="paragraph" w:customStyle="1" w:styleId="afff6">
    <w:name w:val="Чертежный"/>
    <w:rsid w:val="00353437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FR1">
    <w:name w:val="FR1"/>
    <w:rsid w:val="00353437"/>
    <w:pPr>
      <w:widowControl w:val="0"/>
      <w:suppressAutoHyphens/>
      <w:autoSpaceDE w:val="0"/>
      <w:spacing w:before="20"/>
    </w:pPr>
    <w:rPr>
      <w:rFonts w:ascii="Arial" w:eastAsia="Arial" w:hAnsi="Arial" w:cs="Arial"/>
      <w:lang w:eastAsia="ar-SA"/>
    </w:rPr>
  </w:style>
  <w:style w:type="paragraph" w:customStyle="1" w:styleId="36">
    <w:name w:val="Стиль Заголовок 3 + не курсив"/>
    <w:basedOn w:val="3"/>
    <w:rsid w:val="00353437"/>
    <w:pPr>
      <w:numPr>
        <w:ilvl w:val="2"/>
      </w:numPr>
      <w:tabs>
        <w:tab w:val="num" w:pos="2989"/>
      </w:tabs>
      <w:suppressAutoHyphens/>
      <w:ind w:left="2989" w:hanging="720"/>
      <w:jc w:val="both"/>
      <w:outlineLvl w:val="9"/>
    </w:pPr>
    <w:rPr>
      <w:rFonts w:ascii="Times New Roman" w:hAnsi="Times New Roman"/>
      <w:bCs w:val="0"/>
      <w:sz w:val="24"/>
      <w:lang w:eastAsia="ar-SA"/>
    </w:rPr>
  </w:style>
  <w:style w:type="paragraph" w:customStyle="1" w:styleId="127">
    <w:name w:val="Стиль по ширине Первая строка:  127 см"/>
    <w:basedOn w:val="a"/>
    <w:rsid w:val="00353437"/>
    <w:pPr>
      <w:suppressAutoHyphens/>
      <w:spacing w:before="120" w:after="120"/>
      <w:ind w:firstLine="720"/>
      <w:jc w:val="both"/>
    </w:pPr>
    <w:rPr>
      <w:szCs w:val="20"/>
      <w:lang w:eastAsia="ar-SA"/>
    </w:rPr>
  </w:style>
  <w:style w:type="paragraph" w:customStyle="1" w:styleId="1d">
    <w:name w:val="Текст примечания1"/>
    <w:basedOn w:val="a"/>
    <w:rsid w:val="00353437"/>
    <w:pPr>
      <w:suppressAutoHyphens/>
      <w:spacing w:before="120" w:after="120"/>
      <w:ind w:firstLine="709"/>
      <w:jc w:val="both"/>
    </w:pPr>
    <w:rPr>
      <w:sz w:val="20"/>
      <w:szCs w:val="20"/>
      <w:lang w:eastAsia="ar-SA"/>
    </w:rPr>
  </w:style>
  <w:style w:type="paragraph" w:customStyle="1" w:styleId="afff7">
    <w:name w:val="Стиль по ширине"/>
    <w:basedOn w:val="a"/>
    <w:rsid w:val="00353437"/>
    <w:pPr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afff8">
    <w:name w:val="Район"/>
    <w:basedOn w:val="a"/>
    <w:rsid w:val="00353437"/>
    <w:pPr>
      <w:tabs>
        <w:tab w:val="left" w:pos="927"/>
      </w:tabs>
      <w:suppressAutoHyphens/>
      <w:spacing w:before="120" w:after="120"/>
      <w:ind w:left="927" w:hanging="360"/>
      <w:jc w:val="center"/>
    </w:pPr>
    <w:rPr>
      <w:b/>
      <w:sz w:val="28"/>
      <w:szCs w:val="28"/>
      <w:lang w:eastAsia="ar-SA"/>
    </w:rPr>
  </w:style>
  <w:style w:type="paragraph" w:customStyle="1" w:styleId="1e">
    <w:name w:val="Стиль по ширине1"/>
    <w:basedOn w:val="a"/>
    <w:rsid w:val="00353437"/>
    <w:pPr>
      <w:suppressAutoHyphens/>
      <w:spacing w:before="120" w:after="120"/>
      <w:jc w:val="both"/>
    </w:pPr>
    <w:rPr>
      <w:lang w:eastAsia="ar-SA"/>
    </w:rPr>
  </w:style>
  <w:style w:type="paragraph" w:customStyle="1" w:styleId="095">
    <w:name w:val="Стиль по ширине Первая строка:  095 см"/>
    <w:basedOn w:val="a"/>
    <w:rsid w:val="00353437"/>
    <w:pPr>
      <w:suppressAutoHyphens/>
      <w:spacing w:before="120" w:after="120"/>
      <w:ind w:firstLine="540"/>
      <w:jc w:val="both"/>
    </w:pPr>
    <w:rPr>
      <w:lang w:eastAsia="ar-SA"/>
    </w:rPr>
  </w:style>
  <w:style w:type="paragraph" w:customStyle="1" w:styleId="1270">
    <w:name w:val="Стиль Первая строка:  127 см"/>
    <w:basedOn w:val="a"/>
    <w:rsid w:val="00353437"/>
    <w:pPr>
      <w:suppressAutoHyphens/>
      <w:spacing w:before="120" w:after="120"/>
      <w:ind w:firstLine="720"/>
      <w:jc w:val="both"/>
    </w:pPr>
    <w:rPr>
      <w:szCs w:val="20"/>
      <w:lang w:eastAsia="ar-SA"/>
    </w:rPr>
  </w:style>
  <w:style w:type="paragraph" w:customStyle="1" w:styleId="text1">
    <w:name w:val="text1"/>
    <w:basedOn w:val="a"/>
    <w:rsid w:val="00353437"/>
    <w:pPr>
      <w:suppressAutoHyphens/>
      <w:spacing w:before="280" w:after="280"/>
      <w:ind w:firstLine="360"/>
      <w:jc w:val="both"/>
    </w:pPr>
    <w:rPr>
      <w:sz w:val="22"/>
      <w:szCs w:val="22"/>
      <w:lang w:eastAsia="ar-SA"/>
    </w:rPr>
  </w:style>
  <w:style w:type="paragraph" w:customStyle="1" w:styleId="form">
    <w:name w:val="form"/>
    <w:basedOn w:val="a"/>
    <w:rsid w:val="00353437"/>
    <w:pPr>
      <w:suppressAutoHyphens/>
      <w:spacing w:before="280" w:after="280"/>
      <w:jc w:val="center"/>
    </w:pPr>
    <w:rPr>
      <w:color w:val="800000"/>
      <w:sz w:val="16"/>
      <w:szCs w:val="16"/>
      <w:lang w:eastAsia="ar-SA"/>
    </w:rPr>
  </w:style>
  <w:style w:type="paragraph" w:customStyle="1" w:styleId="212">
    <w:name w:val="Основной текст 21"/>
    <w:basedOn w:val="a"/>
    <w:rsid w:val="00353437"/>
    <w:pPr>
      <w:suppressAutoHyphens/>
      <w:spacing w:before="120" w:after="120" w:line="480" w:lineRule="auto"/>
      <w:ind w:firstLine="709"/>
      <w:jc w:val="both"/>
    </w:pPr>
    <w:rPr>
      <w:lang w:eastAsia="ar-SA"/>
    </w:rPr>
  </w:style>
  <w:style w:type="paragraph" w:customStyle="1" w:styleId="221">
    <w:name w:val="Основной текст 22"/>
    <w:basedOn w:val="a"/>
    <w:rsid w:val="00353437"/>
    <w:pPr>
      <w:widowControl w:val="0"/>
      <w:suppressAutoHyphens/>
      <w:overflowPunct w:val="0"/>
      <w:autoSpaceDE w:val="0"/>
      <w:spacing w:before="120" w:after="120"/>
      <w:jc w:val="both"/>
    </w:pPr>
    <w:rPr>
      <w:sz w:val="28"/>
      <w:szCs w:val="20"/>
      <w:lang w:eastAsia="ar-SA"/>
    </w:rPr>
  </w:style>
  <w:style w:type="paragraph" w:customStyle="1" w:styleId="320">
    <w:name w:val="Основной текст 32"/>
    <w:basedOn w:val="a"/>
    <w:rsid w:val="00353437"/>
    <w:pPr>
      <w:suppressAutoHyphens/>
      <w:overflowPunct w:val="0"/>
      <w:autoSpaceDE w:val="0"/>
      <w:spacing w:before="120" w:after="120"/>
      <w:jc w:val="both"/>
    </w:pPr>
    <w:rPr>
      <w:rFonts w:ascii="TimesDL" w:hAnsi="TimesDL"/>
      <w:sz w:val="28"/>
      <w:szCs w:val="20"/>
      <w:lang w:eastAsia="ar-SA"/>
    </w:rPr>
  </w:style>
  <w:style w:type="paragraph" w:customStyle="1" w:styleId="part2">
    <w:name w:val="p_art2"/>
    <w:basedOn w:val="a"/>
    <w:rsid w:val="00353437"/>
    <w:pPr>
      <w:shd w:val="clear" w:color="auto" w:fill="FFFFFF"/>
      <w:suppressAutoHyphens/>
      <w:spacing w:before="120" w:after="360"/>
      <w:ind w:left="240" w:right="240" w:firstLine="1680"/>
      <w:jc w:val="both"/>
    </w:pPr>
    <w:rPr>
      <w:color w:val="000000"/>
      <w:lang w:eastAsia="ar-SA"/>
    </w:rPr>
  </w:style>
  <w:style w:type="paragraph" w:customStyle="1" w:styleId="afff9">
    <w:name w:val="Стиль Черный по ширине"/>
    <w:basedOn w:val="a"/>
    <w:rsid w:val="00353437"/>
    <w:pPr>
      <w:suppressAutoHyphens/>
      <w:spacing w:before="120" w:after="120"/>
      <w:jc w:val="both"/>
    </w:pPr>
    <w:rPr>
      <w:color w:val="000000"/>
      <w:szCs w:val="20"/>
      <w:lang w:eastAsia="ar-SA"/>
    </w:rPr>
  </w:style>
  <w:style w:type="paragraph" w:customStyle="1" w:styleId="120">
    <w:name w:val="Стиль Название объекта + 12 пт"/>
    <w:basedOn w:val="13"/>
    <w:rsid w:val="00353437"/>
    <w:pPr>
      <w:spacing w:before="120" w:after="120"/>
      <w:jc w:val="left"/>
    </w:pPr>
    <w:rPr>
      <w:szCs w:val="20"/>
    </w:rPr>
  </w:style>
  <w:style w:type="paragraph" w:customStyle="1" w:styleId="afffa">
    <w:name w:val="Обычный для таблицы"/>
    <w:basedOn w:val="a"/>
    <w:rsid w:val="00353437"/>
    <w:pPr>
      <w:suppressAutoHyphens/>
      <w:spacing w:before="120" w:after="120"/>
      <w:jc w:val="center"/>
    </w:pPr>
    <w:rPr>
      <w:lang w:eastAsia="ar-SA"/>
    </w:rPr>
  </w:style>
  <w:style w:type="paragraph" w:customStyle="1" w:styleId="afffb">
    <w:name w:val="НумСписок"/>
    <w:basedOn w:val="a"/>
    <w:rsid w:val="00353437"/>
    <w:pPr>
      <w:suppressAutoHyphens/>
      <w:ind w:firstLine="720"/>
    </w:pPr>
    <w:rPr>
      <w:sz w:val="22"/>
      <w:szCs w:val="20"/>
      <w:lang w:eastAsia="ar-SA"/>
    </w:rPr>
  </w:style>
  <w:style w:type="paragraph" w:customStyle="1" w:styleId="afffc">
    <w:name w:val="Абзац_пост"/>
    <w:basedOn w:val="a"/>
    <w:rsid w:val="00353437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1f">
    <w:name w:val="Стиль Заголовок 1"/>
    <w:basedOn w:val="1"/>
    <w:rsid w:val="00353437"/>
    <w:pPr>
      <w:tabs>
        <w:tab w:val="num" w:pos="432"/>
      </w:tabs>
      <w:suppressAutoHyphens/>
      <w:spacing w:after="240"/>
      <w:ind w:left="432" w:firstLine="709"/>
      <w:outlineLvl w:val="9"/>
    </w:pPr>
    <w:rPr>
      <w:kern w:val="2"/>
      <w:sz w:val="28"/>
      <w:szCs w:val="20"/>
      <w:lang w:eastAsia="ar-SA"/>
    </w:rPr>
  </w:style>
  <w:style w:type="paragraph" w:customStyle="1" w:styleId="00">
    <w:name w:val="Стиль Перед:  0 пт После:  0 пт"/>
    <w:basedOn w:val="a"/>
    <w:rsid w:val="00353437"/>
    <w:pPr>
      <w:suppressAutoHyphens/>
      <w:spacing w:before="120" w:after="120"/>
      <w:ind w:firstLine="709"/>
      <w:jc w:val="both"/>
    </w:pPr>
    <w:rPr>
      <w:szCs w:val="20"/>
      <w:lang w:eastAsia="ar-SA"/>
    </w:rPr>
  </w:style>
  <w:style w:type="paragraph" w:customStyle="1" w:styleId="2000">
    <w:name w:val="Стиль Заголовок 2 + Перед:  0 пт После:  0 пт"/>
    <w:basedOn w:val="2"/>
    <w:rsid w:val="00353437"/>
    <w:pPr>
      <w:numPr>
        <w:ilvl w:val="1"/>
      </w:numPr>
      <w:tabs>
        <w:tab w:val="num" w:pos="576"/>
      </w:tabs>
      <w:suppressAutoHyphens/>
      <w:spacing w:after="240"/>
      <w:ind w:left="576" w:firstLine="709"/>
      <w:jc w:val="both"/>
      <w:outlineLvl w:val="9"/>
    </w:pPr>
    <w:rPr>
      <w:rFonts w:ascii="Times New Roman" w:hAnsi="Times New Roman" w:cs="Times New Roman"/>
      <w:i w:val="0"/>
      <w:iCs w:val="0"/>
      <w:sz w:val="26"/>
      <w:szCs w:val="20"/>
      <w:lang w:eastAsia="ar-SA"/>
    </w:rPr>
  </w:style>
  <w:style w:type="paragraph" w:customStyle="1" w:styleId="300">
    <w:name w:val="Стиль Заголовок 3 + Перед:  0 пт После:  0 пт"/>
    <w:basedOn w:val="3"/>
    <w:rsid w:val="00353437"/>
    <w:pPr>
      <w:numPr>
        <w:ilvl w:val="2"/>
      </w:numPr>
      <w:tabs>
        <w:tab w:val="num" w:pos="2989"/>
      </w:tabs>
      <w:suppressAutoHyphens/>
      <w:spacing w:before="120" w:after="120"/>
      <w:ind w:left="2989" w:hanging="720"/>
      <w:jc w:val="both"/>
      <w:outlineLvl w:val="9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fffd">
    <w:name w:val="Заголовок таблицы"/>
    <w:basedOn w:val="afff1"/>
    <w:rsid w:val="00353437"/>
    <w:pPr>
      <w:spacing w:before="120" w:after="120"/>
      <w:ind w:firstLine="709"/>
      <w:jc w:val="center"/>
    </w:pPr>
    <w:rPr>
      <w:b/>
      <w:bCs/>
      <w:kern w:val="0"/>
    </w:rPr>
  </w:style>
  <w:style w:type="paragraph" w:customStyle="1" w:styleId="100">
    <w:name w:val="Оглавление 10"/>
    <w:basedOn w:val="1b"/>
    <w:rsid w:val="00353437"/>
    <w:pPr>
      <w:tabs>
        <w:tab w:val="right" w:leader="dot" w:pos="9637"/>
      </w:tabs>
      <w:ind w:left="2547" w:firstLine="0"/>
    </w:pPr>
  </w:style>
  <w:style w:type="character" w:customStyle="1" w:styleId="WW8Num1z0">
    <w:name w:val="WW8Num1z0"/>
    <w:rsid w:val="00353437"/>
    <w:rPr>
      <w:rFonts w:ascii="Symbol" w:hAnsi="Symbol" w:hint="default"/>
    </w:rPr>
  </w:style>
  <w:style w:type="character" w:customStyle="1" w:styleId="WW8Num1z1">
    <w:name w:val="WW8Num1z1"/>
    <w:rsid w:val="00353437"/>
    <w:rPr>
      <w:rFonts w:ascii="Courier New" w:hAnsi="Courier New" w:cs="Courier New" w:hint="default"/>
    </w:rPr>
  </w:style>
  <w:style w:type="character" w:customStyle="1" w:styleId="WW8Num1z2">
    <w:name w:val="WW8Num1z2"/>
    <w:rsid w:val="00353437"/>
    <w:rPr>
      <w:rFonts w:ascii="Wingdings" w:hAnsi="Wingdings" w:hint="default"/>
    </w:rPr>
  </w:style>
  <w:style w:type="character" w:customStyle="1" w:styleId="WW8Num2z0">
    <w:name w:val="WW8Num2z0"/>
    <w:rsid w:val="00353437"/>
    <w:rPr>
      <w:rFonts w:ascii="Symbol" w:hAnsi="Symbol" w:hint="default"/>
    </w:rPr>
  </w:style>
  <w:style w:type="character" w:customStyle="1" w:styleId="WW8Num2z1">
    <w:name w:val="WW8Num2z1"/>
    <w:rsid w:val="00353437"/>
    <w:rPr>
      <w:rFonts w:ascii="Courier New" w:hAnsi="Courier New" w:cs="Courier New" w:hint="default"/>
    </w:rPr>
  </w:style>
  <w:style w:type="character" w:customStyle="1" w:styleId="WW8Num2z2">
    <w:name w:val="WW8Num2z2"/>
    <w:rsid w:val="00353437"/>
    <w:rPr>
      <w:rFonts w:ascii="Wingdings" w:hAnsi="Wingdings" w:hint="default"/>
    </w:rPr>
  </w:style>
  <w:style w:type="character" w:customStyle="1" w:styleId="WW8Num3z0">
    <w:name w:val="WW8Num3z0"/>
    <w:rsid w:val="00353437"/>
    <w:rPr>
      <w:rFonts w:ascii="Symbol" w:hAnsi="Symbol" w:hint="default"/>
    </w:rPr>
  </w:style>
  <w:style w:type="character" w:customStyle="1" w:styleId="WW8Num3z2">
    <w:name w:val="WW8Num3z2"/>
    <w:rsid w:val="00353437"/>
    <w:rPr>
      <w:rFonts w:ascii="Wingdings" w:hAnsi="Wingdings" w:hint="default"/>
    </w:rPr>
  </w:style>
  <w:style w:type="character" w:customStyle="1" w:styleId="WW8Num3z4">
    <w:name w:val="WW8Num3z4"/>
    <w:rsid w:val="00353437"/>
    <w:rPr>
      <w:rFonts w:ascii="Courier New" w:hAnsi="Courier New" w:cs="Courier New" w:hint="default"/>
    </w:rPr>
  </w:style>
  <w:style w:type="character" w:customStyle="1" w:styleId="WW8Num5z0">
    <w:name w:val="WW8Num5z0"/>
    <w:rsid w:val="00353437"/>
    <w:rPr>
      <w:rFonts w:ascii="Symbol" w:hAnsi="Symbol" w:hint="default"/>
    </w:rPr>
  </w:style>
  <w:style w:type="character" w:customStyle="1" w:styleId="WW8Num5z1">
    <w:name w:val="WW8Num5z1"/>
    <w:rsid w:val="00353437"/>
    <w:rPr>
      <w:rFonts w:ascii="Courier New" w:hAnsi="Courier New" w:cs="Courier New" w:hint="default"/>
    </w:rPr>
  </w:style>
  <w:style w:type="character" w:customStyle="1" w:styleId="WW8Num5z2">
    <w:name w:val="WW8Num5z2"/>
    <w:rsid w:val="00353437"/>
    <w:rPr>
      <w:rFonts w:ascii="Wingdings" w:hAnsi="Wingdings" w:hint="default"/>
    </w:rPr>
  </w:style>
  <w:style w:type="character" w:customStyle="1" w:styleId="WW8Num6z0">
    <w:name w:val="WW8Num6z0"/>
    <w:rsid w:val="00353437"/>
    <w:rPr>
      <w:rFonts w:ascii="Symbol" w:hAnsi="Symbol" w:hint="default"/>
      <w:sz w:val="20"/>
    </w:rPr>
  </w:style>
  <w:style w:type="character" w:customStyle="1" w:styleId="WW8Num6z1">
    <w:name w:val="WW8Num6z1"/>
    <w:rsid w:val="00353437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353437"/>
    <w:rPr>
      <w:rFonts w:ascii="Wingdings" w:hAnsi="Wingdings" w:hint="default"/>
      <w:sz w:val="20"/>
    </w:rPr>
  </w:style>
  <w:style w:type="character" w:customStyle="1" w:styleId="WW8Num7z0">
    <w:name w:val="WW8Num7z0"/>
    <w:rsid w:val="00353437"/>
    <w:rPr>
      <w:rFonts w:ascii="Symbol" w:hAnsi="Symbol" w:hint="default"/>
    </w:rPr>
  </w:style>
  <w:style w:type="character" w:customStyle="1" w:styleId="WW8Num7z1">
    <w:name w:val="WW8Num7z1"/>
    <w:rsid w:val="00353437"/>
    <w:rPr>
      <w:rFonts w:ascii="Courier New" w:hAnsi="Courier New" w:cs="Courier New" w:hint="default"/>
    </w:rPr>
  </w:style>
  <w:style w:type="character" w:customStyle="1" w:styleId="WW8Num7z2">
    <w:name w:val="WW8Num7z2"/>
    <w:rsid w:val="00353437"/>
    <w:rPr>
      <w:rFonts w:ascii="Wingdings" w:hAnsi="Wingdings" w:hint="default"/>
    </w:rPr>
  </w:style>
  <w:style w:type="character" w:customStyle="1" w:styleId="WW8Num8z0">
    <w:name w:val="WW8Num8z0"/>
    <w:rsid w:val="00353437"/>
    <w:rPr>
      <w:rFonts w:ascii="Symbol" w:hAnsi="Symbol" w:hint="default"/>
    </w:rPr>
  </w:style>
  <w:style w:type="character" w:customStyle="1" w:styleId="WW8Num8z1">
    <w:name w:val="WW8Num8z1"/>
    <w:rsid w:val="00353437"/>
    <w:rPr>
      <w:rFonts w:ascii="Courier New" w:hAnsi="Courier New" w:cs="Courier New" w:hint="default"/>
    </w:rPr>
  </w:style>
  <w:style w:type="character" w:customStyle="1" w:styleId="WW8Num8z2">
    <w:name w:val="WW8Num8z2"/>
    <w:rsid w:val="00353437"/>
    <w:rPr>
      <w:rFonts w:ascii="Wingdings" w:hAnsi="Wingdings" w:hint="default"/>
    </w:rPr>
  </w:style>
  <w:style w:type="character" w:customStyle="1" w:styleId="WW8Num9z0">
    <w:name w:val="WW8Num9z0"/>
    <w:rsid w:val="00353437"/>
    <w:rPr>
      <w:rFonts w:ascii="Symbol" w:hAnsi="Symbol" w:hint="default"/>
    </w:rPr>
  </w:style>
  <w:style w:type="character" w:customStyle="1" w:styleId="WW8Num9z1">
    <w:name w:val="WW8Num9z1"/>
    <w:rsid w:val="00353437"/>
    <w:rPr>
      <w:rFonts w:ascii="Courier New" w:hAnsi="Courier New" w:cs="Courier New" w:hint="default"/>
    </w:rPr>
  </w:style>
  <w:style w:type="character" w:customStyle="1" w:styleId="WW8Num9z2">
    <w:name w:val="WW8Num9z2"/>
    <w:rsid w:val="00353437"/>
    <w:rPr>
      <w:rFonts w:ascii="Wingdings" w:hAnsi="Wingdings" w:hint="default"/>
    </w:rPr>
  </w:style>
  <w:style w:type="character" w:customStyle="1" w:styleId="WW8Num10z0">
    <w:name w:val="WW8Num10z0"/>
    <w:rsid w:val="00353437"/>
    <w:rPr>
      <w:rFonts w:ascii="Symbol" w:hAnsi="Symbol" w:hint="default"/>
    </w:rPr>
  </w:style>
  <w:style w:type="character" w:customStyle="1" w:styleId="WW8Num10z1">
    <w:name w:val="WW8Num10z1"/>
    <w:rsid w:val="00353437"/>
    <w:rPr>
      <w:rFonts w:ascii="Courier New" w:hAnsi="Courier New" w:cs="Courier New" w:hint="default"/>
    </w:rPr>
  </w:style>
  <w:style w:type="character" w:customStyle="1" w:styleId="WW8Num10z2">
    <w:name w:val="WW8Num10z2"/>
    <w:rsid w:val="00353437"/>
    <w:rPr>
      <w:rFonts w:ascii="Wingdings" w:hAnsi="Wingdings" w:hint="default"/>
    </w:rPr>
  </w:style>
  <w:style w:type="character" w:customStyle="1" w:styleId="WW8Num12z0">
    <w:name w:val="WW8Num12z0"/>
    <w:rsid w:val="00353437"/>
    <w:rPr>
      <w:rFonts w:ascii="Symbol" w:hAnsi="Symbol" w:hint="default"/>
    </w:rPr>
  </w:style>
  <w:style w:type="character" w:customStyle="1" w:styleId="WW8Num12z1">
    <w:name w:val="WW8Num12z1"/>
    <w:rsid w:val="00353437"/>
    <w:rPr>
      <w:rFonts w:ascii="Courier New" w:hAnsi="Courier New" w:cs="Courier New" w:hint="default"/>
    </w:rPr>
  </w:style>
  <w:style w:type="character" w:customStyle="1" w:styleId="WW8Num12z2">
    <w:name w:val="WW8Num12z2"/>
    <w:rsid w:val="00353437"/>
    <w:rPr>
      <w:rFonts w:ascii="Wingdings" w:hAnsi="Wingdings" w:hint="default"/>
    </w:rPr>
  </w:style>
  <w:style w:type="character" w:customStyle="1" w:styleId="WW8Num13z0">
    <w:name w:val="WW8Num13z0"/>
    <w:rsid w:val="00353437"/>
    <w:rPr>
      <w:rFonts w:ascii="Symbol" w:hAnsi="Symbol" w:hint="default"/>
    </w:rPr>
  </w:style>
  <w:style w:type="character" w:customStyle="1" w:styleId="WW8Num14z0">
    <w:name w:val="WW8Num14z0"/>
    <w:rsid w:val="00353437"/>
    <w:rPr>
      <w:rFonts w:ascii="Symbol" w:hAnsi="Symbol" w:hint="default"/>
    </w:rPr>
  </w:style>
  <w:style w:type="character" w:customStyle="1" w:styleId="WW8Num14z1">
    <w:name w:val="WW8Num14z1"/>
    <w:rsid w:val="00353437"/>
    <w:rPr>
      <w:rFonts w:ascii="Courier New" w:hAnsi="Courier New" w:cs="Courier New" w:hint="default"/>
    </w:rPr>
  </w:style>
  <w:style w:type="character" w:customStyle="1" w:styleId="WW8Num14z2">
    <w:name w:val="WW8Num14z2"/>
    <w:rsid w:val="00353437"/>
    <w:rPr>
      <w:rFonts w:ascii="Wingdings" w:hAnsi="Wingdings" w:hint="default"/>
    </w:rPr>
  </w:style>
  <w:style w:type="character" w:customStyle="1" w:styleId="WW8Num15z0">
    <w:name w:val="WW8Num15z0"/>
    <w:rsid w:val="00353437"/>
    <w:rPr>
      <w:rFonts w:ascii="Symbol" w:hAnsi="Symbol" w:hint="default"/>
    </w:rPr>
  </w:style>
  <w:style w:type="character" w:customStyle="1" w:styleId="WW8Num15z1">
    <w:name w:val="WW8Num15z1"/>
    <w:rsid w:val="00353437"/>
    <w:rPr>
      <w:rFonts w:ascii="Courier New" w:hAnsi="Courier New" w:cs="Courier New" w:hint="default"/>
    </w:rPr>
  </w:style>
  <w:style w:type="character" w:customStyle="1" w:styleId="WW8Num15z2">
    <w:name w:val="WW8Num15z2"/>
    <w:rsid w:val="00353437"/>
    <w:rPr>
      <w:rFonts w:ascii="Wingdings" w:hAnsi="Wingdings" w:hint="default"/>
    </w:rPr>
  </w:style>
  <w:style w:type="character" w:customStyle="1" w:styleId="WW8Num16z0">
    <w:name w:val="WW8Num16z0"/>
    <w:rsid w:val="00353437"/>
    <w:rPr>
      <w:rFonts w:ascii="Symbol" w:hAnsi="Symbol" w:hint="default"/>
    </w:rPr>
  </w:style>
  <w:style w:type="character" w:customStyle="1" w:styleId="WW8Num16z1">
    <w:name w:val="WW8Num16z1"/>
    <w:rsid w:val="00353437"/>
    <w:rPr>
      <w:rFonts w:ascii="Courier New" w:hAnsi="Courier New" w:cs="Courier New" w:hint="default"/>
    </w:rPr>
  </w:style>
  <w:style w:type="character" w:customStyle="1" w:styleId="WW8Num16z2">
    <w:name w:val="WW8Num16z2"/>
    <w:rsid w:val="00353437"/>
    <w:rPr>
      <w:rFonts w:ascii="Wingdings" w:hAnsi="Wingdings" w:hint="default"/>
    </w:rPr>
  </w:style>
  <w:style w:type="character" w:customStyle="1" w:styleId="WW8Num17z0">
    <w:name w:val="WW8Num17z0"/>
    <w:rsid w:val="00353437"/>
    <w:rPr>
      <w:rFonts w:ascii="Symbol" w:hAnsi="Symbol" w:hint="default"/>
    </w:rPr>
  </w:style>
  <w:style w:type="character" w:customStyle="1" w:styleId="WW8Num17z1">
    <w:name w:val="WW8Num17z1"/>
    <w:rsid w:val="00353437"/>
    <w:rPr>
      <w:rFonts w:ascii="Courier New" w:hAnsi="Courier New" w:cs="Courier New" w:hint="default"/>
    </w:rPr>
  </w:style>
  <w:style w:type="character" w:customStyle="1" w:styleId="WW8Num17z2">
    <w:name w:val="WW8Num17z2"/>
    <w:rsid w:val="00353437"/>
    <w:rPr>
      <w:rFonts w:ascii="Wingdings" w:hAnsi="Wingdings" w:hint="default"/>
    </w:rPr>
  </w:style>
  <w:style w:type="character" w:customStyle="1" w:styleId="WW8Num18z0">
    <w:name w:val="WW8Num18z0"/>
    <w:rsid w:val="00353437"/>
    <w:rPr>
      <w:rFonts w:ascii="Symbol" w:hAnsi="Symbol" w:hint="default"/>
    </w:rPr>
  </w:style>
  <w:style w:type="character" w:customStyle="1" w:styleId="WW8Num18z1">
    <w:name w:val="WW8Num18z1"/>
    <w:rsid w:val="00353437"/>
    <w:rPr>
      <w:rFonts w:ascii="Courier New" w:hAnsi="Courier New" w:cs="Courier New" w:hint="default"/>
    </w:rPr>
  </w:style>
  <w:style w:type="character" w:customStyle="1" w:styleId="WW8Num18z2">
    <w:name w:val="WW8Num18z2"/>
    <w:rsid w:val="00353437"/>
    <w:rPr>
      <w:rFonts w:ascii="Wingdings" w:hAnsi="Wingdings" w:hint="default"/>
    </w:rPr>
  </w:style>
  <w:style w:type="character" w:customStyle="1" w:styleId="WW8Num19z0">
    <w:name w:val="WW8Num19z0"/>
    <w:rsid w:val="00353437"/>
    <w:rPr>
      <w:rFonts w:ascii="Symbol" w:hAnsi="Symbol" w:hint="default"/>
    </w:rPr>
  </w:style>
  <w:style w:type="character" w:customStyle="1" w:styleId="WW8Num19z1">
    <w:name w:val="WW8Num19z1"/>
    <w:rsid w:val="00353437"/>
    <w:rPr>
      <w:rFonts w:ascii="Courier New" w:hAnsi="Courier New" w:cs="Courier New" w:hint="default"/>
    </w:rPr>
  </w:style>
  <w:style w:type="character" w:customStyle="1" w:styleId="WW8Num19z2">
    <w:name w:val="WW8Num19z2"/>
    <w:rsid w:val="00353437"/>
    <w:rPr>
      <w:rFonts w:ascii="Wingdings" w:hAnsi="Wingdings" w:hint="default"/>
    </w:rPr>
  </w:style>
  <w:style w:type="character" w:customStyle="1" w:styleId="WW8Num20z0">
    <w:name w:val="WW8Num20z0"/>
    <w:rsid w:val="00353437"/>
    <w:rPr>
      <w:rFonts w:ascii="Symbol" w:hAnsi="Symbol" w:hint="default"/>
    </w:rPr>
  </w:style>
  <w:style w:type="character" w:customStyle="1" w:styleId="WW8Num20z1">
    <w:name w:val="WW8Num20z1"/>
    <w:rsid w:val="00353437"/>
    <w:rPr>
      <w:rFonts w:ascii="Courier New" w:hAnsi="Courier New" w:cs="Courier New" w:hint="default"/>
    </w:rPr>
  </w:style>
  <w:style w:type="character" w:customStyle="1" w:styleId="WW8Num20z2">
    <w:name w:val="WW8Num20z2"/>
    <w:rsid w:val="00353437"/>
    <w:rPr>
      <w:rFonts w:ascii="Wingdings" w:hAnsi="Wingdings" w:hint="default"/>
    </w:rPr>
  </w:style>
  <w:style w:type="character" w:customStyle="1" w:styleId="WW8Num21z0">
    <w:name w:val="WW8Num21z0"/>
    <w:rsid w:val="00353437"/>
    <w:rPr>
      <w:rFonts w:ascii="Symbol" w:hAnsi="Symbol" w:hint="default"/>
    </w:rPr>
  </w:style>
  <w:style w:type="character" w:customStyle="1" w:styleId="WW8Num21z1">
    <w:name w:val="WW8Num21z1"/>
    <w:rsid w:val="00353437"/>
    <w:rPr>
      <w:rFonts w:ascii="Courier New" w:hAnsi="Courier New" w:cs="Courier New" w:hint="default"/>
    </w:rPr>
  </w:style>
  <w:style w:type="character" w:customStyle="1" w:styleId="WW8Num21z2">
    <w:name w:val="WW8Num21z2"/>
    <w:rsid w:val="00353437"/>
    <w:rPr>
      <w:rFonts w:ascii="Wingdings" w:hAnsi="Wingdings" w:hint="default"/>
    </w:rPr>
  </w:style>
  <w:style w:type="character" w:customStyle="1" w:styleId="WW8Num22z0">
    <w:name w:val="WW8Num22z0"/>
    <w:rsid w:val="00353437"/>
    <w:rPr>
      <w:rFonts w:ascii="Symbol" w:hAnsi="Symbol" w:hint="default"/>
    </w:rPr>
  </w:style>
  <w:style w:type="character" w:customStyle="1" w:styleId="WW8Num22z1">
    <w:name w:val="WW8Num22z1"/>
    <w:rsid w:val="00353437"/>
    <w:rPr>
      <w:rFonts w:ascii="Courier New" w:hAnsi="Courier New" w:cs="Courier New" w:hint="default"/>
    </w:rPr>
  </w:style>
  <w:style w:type="character" w:customStyle="1" w:styleId="WW8Num22z2">
    <w:name w:val="WW8Num22z2"/>
    <w:rsid w:val="00353437"/>
    <w:rPr>
      <w:rFonts w:ascii="Wingdings" w:hAnsi="Wingdings" w:hint="default"/>
    </w:rPr>
  </w:style>
  <w:style w:type="character" w:customStyle="1" w:styleId="WW8Num24z0">
    <w:name w:val="WW8Num24z0"/>
    <w:rsid w:val="00353437"/>
    <w:rPr>
      <w:rFonts w:ascii="Symbol" w:hAnsi="Symbol" w:hint="default"/>
    </w:rPr>
  </w:style>
  <w:style w:type="character" w:customStyle="1" w:styleId="WW8Num24z1">
    <w:name w:val="WW8Num24z1"/>
    <w:rsid w:val="00353437"/>
    <w:rPr>
      <w:rFonts w:ascii="Courier New" w:hAnsi="Courier New" w:cs="Courier New" w:hint="default"/>
    </w:rPr>
  </w:style>
  <w:style w:type="character" w:customStyle="1" w:styleId="WW8Num24z2">
    <w:name w:val="WW8Num24z2"/>
    <w:rsid w:val="00353437"/>
    <w:rPr>
      <w:rFonts w:ascii="Wingdings" w:hAnsi="Wingdings" w:hint="default"/>
    </w:rPr>
  </w:style>
  <w:style w:type="character" w:customStyle="1" w:styleId="WW8Num25z0">
    <w:name w:val="WW8Num25z0"/>
    <w:rsid w:val="00353437"/>
    <w:rPr>
      <w:rFonts w:ascii="Symbol" w:hAnsi="Symbol" w:hint="default"/>
    </w:rPr>
  </w:style>
  <w:style w:type="character" w:customStyle="1" w:styleId="WW8Num25z1">
    <w:name w:val="WW8Num25z1"/>
    <w:rsid w:val="00353437"/>
    <w:rPr>
      <w:rFonts w:ascii="Courier New" w:hAnsi="Courier New" w:cs="Courier New" w:hint="default"/>
    </w:rPr>
  </w:style>
  <w:style w:type="character" w:customStyle="1" w:styleId="WW8Num25z2">
    <w:name w:val="WW8Num25z2"/>
    <w:rsid w:val="00353437"/>
    <w:rPr>
      <w:rFonts w:ascii="Wingdings" w:hAnsi="Wingdings" w:hint="default"/>
    </w:rPr>
  </w:style>
  <w:style w:type="character" w:customStyle="1" w:styleId="WW8Num26z0">
    <w:name w:val="WW8Num26z0"/>
    <w:rsid w:val="00353437"/>
    <w:rPr>
      <w:rFonts w:ascii="Symbol" w:hAnsi="Symbol" w:hint="default"/>
    </w:rPr>
  </w:style>
  <w:style w:type="character" w:customStyle="1" w:styleId="WW8Num26z1">
    <w:name w:val="WW8Num26z1"/>
    <w:rsid w:val="00353437"/>
    <w:rPr>
      <w:rFonts w:ascii="Courier New" w:hAnsi="Courier New" w:cs="Courier New" w:hint="default"/>
    </w:rPr>
  </w:style>
  <w:style w:type="character" w:customStyle="1" w:styleId="WW8Num26z2">
    <w:name w:val="WW8Num26z2"/>
    <w:rsid w:val="00353437"/>
    <w:rPr>
      <w:rFonts w:ascii="Wingdings" w:hAnsi="Wingdings" w:hint="default"/>
    </w:rPr>
  </w:style>
  <w:style w:type="character" w:customStyle="1" w:styleId="WW8Num27z0">
    <w:name w:val="WW8Num27z0"/>
    <w:rsid w:val="00353437"/>
    <w:rPr>
      <w:rFonts w:ascii="Symbol" w:hAnsi="Symbol" w:hint="default"/>
    </w:rPr>
  </w:style>
  <w:style w:type="character" w:customStyle="1" w:styleId="WW8Num27z1">
    <w:name w:val="WW8Num27z1"/>
    <w:rsid w:val="00353437"/>
    <w:rPr>
      <w:rFonts w:ascii="Courier New" w:hAnsi="Courier New" w:cs="Courier New" w:hint="default"/>
    </w:rPr>
  </w:style>
  <w:style w:type="character" w:customStyle="1" w:styleId="WW8Num27z2">
    <w:name w:val="WW8Num27z2"/>
    <w:rsid w:val="00353437"/>
    <w:rPr>
      <w:rFonts w:ascii="Wingdings" w:hAnsi="Wingdings" w:hint="default"/>
    </w:rPr>
  </w:style>
  <w:style w:type="character" w:customStyle="1" w:styleId="WW8Num28z0">
    <w:name w:val="WW8Num28z0"/>
    <w:rsid w:val="00353437"/>
    <w:rPr>
      <w:rFonts w:ascii="Symbol" w:hAnsi="Symbol" w:hint="default"/>
    </w:rPr>
  </w:style>
  <w:style w:type="character" w:customStyle="1" w:styleId="WW8Num28z1">
    <w:name w:val="WW8Num28z1"/>
    <w:rsid w:val="00353437"/>
    <w:rPr>
      <w:rFonts w:ascii="Courier New" w:hAnsi="Courier New" w:cs="Courier New" w:hint="default"/>
    </w:rPr>
  </w:style>
  <w:style w:type="character" w:customStyle="1" w:styleId="WW8Num28z2">
    <w:name w:val="WW8Num28z2"/>
    <w:rsid w:val="00353437"/>
    <w:rPr>
      <w:rFonts w:ascii="Wingdings" w:hAnsi="Wingdings" w:hint="default"/>
    </w:rPr>
  </w:style>
  <w:style w:type="character" w:customStyle="1" w:styleId="WW8Num29z0">
    <w:name w:val="WW8Num29z0"/>
    <w:rsid w:val="00353437"/>
    <w:rPr>
      <w:rFonts w:ascii="Symbol" w:hAnsi="Symbol" w:hint="default"/>
    </w:rPr>
  </w:style>
  <w:style w:type="character" w:customStyle="1" w:styleId="WW8Num29z1">
    <w:name w:val="WW8Num29z1"/>
    <w:rsid w:val="00353437"/>
    <w:rPr>
      <w:rFonts w:ascii="Courier New" w:hAnsi="Courier New" w:cs="Courier New" w:hint="default"/>
    </w:rPr>
  </w:style>
  <w:style w:type="character" w:customStyle="1" w:styleId="WW8Num29z2">
    <w:name w:val="WW8Num29z2"/>
    <w:rsid w:val="00353437"/>
    <w:rPr>
      <w:rFonts w:ascii="Wingdings" w:hAnsi="Wingdings" w:hint="default"/>
    </w:rPr>
  </w:style>
  <w:style w:type="character" w:customStyle="1" w:styleId="WW8Num30z2">
    <w:name w:val="WW8Num30z2"/>
    <w:rsid w:val="00353437"/>
    <w:rPr>
      <w:rFonts w:ascii="Wingdings" w:hAnsi="Wingdings" w:hint="default"/>
    </w:rPr>
  </w:style>
  <w:style w:type="character" w:customStyle="1" w:styleId="WW8Num30z3">
    <w:name w:val="WW8Num30z3"/>
    <w:rsid w:val="00353437"/>
    <w:rPr>
      <w:rFonts w:ascii="Symbol" w:hAnsi="Symbol" w:hint="default"/>
    </w:rPr>
  </w:style>
  <w:style w:type="character" w:customStyle="1" w:styleId="WW8Num30z4">
    <w:name w:val="WW8Num30z4"/>
    <w:rsid w:val="00353437"/>
    <w:rPr>
      <w:rFonts w:ascii="Courier New" w:hAnsi="Courier New" w:cs="Courier New" w:hint="default"/>
    </w:rPr>
  </w:style>
  <w:style w:type="character" w:customStyle="1" w:styleId="WW8Num31z0">
    <w:name w:val="WW8Num31z0"/>
    <w:rsid w:val="00353437"/>
    <w:rPr>
      <w:rFonts w:ascii="Symbol" w:hAnsi="Symbol" w:hint="default"/>
    </w:rPr>
  </w:style>
  <w:style w:type="character" w:customStyle="1" w:styleId="WW8Num31z1">
    <w:name w:val="WW8Num31z1"/>
    <w:rsid w:val="00353437"/>
    <w:rPr>
      <w:rFonts w:ascii="Courier New" w:hAnsi="Courier New" w:cs="Courier New" w:hint="default"/>
    </w:rPr>
  </w:style>
  <w:style w:type="character" w:customStyle="1" w:styleId="WW8Num31z2">
    <w:name w:val="WW8Num31z2"/>
    <w:rsid w:val="00353437"/>
    <w:rPr>
      <w:rFonts w:ascii="Wingdings" w:hAnsi="Wingdings" w:hint="default"/>
    </w:rPr>
  </w:style>
  <w:style w:type="character" w:customStyle="1" w:styleId="WW8Num32z0">
    <w:name w:val="WW8Num32z0"/>
    <w:rsid w:val="00353437"/>
    <w:rPr>
      <w:rFonts w:ascii="Symbol" w:hAnsi="Symbol" w:hint="default"/>
      <w:color w:val="auto"/>
    </w:rPr>
  </w:style>
  <w:style w:type="character" w:customStyle="1" w:styleId="WW8Num32z1">
    <w:name w:val="WW8Num32z1"/>
    <w:rsid w:val="00353437"/>
    <w:rPr>
      <w:rFonts w:ascii="Courier New" w:hAnsi="Courier New" w:cs="Courier New" w:hint="default"/>
    </w:rPr>
  </w:style>
  <w:style w:type="character" w:customStyle="1" w:styleId="WW8Num32z2">
    <w:name w:val="WW8Num32z2"/>
    <w:rsid w:val="00353437"/>
    <w:rPr>
      <w:rFonts w:ascii="Wingdings" w:hAnsi="Wingdings" w:hint="default"/>
    </w:rPr>
  </w:style>
  <w:style w:type="character" w:customStyle="1" w:styleId="WW8Num32z3">
    <w:name w:val="WW8Num32z3"/>
    <w:rsid w:val="00353437"/>
    <w:rPr>
      <w:rFonts w:ascii="Symbol" w:hAnsi="Symbol" w:hint="default"/>
    </w:rPr>
  </w:style>
  <w:style w:type="character" w:customStyle="1" w:styleId="WW8Num35z0">
    <w:name w:val="WW8Num35z0"/>
    <w:rsid w:val="00353437"/>
    <w:rPr>
      <w:rFonts w:ascii="Symbol" w:hAnsi="Symbol" w:hint="default"/>
    </w:rPr>
  </w:style>
  <w:style w:type="character" w:customStyle="1" w:styleId="WW8Num35z1">
    <w:name w:val="WW8Num35z1"/>
    <w:rsid w:val="00353437"/>
    <w:rPr>
      <w:rFonts w:ascii="Courier New" w:hAnsi="Courier New" w:cs="Courier New" w:hint="default"/>
    </w:rPr>
  </w:style>
  <w:style w:type="character" w:customStyle="1" w:styleId="WW8Num35z2">
    <w:name w:val="WW8Num35z2"/>
    <w:rsid w:val="00353437"/>
    <w:rPr>
      <w:rFonts w:ascii="Wingdings" w:hAnsi="Wingdings" w:hint="default"/>
    </w:rPr>
  </w:style>
  <w:style w:type="character" w:customStyle="1" w:styleId="WW8Num36z0">
    <w:name w:val="WW8Num36z0"/>
    <w:rsid w:val="00353437"/>
    <w:rPr>
      <w:rFonts w:ascii="Symbol" w:hAnsi="Symbol" w:hint="default"/>
    </w:rPr>
  </w:style>
  <w:style w:type="character" w:customStyle="1" w:styleId="WW8Num36z1">
    <w:name w:val="WW8Num36z1"/>
    <w:rsid w:val="00353437"/>
    <w:rPr>
      <w:rFonts w:ascii="Courier New" w:hAnsi="Courier New" w:cs="Courier New" w:hint="default"/>
    </w:rPr>
  </w:style>
  <w:style w:type="character" w:customStyle="1" w:styleId="WW8Num36z2">
    <w:name w:val="WW8Num36z2"/>
    <w:rsid w:val="00353437"/>
    <w:rPr>
      <w:rFonts w:ascii="Wingdings" w:hAnsi="Wingdings" w:hint="default"/>
    </w:rPr>
  </w:style>
  <w:style w:type="character" w:customStyle="1" w:styleId="WW8Num37z0">
    <w:name w:val="WW8Num37z0"/>
    <w:rsid w:val="00353437"/>
    <w:rPr>
      <w:rFonts w:ascii="Symbol" w:hAnsi="Symbol" w:hint="default"/>
    </w:rPr>
  </w:style>
  <w:style w:type="character" w:customStyle="1" w:styleId="WW8Num37z1">
    <w:name w:val="WW8Num37z1"/>
    <w:rsid w:val="00353437"/>
    <w:rPr>
      <w:rFonts w:ascii="Courier New" w:hAnsi="Courier New" w:cs="Courier New" w:hint="default"/>
    </w:rPr>
  </w:style>
  <w:style w:type="character" w:customStyle="1" w:styleId="WW8Num37z2">
    <w:name w:val="WW8Num37z2"/>
    <w:rsid w:val="00353437"/>
    <w:rPr>
      <w:rFonts w:ascii="Wingdings" w:hAnsi="Wingdings" w:hint="default"/>
    </w:rPr>
  </w:style>
  <w:style w:type="character" w:customStyle="1" w:styleId="WW8Num38z0">
    <w:name w:val="WW8Num38z0"/>
    <w:rsid w:val="00353437"/>
    <w:rPr>
      <w:rFonts w:ascii="Symbol" w:hAnsi="Symbol" w:hint="default"/>
    </w:rPr>
  </w:style>
  <w:style w:type="character" w:customStyle="1" w:styleId="WW8Num38z1">
    <w:name w:val="WW8Num38z1"/>
    <w:rsid w:val="00353437"/>
    <w:rPr>
      <w:rFonts w:ascii="Courier New" w:hAnsi="Courier New" w:cs="Courier New" w:hint="default"/>
    </w:rPr>
  </w:style>
  <w:style w:type="character" w:customStyle="1" w:styleId="WW8Num38z2">
    <w:name w:val="WW8Num38z2"/>
    <w:rsid w:val="00353437"/>
    <w:rPr>
      <w:rFonts w:ascii="Wingdings" w:hAnsi="Wingdings" w:hint="default"/>
    </w:rPr>
  </w:style>
  <w:style w:type="character" w:customStyle="1" w:styleId="WW8Num41z0">
    <w:name w:val="WW8Num41z0"/>
    <w:rsid w:val="00353437"/>
    <w:rPr>
      <w:rFonts w:ascii="Symbol" w:hAnsi="Symbol" w:hint="default"/>
    </w:rPr>
  </w:style>
  <w:style w:type="character" w:customStyle="1" w:styleId="WW8Num41z1">
    <w:name w:val="WW8Num41z1"/>
    <w:rsid w:val="00353437"/>
    <w:rPr>
      <w:rFonts w:ascii="Courier New" w:hAnsi="Courier New" w:cs="Courier New" w:hint="default"/>
    </w:rPr>
  </w:style>
  <w:style w:type="character" w:customStyle="1" w:styleId="WW8Num41z2">
    <w:name w:val="WW8Num41z2"/>
    <w:rsid w:val="00353437"/>
    <w:rPr>
      <w:rFonts w:ascii="Wingdings" w:hAnsi="Wingdings" w:hint="default"/>
    </w:rPr>
  </w:style>
  <w:style w:type="character" w:customStyle="1" w:styleId="WW8Num42z0">
    <w:name w:val="WW8Num42z0"/>
    <w:rsid w:val="00353437"/>
    <w:rPr>
      <w:rFonts w:ascii="Symbol" w:hAnsi="Symbol" w:hint="default"/>
    </w:rPr>
  </w:style>
  <w:style w:type="character" w:customStyle="1" w:styleId="WW8Num42z1">
    <w:name w:val="WW8Num42z1"/>
    <w:rsid w:val="00353437"/>
    <w:rPr>
      <w:rFonts w:ascii="Courier New" w:hAnsi="Courier New" w:cs="Courier New" w:hint="default"/>
    </w:rPr>
  </w:style>
  <w:style w:type="character" w:customStyle="1" w:styleId="WW8Num42z2">
    <w:name w:val="WW8Num42z2"/>
    <w:rsid w:val="00353437"/>
    <w:rPr>
      <w:rFonts w:ascii="Wingdings" w:hAnsi="Wingdings" w:hint="default"/>
    </w:rPr>
  </w:style>
  <w:style w:type="character" w:customStyle="1" w:styleId="WW8Num43z0">
    <w:name w:val="WW8Num43z0"/>
    <w:rsid w:val="00353437"/>
    <w:rPr>
      <w:rFonts w:ascii="Symbol" w:hAnsi="Symbol" w:hint="default"/>
    </w:rPr>
  </w:style>
  <w:style w:type="character" w:customStyle="1" w:styleId="WW8Num43z1">
    <w:name w:val="WW8Num43z1"/>
    <w:rsid w:val="00353437"/>
    <w:rPr>
      <w:rFonts w:ascii="Courier New" w:hAnsi="Courier New" w:cs="Courier New" w:hint="default"/>
    </w:rPr>
  </w:style>
  <w:style w:type="character" w:customStyle="1" w:styleId="WW8Num43z2">
    <w:name w:val="WW8Num43z2"/>
    <w:rsid w:val="00353437"/>
    <w:rPr>
      <w:rFonts w:ascii="Wingdings" w:hAnsi="Wingdings" w:hint="default"/>
    </w:rPr>
  </w:style>
  <w:style w:type="character" w:customStyle="1" w:styleId="WW8Num44z0">
    <w:name w:val="WW8Num44z0"/>
    <w:rsid w:val="00353437"/>
    <w:rPr>
      <w:rFonts w:ascii="Symbol" w:hAnsi="Symbol" w:hint="default"/>
    </w:rPr>
  </w:style>
  <w:style w:type="character" w:customStyle="1" w:styleId="WW8Num44z1">
    <w:name w:val="WW8Num44z1"/>
    <w:rsid w:val="00353437"/>
    <w:rPr>
      <w:rFonts w:ascii="Courier New" w:hAnsi="Courier New" w:cs="Courier New" w:hint="default"/>
    </w:rPr>
  </w:style>
  <w:style w:type="character" w:customStyle="1" w:styleId="WW8Num44z2">
    <w:name w:val="WW8Num44z2"/>
    <w:rsid w:val="00353437"/>
    <w:rPr>
      <w:rFonts w:ascii="Wingdings" w:hAnsi="Wingdings" w:hint="default"/>
    </w:rPr>
  </w:style>
  <w:style w:type="character" w:customStyle="1" w:styleId="WW8Num45z0">
    <w:name w:val="WW8Num45z0"/>
    <w:rsid w:val="00353437"/>
    <w:rPr>
      <w:rFonts w:ascii="Symbol" w:hAnsi="Symbol" w:hint="default"/>
    </w:rPr>
  </w:style>
  <w:style w:type="character" w:customStyle="1" w:styleId="WW8Num45z1">
    <w:name w:val="WW8Num45z1"/>
    <w:rsid w:val="00353437"/>
    <w:rPr>
      <w:rFonts w:ascii="Courier New" w:hAnsi="Courier New" w:cs="Courier New" w:hint="default"/>
    </w:rPr>
  </w:style>
  <w:style w:type="character" w:customStyle="1" w:styleId="WW8Num45z2">
    <w:name w:val="WW8Num45z2"/>
    <w:rsid w:val="00353437"/>
    <w:rPr>
      <w:rFonts w:ascii="Wingdings" w:hAnsi="Wingdings" w:hint="default"/>
    </w:rPr>
  </w:style>
  <w:style w:type="character" w:customStyle="1" w:styleId="WW8Num46z0">
    <w:name w:val="WW8Num46z0"/>
    <w:rsid w:val="00353437"/>
    <w:rPr>
      <w:rFonts w:ascii="Symbol" w:hAnsi="Symbol" w:hint="default"/>
    </w:rPr>
  </w:style>
  <w:style w:type="character" w:customStyle="1" w:styleId="WW8Num46z1">
    <w:name w:val="WW8Num46z1"/>
    <w:rsid w:val="00353437"/>
    <w:rPr>
      <w:rFonts w:ascii="Courier New" w:hAnsi="Courier New" w:cs="Courier New" w:hint="default"/>
    </w:rPr>
  </w:style>
  <w:style w:type="character" w:customStyle="1" w:styleId="WW8Num46z2">
    <w:name w:val="WW8Num46z2"/>
    <w:rsid w:val="00353437"/>
    <w:rPr>
      <w:rFonts w:ascii="Wingdings" w:hAnsi="Wingdings" w:hint="default"/>
    </w:rPr>
  </w:style>
  <w:style w:type="character" w:customStyle="1" w:styleId="WW8Num47z0">
    <w:name w:val="WW8Num47z0"/>
    <w:rsid w:val="00353437"/>
    <w:rPr>
      <w:rFonts w:ascii="Symbol" w:hAnsi="Symbol" w:hint="default"/>
    </w:rPr>
  </w:style>
  <w:style w:type="character" w:customStyle="1" w:styleId="WW8Num47z1">
    <w:name w:val="WW8Num47z1"/>
    <w:rsid w:val="00353437"/>
    <w:rPr>
      <w:rFonts w:ascii="Courier New" w:hAnsi="Courier New" w:cs="Courier New" w:hint="default"/>
    </w:rPr>
  </w:style>
  <w:style w:type="character" w:customStyle="1" w:styleId="WW8Num47z2">
    <w:name w:val="WW8Num47z2"/>
    <w:rsid w:val="00353437"/>
    <w:rPr>
      <w:rFonts w:ascii="Wingdings" w:hAnsi="Wingdings" w:hint="default"/>
    </w:rPr>
  </w:style>
  <w:style w:type="character" w:customStyle="1" w:styleId="1f0">
    <w:name w:val="Основной шрифт абзаца1"/>
    <w:rsid w:val="00353437"/>
  </w:style>
  <w:style w:type="character" w:customStyle="1" w:styleId="afffe">
    <w:name w:val="Знак Знак Знак"/>
    <w:basedOn w:val="1f0"/>
    <w:rsid w:val="00353437"/>
    <w:rPr>
      <w:rFonts w:ascii="Arial" w:hAnsi="Arial" w:cs="Arial" w:hint="default"/>
      <w:b/>
      <w:bCs/>
      <w:i/>
      <w:iCs w:val="0"/>
      <w:sz w:val="24"/>
      <w:szCs w:val="26"/>
      <w:lang w:val="ru-RU" w:eastAsia="ar-SA" w:bidi="ar-SA"/>
    </w:rPr>
  </w:style>
  <w:style w:type="character" w:customStyle="1" w:styleId="37">
    <w:name w:val="Стиль Заголовок 3 + не курсив Знак"/>
    <w:basedOn w:val="30"/>
    <w:rsid w:val="00353437"/>
    <w:rPr>
      <w:rFonts w:ascii="Arial" w:eastAsia="Times New Roman" w:hAnsi="Arial" w:cs="Arial" w:hint="default"/>
      <w:b/>
      <w:bCs/>
      <w:sz w:val="24"/>
      <w:szCs w:val="26"/>
      <w:lang w:eastAsia="ar-SA"/>
    </w:rPr>
  </w:style>
  <w:style w:type="character" w:customStyle="1" w:styleId="1f1">
    <w:name w:val="Знак примечания1"/>
    <w:basedOn w:val="1f0"/>
    <w:rsid w:val="00353437"/>
    <w:rPr>
      <w:sz w:val="16"/>
      <w:szCs w:val="16"/>
    </w:rPr>
  </w:style>
  <w:style w:type="character" w:customStyle="1" w:styleId="affff">
    <w:name w:val="Стиль Черный"/>
    <w:basedOn w:val="1f0"/>
    <w:rsid w:val="00353437"/>
    <w:rPr>
      <w:rFonts w:ascii="Times New Roman" w:hAnsi="Times New Roman" w:cs="Times New Roman" w:hint="default"/>
      <w:color w:val="000000"/>
      <w:sz w:val="24"/>
    </w:rPr>
  </w:style>
  <w:style w:type="character" w:customStyle="1" w:styleId="affff0">
    <w:name w:val="Знак Знак Знак Знак"/>
    <w:basedOn w:val="1f0"/>
    <w:rsid w:val="00353437"/>
    <w:rPr>
      <w:sz w:val="24"/>
      <w:szCs w:val="24"/>
      <w:lang w:val="ru-RU" w:eastAsia="ar-SA" w:bidi="ar-SA"/>
    </w:rPr>
  </w:style>
  <w:style w:type="character" w:customStyle="1" w:styleId="2b">
    <w:name w:val="Знак Знак2"/>
    <w:basedOn w:val="1f0"/>
    <w:rsid w:val="00353437"/>
    <w:rPr>
      <w:b/>
      <w:bCs w:val="0"/>
      <w:sz w:val="28"/>
      <w:lang w:val="ru-RU" w:eastAsia="ar-SA" w:bidi="ar-SA"/>
    </w:rPr>
  </w:style>
  <w:style w:type="character" w:customStyle="1" w:styleId="affff1">
    <w:name w:val="Символ сноски"/>
    <w:basedOn w:val="1f0"/>
    <w:rsid w:val="00353437"/>
    <w:rPr>
      <w:vertAlign w:val="superscript"/>
    </w:rPr>
  </w:style>
  <w:style w:type="character" w:customStyle="1" w:styleId="121">
    <w:name w:val="Стиль Название объекта + 12 пт Знак"/>
    <w:basedOn w:val="1f0"/>
    <w:rsid w:val="00353437"/>
    <w:rPr>
      <w:b/>
      <w:bCs/>
      <w:sz w:val="24"/>
      <w:lang w:val="ru-RU" w:eastAsia="ar-SA" w:bidi="ar-SA"/>
    </w:rPr>
  </w:style>
  <w:style w:type="character" w:customStyle="1" w:styleId="affff2">
    <w:name w:val="Символы концевой сноски"/>
    <w:rsid w:val="00353437"/>
  </w:style>
  <w:style w:type="paragraph" w:customStyle="1" w:styleId="xl24">
    <w:name w:val="xl2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9">
    <w:name w:val="xl29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2">
    <w:name w:val="xl32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3">
    <w:name w:val="xl33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4">
    <w:name w:val="xl3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35">
    <w:name w:val="xl35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6">
    <w:name w:val="xl3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353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53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9">
    <w:name w:val="xl39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0">
    <w:name w:val="xl40"/>
    <w:basedOn w:val="a"/>
    <w:rsid w:val="0035343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45">
    <w:name w:val="xl45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6">
    <w:name w:val="xl4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8">
    <w:name w:val="xl48"/>
    <w:basedOn w:val="a"/>
    <w:rsid w:val="003534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rsid w:val="003534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5343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rsid w:val="0035343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rsid w:val="0035343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"/>
    <w:rsid w:val="0035343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56">
    <w:name w:val="xl5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"/>
    <w:rsid w:val="003534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9">
    <w:name w:val="xl59"/>
    <w:basedOn w:val="a"/>
    <w:rsid w:val="00353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3534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2c">
    <w:name w:val="Текст сноски Знак2"/>
    <w:aliases w:val="Текст сноски Знак Знак, Знак3 Знак Знак,Знак3 Знак Знак, Знак6 Знак Знак,Знак6 Знак Знак"/>
    <w:basedOn w:val="a0"/>
    <w:rsid w:val="00353437"/>
    <w:rPr>
      <w:lang w:val="ru-RU" w:eastAsia="ru-RU" w:bidi="ar-SA"/>
    </w:rPr>
  </w:style>
  <w:style w:type="paragraph" w:customStyle="1" w:styleId="xl64">
    <w:name w:val="xl6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01">
    <w:name w:val="Основной_10"/>
    <w:basedOn w:val="a"/>
    <w:rsid w:val="00353437"/>
    <w:pPr>
      <w:ind w:left="567" w:firstLine="284"/>
      <w:jc w:val="both"/>
    </w:pPr>
    <w:rPr>
      <w:sz w:val="21"/>
    </w:rPr>
  </w:style>
  <w:style w:type="paragraph" w:customStyle="1" w:styleId="1f2">
    <w:name w:val="Верхний колонтитул1"/>
    <w:basedOn w:val="a"/>
    <w:rsid w:val="00353437"/>
    <w:pPr>
      <w:spacing w:before="100" w:beforeAutospacing="1" w:after="100" w:afterAutospacing="1"/>
    </w:pPr>
  </w:style>
  <w:style w:type="paragraph" w:styleId="affff3">
    <w:name w:val="Plain Text"/>
    <w:basedOn w:val="a"/>
    <w:link w:val="affff4"/>
    <w:rsid w:val="00353437"/>
    <w:rPr>
      <w:rFonts w:ascii="Courier New" w:hAnsi="Courier New" w:cs="Courier New"/>
      <w:sz w:val="20"/>
      <w:szCs w:val="20"/>
      <w:lang w:eastAsia="en-US"/>
    </w:rPr>
  </w:style>
  <w:style w:type="character" w:customStyle="1" w:styleId="affff4">
    <w:name w:val="Текст Знак"/>
    <w:basedOn w:val="a0"/>
    <w:link w:val="affff3"/>
    <w:rsid w:val="00353437"/>
    <w:rPr>
      <w:rFonts w:ascii="Courier New" w:eastAsia="Times New Roman" w:hAnsi="Courier New" w:cs="Courier New"/>
      <w:sz w:val="20"/>
      <w:szCs w:val="20"/>
    </w:rPr>
  </w:style>
  <w:style w:type="paragraph" w:styleId="affff5">
    <w:name w:val="TOC Heading"/>
    <w:basedOn w:val="1"/>
    <w:next w:val="a"/>
    <w:uiPriority w:val="39"/>
    <w:unhideWhenUsed/>
    <w:qFormat/>
    <w:rsid w:val="0022643E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3F22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20">
    <w:name w:val="Знак Знак212"/>
    <w:basedOn w:val="a0"/>
    <w:rsid w:val="003F227D"/>
    <w:rPr>
      <w:sz w:val="24"/>
      <w:szCs w:val="24"/>
      <w:lang w:val="ru-RU" w:eastAsia="ru-RU" w:bidi="ar-SA"/>
    </w:rPr>
  </w:style>
  <w:style w:type="character" w:customStyle="1" w:styleId="292">
    <w:name w:val="Знак Знак292"/>
    <w:basedOn w:val="a0"/>
    <w:rsid w:val="003F227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02">
    <w:name w:val="Знак Знак202"/>
    <w:basedOn w:val="a0"/>
    <w:semiHidden/>
    <w:rsid w:val="003F227D"/>
    <w:rPr>
      <w:lang w:val="ru-RU" w:eastAsia="ru-RU" w:bidi="ar-SA"/>
    </w:rPr>
  </w:style>
  <w:style w:type="character" w:customStyle="1" w:styleId="2111">
    <w:name w:val="Знак Знак211"/>
    <w:basedOn w:val="a0"/>
    <w:rsid w:val="003F227D"/>
    <w:rPr>
      <w:sz w:val="24"/>
      <w:szCs w:val="24"/>
      <w:lang w:val="ru-RU" w:eastAsia="ru-RU" w:bidi="ar-SA"/>
    </w:rPr>
  </w:style>
  <w:style w:type="character" w:customStyle="1" w:styleId="291">
    <w:name w:val="Знак Знак291"/>
    <w:basedOn w:val="a0"/>
    <w:rsid w:val="003F227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01">
    <w:name w:val="Знак Знак201"/>
    <w:basedOn w:val="a0"/>
    <w:semiHidden/>
    <w:rsid w:val="003F227D"/>
    <w:rPr>
      <w:lang w:val="ru-RU" w:eastAsia="ru-RU" w:bidi="ar-SA"/>
    </w:rPr>
  </w:style>
  <w:style w:type="character" w:customStyle="1" w:styleId="222">
    <w:name w:val="Основной текст с отступом 2 Знак2 Знак"/>
    <w:aliases w:val="Основной текст с отступом 2 Знак1 Знак Знак, Знак1 Знак1 Знак Знак,Знак1 Знак1 Знак Знак,Основной текст с отступом 2 Знак Знак Знак Знак1,Знак1 Знак Знак Знак Знак"/>
    <w:basedOn w:val="a0"/>
    <w:rsid w:val="00FE3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6">
    <w:name w:val="No Spacing"/>
    <w:link w:val="affff7"/>
    <w:qFormat/>
    <w:rsid w:val="00CA6452"/>
    <w:pPr>
      <w:suppressAutoHyphens/>
      <w:ind w:firstLine="573"/>
    </w:pPr>
    <w:rPr>
      <w:rFonts w:eastAsia="Times New Roman" w:cs="Calibri"/>
      <w:sz w:val="22"/>
      <w:szCs w:val="22"/>
      <w:lang w:eastAsia="zh-CN"/>
    </w:rPr>
  </w:style>
  <w:style w:type="character" w:customStyle="1" w:styleId="2d">
    <w:name w:val="Нижний колонтитул Знак2"/>
    <w:aliases w:val="Нижний колонтитул Знак Знак, Знак2 Знак Знак,Знак2 Знак Знак"/>
    <w:basedOn w:val="a0"/>
    <w:uiPriority w:val="99"/>
    <w:rsid w:val="005E2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8">
    <w:name w:val="Текст сноски Знак3"/>
    <w:aliases w:val="Текст сноски Знак Знак1, Знак3 Знак Знак1,Знак3 Знак Знак1, Знак6 Знак Знак1,Знак6 Знак Знак1, Знак6 Знак1,Знак3 Знак2,Знак6 Знак2"/>
    <w:basedOn w:val="a0"/>
    <w:rsid w:val="00952B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аголовок_Паспорт программы"/>
    <w:basedOn w:val="1"/>
    <w:rsid w:val="00952BD5"/>
    <w:pPr>
      <w:pageBreakBefore/>
      <w:spacing w:before="0" w:after="120"/>
    </w:pPr>
    <w:rPr>
      <w:caps/>
      <w:spacing w:val="20"/>
    </w:rPr>
  </w:style>
  <w:style w:type="character" w:customStyle="1" w:styleId="213">
    <w:name w:val="Основной текст с отступом 2 Знак Знак1"/>
    <w:aliases w:val=" Знак1 Знак Знак3, Знак1 Знак3,Знак1 Знак Знак3,Знак1 Знак3"/>
    <w:basedOn w:val="a0"/>
    <w:rsid w:val="00952BD5"/>
    <w:rPr>
      <w:sz w:val="24"/>
      <w:szCs w:val="24"/>
    </w:rPr>
  </w:style>
  <w:style w:type="paragraph" w:customStyle="1" w:styleId="rvps3">
    <w:name w:val="rvps3"/>
    <w:basedOn w:val="a"/>
    <w:rsid w:val="00952BD5"/>
    <w:pPr>
      <w:spacing w:before="100" w:beforeAutospacing="1" w:after="100" w:afterAutospacing="1"/>
    </w:pPr>
  </w:style>
  <w:style w:type="character" w:customStyle="1" w:styleId="rvts7">
    <w:name w:val="rvts7"/>
    <w:basedOn w:val="a0"/>
    <w:rsid w:val="00952BD5"/>
  </w:style>
  <w:style w:type="character" w:customStyle="1" w:styleId="110">
    <w:name w:val="Заголовок 1 Знак1"/>
    <w:basedOn w:val="a0"/>
    <w:uiPriority w:val="9"/>
    <w:rsid w:val="00952B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grame">
    <w:name w:val="grame"/>
    <w:basedOn w:val="a0"/>
    <w:rsid w:val="00952BD5"/>
  </w:style>
  <w:style w:type="character" w:customStyle="1" w:styleId="rvts9">
    <w:name w:val="rvts9"/>
    <w:basedOn w:val="a0"/>
    <w:rsid w:val="00952BD5"/>
  </w:style>
  <w:style w:type="paragraph" w:customStyle="1" w:styleId="rvps6">
    <w:name w:val="rvps6"/>
    <w:basedOn w:val="a"/>
    <w:rsid w:val="00952BD5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952BD5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952BD5"/>
  </w:style>
  <w:style w:type="paragraph" w:customStyle="1" w:styleId="affff9">
    <w:name w:val="таблица"/>
    <w:basedOn w:val="a5"/>
    <w:rsid w:val="00952BD5"/>
    <w:pPr>
      <w:spacing w:before="60" w:after="60"/>
      <w:ind w:left="0" w:firstLine="709"/>
    </w:pPr>
    <w:rPr>
      <w:b w:val="0"/>
      <w:bCs w:val="0"/>
      <w:szCs w:val="20"/>
    </w:rPr>
  </w:style>
  <w:style w:type="paragraph" w:customStyle="1" w:styleId="xl63">
    <w:name w:val="xl63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1f3">
    <w:name w:val="Стиль1"/>
    <w:basedOn w:val="3"/>
    <w:link w:val="1f4"/>
    <w:qFormat/>
    <w:rsid w:val="00952BD5"/>
    <w:pPr>
      <w:keepLines/>
      <w:spacing w:before="200" w:after="0" w:line="276" w:lineRule="auto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1f4">
    <w:name w:val="Стиль1 Знак"/>
    <w:basedOn w:val="30"/>
    <w:link w:val="1f3"/>
    <w:rsid w:val="00952B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52BD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952BD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952BD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952BD5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xl131">
    <w:name w:val="xl131"/>
    <w:basedOn w:val="a"/>
    <w:rsid w:val="00952B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952B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3">
    <w:name w:val="xl133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34">
    <w:name w:val="xl134"/>
    <w:basedOn w:val="a"/>
    <w:rsid w:val="00952B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952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952B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</w:rPr>
  </w:style>
  <w:style w:type="paragraph" w:customStyle="1" w:styleId="xl61">
    <w:name w:val="xl61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Style29">
    <w:name w:val="Style29"/>
    <w:basedOn w:val="a"/>
    <w:rsid w:val="00952BD5"/>
    <w:pPr>
      <w:widowControl w:val="0"/>
      <w:autoSpaceDE w:val="0"/>
      <w:autoSpaceDN w:val="0"/>
      <w:adjustRightInd w:val="0"/>
      <w:spacing w:line="323" w:lineRule="exact"/>
      <w:ind w:firstLine="716"/>
      <w:jc w:val="both"/>
    </w:pPr>
  </w:style>
  <w:style w:type="paragraph" w:customStyle="1" w:styleId="affffa">
    <w:name w:val="无间隔"/>
    <w:uiPriority w:val="1"/>
    <w:qFormat/>
    <w:rsid w:val="00952BD5"/>
    <w:pPr>
      <w:widowControl w:val="0"/>
      <w:jc w:val="both"/>
    </w:pPr>
    <w:rPr>
      <w:rFonts w:ascii="Times New Roman" w:eastAsia="SimSun" w:hAnsi="Times New Roman"/>
      <w:kern w:val="2"/>
      <w:sz w:val="21"/>
      <w:lang w:val="en-US" w:eastAsia="zh-CN"/>
    </w:rPr>
  </w:style>
  <w:style w:type="paragraph" w:customStyle="1" w:styleId="Default">
    <w:name w:val="Default"/>
    <w:rsid w:val="00952B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e">
    <w:name w:val="Îñíîâíîé òåêñò 2"/>
    <w:basedOn w:val="a"/>
    <w:rsid w:val="00952BD5"/>
    <w:pPr>
      <w:suppressAutoHyphens/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WW-Absatz-Standardschriftart11">
    <w:name w:val="WW-Absatz-Standardschriftart11"/>
    <w:rsid w:val="00952BD5"/>
  </w:style>
  <w:style w:type="paragraph" w:styleId="39">
    <w:name w:val="List Bullet 3"/>
    <w:basedOn w:val="a"/>
    <w:rsid w:val="00952BD5"/>
    <w:pPr>
      <w:widowControl w:val="0"/>
      <w:suppressAutoHyphens/>
      <w:spacing w:before="120" w:after="120"/>
      <w:jc w:val="both"/>
      <w:textAlignment w:val="baseline"/>
    </w:pPr>
    <w:rPr>
      <w:lang w:eastAsia="zh-CN"/>
    </w:rPr>
  </w:style>
  <w:style w:type="paragraph" w:customStyle="1" w:styleId="affffb">
    <w:name w:val="Стиль"/>
    <w:rsid w:val="00952BD5"/>
    <w:pPr>
      <w:widowControl w:val="0"/>
      <w:suppressAutoHyphens/>
      <w:autoSpaceDE w:val="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0A54A0"/>
  </w:style>
  <w:style w:type="paragraph" w:customStyle="1" w:styleId="1f5">
    <w:name w:val="Обычный1"/>
    <w:link w:val="Normal"/>
    <w:rsid w:val="00A918CA"/>
    <w:rPr>
      <w:rFonts w:ascii="Times New Roman" w:eastAsia="Times New Roman" w:hAnsi="Times New Roman"/>
      <w:sz w:val="22"/>
    </w:rPr>
  </w:style>
  <w:style w:type="character" w:customStyle="1" w:styleId="Normal">
    <w:name w:val="Normal Знак"/>
    <w:basedOn w:val="a0"/>
    <w:link w:val="1f5"/>
    <w:rsid w:val="00A918CA"/>
    <w:rPr>
      <w:rFonts w:ascii="Times New Roman" w:eastAsia="Times New Roman" w:hAnsi="Times New Roman"/>
      <w:sz w:val="22"/>
      <w:lang w:val="ru-RU" w:eastAsia="ru-RU" w:bidi="ar-SA"/>
    </w:rPr>
  </w:style>
  <w:style w:type="paragraph" w:customStyle="1" w:styleId="1f6">
    <w:name w:val="Основной текст с отступом1"/>
    <w:basedOn w:val="a"/>
    <w:rsid w:val="00BA6CA4"/>
    <w:pPr>
      <w:spacing w:after="120"/>
      <w:ind w:left="283"/>
    </w:pPr>
  </w:style>
  <w:style w:type="paragraph" w:customStyle="1" w:styleId="affffc">
    <w:name w:val="Основной шрифт абзаца Знак"/>
    <w:basedOn w:val="a"/>
    <w:rsid w:val="00FF65B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7">
    <w:name w:val="Знак Знак Знак1"/>
    <w:basedOn w:val="a"/>
    <w:rsid w:val="00246CB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 Знак11"/>
    <w:basedOn w:val="a"/>
    <w:rsid w:val="0036325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-">
    <w:name w:val="1-й уровень"/>
    <w:basedOn w:val="1"/>
    <w:qFormat/>
    <w:rsid w:val="004E2D51"/>
    <w:pPr>
      <w:pageBreakBefore/>
      <w:autoSpaceDE w:val="0"/>
      <w:autoSpaceDN w:val="0"/>
      <w:spacing w:before="0" w:after="0" w:line="360" w:lineRule="auto"/>
      <w:outlineLvl w:val="9"/>
    </w:pPr>
    <w:rPr>
      <w:rFonts w:ascii="Arial" w:hAnsi="Arial" w:cs="Arial"/>
      <w:caps/>
      <w:kern w:val="0"/>
    </w:rPr>
  </w:style>
  <w:style w:type="paragraph" w:customStyle="1" w:styleId="2-">
    <w:name w:val="2-й уровень"/>
    <w:basedOn w:val="2"/>
    <w:qFormat/>
    <w:rsid w:val="004E2D51"/>
    <w:pPr>
      <w:pageBreakBefore/>
      <w:suppressAutoHyphens/>
      <w:spacing w:after="120"/>
      <w:ind w:left="539" w:right="612"/>
      <w:jc w:val="center"/>
    </w:pPr>
    <w:rPr>
      <w:rFonts w:cs="Times New Roman"/>
      <w:i w:val="0"/>
    </w:rPr>
  </w:style>
  <w:style w:type="paragraph" w:styleId="affffd">
    <w:name w:val="Body Text First Indent"/>
    <w:basedOn w:val="a5"/>
    <w:link w:val="affffe"/>
    <w:uiPriority w:val="99"/>
    <w:semiHidden/>
    <w:unhideWhenUsed/>
    <w:rsid w:val="00DB0C4E"/>
    <w:pPr>
      <w:ind w:left="0" w:firstLine="360"/>
      <w:jc w:val="left"/>
    </w:pPr>
    <w:rPr>
      <w:b w:val="0"/>
      <w:bCs w:val="0"/>
    </w:rPr>
  </w:style>
  <w:style w:type="character" w:customStyle="1" w:styleId="affffe">
    <w:name w:val="Красная строка Знак"/>
    <w:basedOn w:val="a6"/>
    <w:link w:val="affffd"/>
    <w:uiPriority w:val="99"/>
    <w:semiHidden/>
    <w:rsid w:val="00DB0C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">
    <w:name w:val="f"/>
    <w:basedOn w:val="a0"/>
    <w:rsid w:val="004E710C"/>
  </w:style>
  <w:style w:type="paragraph" w:customStyle="1" w:styleId="xl137">
    <w:name w:val="xl137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7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26A4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6A4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ffff">
    <w:name w:val="_ТЕКСТ"/>
    <w:basedOn w:val="a"/>
    <w:link w:val="afffff0"/>
    <w:qFormat/>
    <w:rsid w:val="00A23C69"/>
    <w:pPr>
      <w:spacing w:line="360" w:lineRule="auto"/>
      <w:ind w:firstLine="709"/>
      <w:jc w:val="both"/>
    </w:pPr>
    <w:rPr>
      <w:rFonts w:ascii="Arial" w:eastAsia="Calibri" w:hAnsi="Arial"/>
      <w:szCs w:val="20"/>
      <w:lang w:eastAsia="en-US"/>
    </w:rPr>
  </w:style>
  <w:style w:type="character" w:customStyle="1" w:styleId="afffff0">
    <w:name w:val="_ТЕКСТ Знак"/>
    <w:link w:val="afffff"/>
    <w:rsid w:val="00A23C69"/>
    <w:rPr>
      <w:rFonts w:ascii="Arial" w:hAnsi="Arial"/>
      <w:sz w:val="24"/>
      <w:lang w:eastAsia="en-US"/>
    </w:rPr>
  </w:style>
  <w:style w:type="character" w:customStyle="1" w:styleId="aff3">
    <w:name w:val="Абзац списка Знак"/>
    <w:aliases w:val="ПАРАГРАФ Знак,Абзац списка11 Знак"/>
    <w:basedOn w:val="a0"/>
    <w:link w:val="aff2"/>
    <w:locked/>
    <w:rsid w:val="005664D7"/>
    <w:rPr>
      <w:rFonts w:ascii="Times New Roman" w:eastAsia="Times New Roman" w:hAnsi="Times New Roman"/>
      <w:sz w:val="24"/>
      <w:szCs w:val="24"/>
    </w:rPr>
  </w:style>
  <w:style w:type="paragraph" w:customStyle="1" w:styleId="-">
    <w:name w:val="Таблица-текст"/>
    <w:basedOn w:val="a"/>
    <w:autoRedefine/>
    <w:qFormat/>
    <w:rsid w:val="002A7C6E"/>
    <w:pPr>
      <w:suppressAutoHyphens/>
      <w:jc w:val="center"/>
    </w:pPr>
    <w:rPr>
      <w:b/>
      <w:color w:val="000000"/>
      <w:sz w:val="20"/>
      <w:szCs w:val="20"/>
      <w:lang w:eastAsia="ar-SA"/>
    </w:rPr>
  </w:style>
  <w:style w:type="table" w:customStyle="1" w:styleId="TableGrid">
    <w:name w:val="TableGrid"/>
    <w:rsid w:val="00C16DC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79649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9649A"/>
    <w:pPr>
      <w:spacing w:before="100" w:beforeAutospacing="1" w:after="100" w:afterAutospacing="1"/>
    </w:pPr>
  </w:style>
  <w:style w:type="paragraph" w:customStyle="1" w:styleId="tekstob">
    <w:name w:val="tekstob"/>
    <w:basedOn w:val="a"/>
    <w:rsid w:val="00C92842"/>
    <w:pPr>
      <w:spacing w:before="100" w:beforeAutospacing="1" w:after="100" w:afterAutospacing="1"/>
    </w:pPr>
  </w:style>
  <w:style w:type="paragraph" w:styleId="afffff1">
    <w:name w:val="Block Text"/>
    <w:basedOn w:val="a"/>
    <w:semiHidden/>
    <w:rsid w:val="00C92842"/>
    <w:pPr>
      <w:spacing w:after="200" w:line="360" w:lineRule="auto"/>
      <w:ind w:left="526" w:right="43" w:firstLine="709"/>
    </w:pPr>
    <w:rPr>
      <w:sz w:val="28"/>
      <w:szCs w:val="28"/>
      <w:lang w:val="en-US" w:eastAsia="en-US" w:bidi="en-US"/>
    </w:rPr>
  </w:style>
  <w:style w:type="paragraph" w:customStyle="1" w:styleId="Preformat">
    <w:name w:val="Preformat"/>
    <w:rsid w:val="00C9284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paragraph" w:customStyle="1" w:styleId="xl142">
    <w:name w:val="xl142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C92842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C92842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6">
    <w:name w:val="xl146"/>
    <w:basedOn w:val="a"/>
    <w:rsid w:val="00C9284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47">
    <w:name w:val="xl147"/>
    <w:basedOn w:val="a"/>
    <w:rsid w:val="00C92842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C92842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0">
    <w:name w:val="xl150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1">
    <w:name w:val="xl151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C92842"/>
    <w:pPr>
      <w:pBdr>
        <w:top w:val="single" w:sz="8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C92842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C9284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C9284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C9284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2">
    <w:name w:val="xl162"/>
    <w:basedOn w:val="a"/>
    <w:rsid w:val="00C9284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a"/>
    <w:rsid w:val="00C92842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C92842"/>
    <w:pPr>
      <w:pBdr>
        <w:left w:val="single" w:sz="8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C9284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2">
    <w:name w:val="xl172"/>
    <w:basedOn w:val="a"/>
    <w:rsid w:val="00C92842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3">
    <w:name w:val="xl173"/>
    <w:basedOn w:val="a"/>
    <w:rsid w:val="00C92842"/>
    <w:pPr>
      <w:pBdr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4">
    <w:name w:val="xl174"/>
    <w:basedOn w:val="a"/>
    <w:rsid w:val="00C92842"/>
    <w:pPr>
      <w:pBdr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5">
    <w:name w:val="xl175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C92842"/>
    <w:pPr>
      <w:pBdr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C92842"/>
    <w:pPr>
      <w:pBdr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C92842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6">
    <w:name w:val="xl186"/>
    <w:basedOn w:val="a"/>
    <w:rsid w:val="00C92842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7">
    <w:name w:val="xl187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2">
    <w:name w:val="xl192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C92842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C92842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C92842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C92842"/>
    <w:pPr>
      <w:pBdr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C92842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4">
    <w:name w:val="xl204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5">
    <w:name w:val="xl205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6">
    <w:name w:val="xl206"/>
    <w:basedOn w:val="a"/>
    <w:rsid w:val="00C92842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7">
    <w:name w:val="xl207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8">
    <w:name w:val="xl208"/>
    <w:basedOn w:val="a"/>
    <w:rsid w:val="00C92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9">
    <w:name w:val="xl209"/>
    <w:basedOn w:val="a"/>
    <w:rsid w:val="00C928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10">
    <w:name w:val="xl210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1">
    <w:name w:val="xl211"/>
    <w:basedOn w:val="a"/>
    <w:rsid w:val="00C92842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2">
    <w:name w:val="xl212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3">
    <w:name w:val="xl213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5">
    <w:name w:val="xl215"/>
    <w:basedOn w:val="a"/>
    <w:rsid w:val="00C92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6">
    <w:name w:val="xl216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7">
    <w:name w:val="xl217"/>
    <w:basedOn w:val="a"/>
    <w:rsid w:val="00C92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0">
    <w:name w:val="xl220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1">
    <w:name w:val="xl221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3">
    <w:name w:val="xl223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4">
    <w:name w:val="xl224"/>
    <w:basedOn w:val="a"/>
    <w:rsid w:val="00C92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5">
    <w:name w:val="xl225"/>
    <w:basedOn w:val="a"/>
    <w:rsid w:val="00C92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6">
    <w:name w:val="xl226"/>
    <w:basedOn w:val="a"/>
    <w:rsid w:val="00C92842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9">
    <w:name w:val="xl229"/>
    <w:basedOn w:val="a"/>
    <w:rsid w:val="00C92842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"/>
    <w:rsid w:val="00C9284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C9284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C9284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5">
    <w:name w:val="xl235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6">
    <w:name w:val="xl236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37">
    <w:name w:val="xl237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38">
    <w:name w:val="xl238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0">
    <w:name w:val="xl240"/>
    <w:basedOn w:val="a"/>
    <w:rsid w:val="00C92842"/>
    <w:pPr>
      <w:pBdr>
        <w:top w:val="single" w:sz="8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1">
    <w:name w:val="xl241"/>
    <w:basedOn w:val="a"/>
    <w:rsid w:val="00C92842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2">
    <w:name w:val="xl242"/>
    <w:basedOn w:val="a"/>
    <w:rsid w:val="00C92842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3">
    <w:name w:val="xl243"/>
    <w:basedOn w:val="a"/>
    <w:rsid w:val="00C92842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4">
    <w:name w:val="xl244"/>
    <w:basedOn w:val="a"/>
    <w:rsid w:val="00C92842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5">
    <w:name w:val="xl245"/>
    <w:basedOn w:val="a"/>
    <w:rsid w:val="00C92842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6">
    <w:name w:val="xl246"/>
    <w:basedOn w:val="a"/>
    <w:rsid w:val="00C92842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7">
    <w:name w:val="xl247"/>
    <w:basedOn w:val="a"/>
    <w:rsid w:val="00C9284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8">
    <w:name w:val="xl248"/>
    <w:basedOn w:val="a"/>
    <w:rsid w:val="00C92842"/>
    <w:pPr>
      <w:pBdr>
        <w:top w:val="single" w:sz="8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9">
    <w:name w:val="xl249"/>
    <w:basedOn w:val="a"/>
    <w:rsid w:val="00C92842"/>
    <w:pPr>
      <w:pBdr>
        <w:left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50">
    <w:name w:val="xl250"/>
    <w:basedOn w:val="a"/>
    <w:rsid w:val="00C92842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C92842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2">
    <w:name w:val="xl252"/>
    <w:basedOn w:val="a"/>
    <w:rsid w:val="00C9284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C9284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4">
    <w:name w:val="xl254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C92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6">
    <w:name w:val="xl256"/>
    <w:basedOn w:val="a"/>
    <w:rsid w:val="00C9284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C9284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9">
    <w:name w:val="xl259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0">
    <w:name w:val="xl260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1">
    <w:name w:val="xl261"/>
    <w:basedOn w:val="a"/>
    <w:rsid w:val="00C92842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2">
    <w:name w:val="xl262"/>
    <w:basedOn w:val="a"/>
    <w:rsid w:val="00C92842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3">
    <w:name w:val="xl263"/>
    <w:basedOn w:val="a"/>
    <w:rsid w:val="00C9284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4">
    <w:name w:val="xl264"/>
    <w:basedOn w:val="a"/>
    <w:rsid w:val="00C928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5">
    <w:name w:val="xl265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7">
    <w:name w:val="xl267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8">
    <w:name w:val="xl268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0">
    <w:name w:val="xl270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1">
    <w:name w:val="xl271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2">
    <w:name w:val="xl272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3">
    <w:name w:val="xl273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4">
    <w:name w:val="xl274"/>
    <w:basedOn w:val="a"/>
    <w:rsid w:val="00C92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a"/>
    <w:rsid w:val="00C92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C92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8">
    <w:name w:val="xl278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9">
    <w:name w:val="xl279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80">
    <w:name w:val="xl280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81">
    <w:name w:val="xl281"/>
    <w:basedOn w:val="a"/>
    <w:rsid w:val="00C92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2">
    <w:name w:val="xl282"/>
    <w:basedOn w:val="a"/>
    <w:rsid w:val="00C92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3">
    <w:name w:val="xl283"/>
    <w:basedOn w:val="a"/>
    <w:rsid w:val="00C92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"/>
    <w:rsid w:val="00C92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85">
    <w:name w:val="xl285"/>
    <w:basedOn w:val="a"/>
    <w:rsid w:val="00C92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6">
    <w:name w:val="xl286"/>
    <w:basedOn w:val="a"/>
    <w:rsid w:val="00C92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a"/>
    <w:rsid w:val="00C928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8">
    <w:name w:val="xl288"/>
    <w:basedOn w:val="a"/>
    <w:rsid w:val="00C92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9">
    <w:name w:val="xl289"/>
    <w:basedOn w:val="a"/>
    <w:rsid w:val="00C92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0">
    <w:name w:val="xl290"/>
    <w:basedOn w:val="a"/>
    <w:rsid w:val="00C92842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313">
    <w:name w:val="Основной текст 3 Знак1"/>
    <w:basedOn w:val="a0"/>
    <w:semiHidden/>
    <w:locked/>
    <w:rsid w:val="00C92842"/>
    <w:rPr>
      <w:rFonts w:cs="Times New Roman"/>
      <w:sz w:val="16"/>
      <w:szCs w:val="16"/>
    </w:rPr>
  </w:style>
  <w:style w:type="character" w:customStyle="1" w:styleId="spelle">
    <w:name w:val="spelle"/>
    <w:basedOn w:val="a0"/>
    <w:rsid w:val="00C92842"/>
    <w:rPr>
      <w:rFonts w:cs="Times New Roman"/>
    </w:rPr>
  </w:style>
  <w:style w:type="character" w:customStyle="1" w:styleId="af">
    <w:name w:val="Обычный (веб) Знак"/>
    <w:aliases w:val="Обычный (Web)1 Знак,Обычный (веб)1 Знак,Обычный (веб)11 Знак,Обычный (Web) Знак"/>
    <w:link w:val="ae"/>
    <w:rsid w:val="00C92842"/>
    <w:rPr>
      <w:rFonts w:ascii="Times New Roman" w:eastAsia="Times New Roman" w:hAnsi="Times New Roman"/>
      <w:sz w:val="24"/>
      <w:szCs w:val="24"/>
    </w:rPr>
  </w:style>
  <w:style w:type="paragraph" w:customStyle="1" w:styleId="font9">
    <w:name w:val="font9"/>
    <w:basedOn w:val="a"/>
    <w:rsid w:val="00C92842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font10">
    <w:name w:val="font10"/>
    <w:basedOn w:val="a"/>
    <w:rsid w:val="00C92842"/>
    <w:pPr>
      <w:spacing w:before="100" w:beforeAutospacing="1" w:after="100" w:afterAutospacing="1"/>
    </w:pPr>
    <w:rPr>
      <w:b/>
      <w:bCs/>
      <w:sz w:val="22"/>
      <w:szCs w:val="22"/>
    </w:rPr>
  </w:style>
  <w:style w:type="character" w:customStyle="1" w:styleId="42">
    <w:name w:val="Основной текст (4)_"/>
    <w:basedOn w:val="a0"/>
    <w:link w:val="43"/>
    <w:rsid w:val="00C92842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92842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12"/>
      <w:szCs w:val="12"/>
    </w:rPr>
  </w:style>
  <w:style w:type="paragraph" w:customStyle="1" w:styleId="2f">
    <w:name w:val="Основной текст2"/>
    <w:basedOn w:val="a"/>
    <w:rsid w:val="00C92842"/>
    <w:pPr>
      <w:shd w:val="clear" w:color="auto" w:fill="FFFFFF"/>
      <w:spacing w:after="60" w:line="0" w:lineRule="atLeast"/>
    </w:pPr>
    <w:rPr>
      <w:sz w:val="17"/>
      <w:szCs w:val="17"/>
    </w:rPr>
  </w:style>
  <w:style w:type="character" w:customStyle="1" w:styleId="ConsPlusNormal0">
    <w:name w:val="ConsPlusNormal Знак"/>
    <w:link w:val="ConsPlusNormal"/>
    <w:uiPriority w:val="99"/>
    <w:locked/>
    <w:rsid w:val="00C92842"/>
    <w:rPr>
      <w:rFonts w:ascii="Verdana" w:eastAsia="Times New Roman" w:hAnsi="Verdana" w:cs="Verdana"/>
      <w:sz w:val="16"/>
      <w:szCs w:val="16"/>
    </w:rPr>
  </w:style>
  <w:style w:type="paragraph" w:styleId="afffff2">
    <w:name w:val="Revision"/>
    <w:hidden/>
    <w:uiPriority w:val="99"/>
    <w:semiHidden/>
    <w:rsid w:val="00C92842"/>
    <w:rPr>
      <w:rFonts w:ascii="Times New Roman" w:eastAsia="Times New Roman" w:hAnsi="Times New Roman"/>
      <w:sz w:val="24"/>
      <w:szCs w:val="24"/>
    </w:rPr>
  </w:style>
  <w:style w:type="character" w:customStyle="1" w:styleId="211pt">
    <w:name w:val="Основной текст (2) + 11 pt"/>
    <w:basedOn w:val="a0"/>
    <w:rsid w:val="00C92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ff3">
    <w:name w:val="Основной текст_"/>
    <w:link w:val="62"/>
    <w:locked/>
    <w:rsid w:val="00C92842"/>
    <w:rPr>
      <w:shd w:val="clear" w:color="auto" w:fill="FFFFFF"/>
    </w:rPr>
  </w:style>
  <w:style w:type="paragraph" w:customStyle="1" w:styleId="62">
    <w:name w:val="Основной текст6"/>
    <w:basedOn w:val="a"/>
    <w:link w:val="afffff3"/>
    <w:rsid w:val="00C92842"/>
    <w:pPr>
      <w:widowControl w:val="0"/>
      <w:shd w:val="clear" w:color="auto" w:fill="FFFFFF"/>
      <w:spacing w:line="355" w:lineRule="exact"/>
      <w:ind w:hanging="700"/>
      <w:jc w:val="both"/>
    </w:pPr>
    <w:rPr>
      <w:rFonts w:ascii="Calibri" w:eastAsia="Calibri" w:hAnsi="Calibri"/>
      <w:sz w:val="20"/>
      <w:szCs w:val="20"/>
      <w:shd w:val="clear" w:color="auto" w:fill="FFFFFF"/>
    </w:rPr>
  </w:style>
  <w:style w:type="character" w:customStyle="1" w:styleId="affff7">
    <w:name w:val="Без интервала Знак"/>
    <w:basedOn w:val="a0"/>
    <w:link w:val="affff6"/>
    <w:rsid w:val="00C92842"/>
    <w:rPr>
      <w:rFonts w:eastAsia="Times New Roman" w:cs="Calibri"/>
      <w:sz w:val="22"/>
      <w:szCs w:val="22"/>
      <w:lang w:eastAsia="zh-CN"/>
    </w:rPr>
  </w:style>
  <w:style w:type="paragraph" w:customStyle="1" w:styleId="msonormal0">
    <w:name w:val="msonormal"/>
    <w:basedOn w:val="a"/>
    <w:rsid w:val="00C92842"/>
    <w:pPr>
      <w:spacing w:before="100" w:beforeAutospacing="1" w:after="100" w:afterAutospacing="1"/>
    </w:pPr>
  </w:style>
  <w:style w:type="character" w:customStyle="1" w:styleId="3a">
    <w:name w:val="Основной текст (3)"/>
    <w:basedOn w:val="a0"/>
    <w:rsid w:val="00C92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citation">
    <w:name w:val="citation"/>
    <w:basedOn w:val="a0"/>
    <w:rsid w:val="00C92842"/>
  </w:style>
  <w:style w:type="paragraph" w:customStyle="1" w:styleId="Style7">
    <w:name w:val="Style7"/>
    <w:basedOn w:val="a"/>
    <w:uiPriority w:val="99"/>
    <w:rsid w:val="00112B0D"/>
    <w:pPr>
      <w:widowControl w:val="0"/>
      <w:autoSpaceDE w:val="0"/>
      <w:autoSpaceDN w:val="0"/>
      <w:adjustRightInd w:val="0"/>
      <w:spacing w:line="371" w:lineRule="exact"/>
      <w:ind w:firstLine="658"/>
      <w:jc w:val="both"/>
    </w:pPr>
  </w:style>
  <w:style w:type="paragraph" w:customStyle="1" w:styleId="afffff4">
    <w:name w:val="Базовый"/>
    <w:rsid w:val="00E2461A"/>
    <w:pPr>
      <w:suppressAutoHyphens/>
      <w:spacing w:after="160" w:line="259" w:lineRule="auto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fff5">
    <w:name w:val="Нормальный (таблица)"/>
    <w:basedOn w:val="a"/>
    <w:next w:val="a"/>
    <w:uiPriority w:val="99"/>
    <w:rsid w:val="00BC241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fffff6">
    <w:name w:val="Цветовое выделение"/>
    <w:uiPriority w:val="99"/>
    <w:rsid w:val="00BC241D"/>
    <w:rPr>
      <w:b/>
      <w:color w:val="26282F"/>
    </w:rPr>
  </w:style>
  <w:style w:type="paragraph" w:customStyle="1" w:styleId="afffff7">
    <w:name w:val="Прижатый влево"/>
    <w:basedOn w:val="a"/>
    <w:next w:val="a"/>
    <w:uiPriority w:val="99"/>
    <w:rsid w:val="00BC241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ffff8">
    <w:name w:val="Гипертекстовая ссылка"/>
    <w:basedOn w:val="afffff6"/>
    <w:uiPriority w:val="99"/>
    <w:rsid w:val="00BC241D"/>
    <w:rPr>
      <w:rFonts w:cs="Times New Roman"/>
      <w:b w:val="0"/>
      <w:color w:val="106BBE"/>
    </w:rPr>
  </w:style>
  <w:style w:type="paragraph" w:customStyle="1" w:styleId="afffff9">
    <w:name w:val="Текст (справка)"/>
    <w:basedOn w:val="a"/>
    <w:next w:val="a"/>
    <w:uiPriority w:val="99"/>
    <w:rsid w:val="00BC241D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ffa">
    <w:name w:val="Комментарий"/>
    <w:basedOn w:val="afffff9"/>
    <w:next w:val="a"/>
    <w:uiPriority w:val="99"/>
    <w:rsid w:val="00BC241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ffb">
    <w:name w:val="Цветовое выделение для Текст"/>
    <w:uiPriority w:val="99"/>
    <w:rsid w:val="00BC241D"/>
  </w:style>
  <w:style w:type="character" w:customStyle="1" w:styleId="1f8">
    <w:name w:val="Верхний колонтитул Знак1"/>
    <w:aliases w:val="Знак11 Знак1"/>
    <w:basedOn w:val="a0"/>
    <w:uiPriority w:val="99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1f9">
    <w:name w:val="Заголовок Знак1"/>
    <w:aliases w:val="Знак4 Знак1"/>
    <w:basedOn w:val="a0"/>
    <w:rsid w:val="009F5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a">
    <w:name w:val="Основной текст с отступом Знак1"/>
    <w:basedOn w:val="a0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1fb">
    <w:name w:val="Текст примечания Знак1"/>
    <w:basedOn w:val="a0"/>
    <w:semiHidden/>
    <w:rsid w:val="009F5809"/>
    <w:rPr>
      <w:rFonts w:ascii="Times New Roman" w:eastAsia="Times New Roman" w:hAnsi="Times New Roman"/>
    </w:rPr>
  </w:style>
  <w:style w:type="character" w:customStyle="1" w:styleId="710">
    <w:name w:val="Заголовок 7 Знак1"/>
    <w:basedOn w:val="a0"/>
    <w:semiHidden/>
    <w:rsid w:val="009F58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10">
    <w:name w:val="Заголовок 8 Знак1"/>
    <w:basedOn w:val="a0"/>
    <w:semiHidden/>
    <w:rsid w:val="009F58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semiHidden/>
    <w:rsid w:val="009F58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214">
    <w:name w:val="Основной текст 2 Знак1"/>
    <w:basedOn w:val="a0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314">
    <w:name w:val="Основной текст с отступом 3 Знак1"/>
    <w:basedOn w:val="a0"/>
    <w:semiHidden/>
    <w:rsid w:val="009F5809"/>
    <w:rPr>
      <w:rFonts w:ascii="Times New Roman" w:eastAsia="Times New Roman" w:hAnsi="Times New Roman"/>
      <w:sz w:val="16"/>
      <w:szCs w:val="16"/>
    </w:rPr>
  </w:style>
  <w:style w:type="character" w:customStyle="1" w:styleId="1fc">
    <w:name w:val="Схема документа Знак1"/>
    <w:basedOn w:val="a0"/>
    <w:uiPriority w:val="99"/>
    <w:semiHidden/>
    <w:rsid w:val="009F5809"/>
    <w:rPr>
      <w:rFonts w:ascii="Segoe UI" w:eastAsia="Times New Roman" w:hAnsi="Segoe UI" w:cs="Segoe UI"/>
      <w:sz w:val="16"/>
      <w:szCs w:val="16"/>
    </w:rPr>
  </w:style>
  <w:style w:type="character" w:customStyle="1" w:styleId="1fd">
    <w:name w:val="Текст выноски Знак1"/>
    <w:basedOn w:val="a0"/>
    <w:uiPriority w:val="99"/>
    <w:semiHidden/>
    <w:rsid w:val="009F5809"/>
    <w:rPr>
      <w:rFonts w:ascii="Segoe UI" w:eastAsia="Times New Roman" w:hAnsi="Segoe UI" w:cs="Segoe UI"/>
      <w:sz w:val="18"/>
      <w:szCs w:val="18"/>
    </w:rPr>
  </w:style>
  <w:style w:type="character" w:customStyle="1" w:styleId="1fe">
    <w:name w:val="Текст концевой сноски Знак1"/>
    <w:basedOn w:val="a0"/>
    <w:semiHidden/>
    <w:rsid w:val="009F5809"/>
    <w:rPr>
      <w:rFonts w:ascii="Times New Roman" w:eastAsia="Times New Roman" w:hAnsi="Times New Roman"/>
    </w:rPr>
  </w:style>
  <w:style w:type="character" w:customStyle="1" w:styleId="1ff">
    <w:name w:val="Тема примечания Знак1"/>
    <w:basedOn w:val="1fb"/>
    <w:semiHidden/>
    <w:rsid w:val="009F5809"/>
    <w:rPr>
      <w:rFonts w:ascii="Times New Roman" w:eastAsia="Times New Roman" w:hAnsi="Times New Roman"/>
      <w:b/>
      <w:bCs/>
    </w:rPr>
  </w:style>
  <w:style w:type="character" w:customStyle="1" w:styleId="215">
    <w:name w:val="Красная строка 2 Знак1"/>
    <w:basedOn w:val="1fa"/>
    <w:uiPriority w:val="99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1ff0">
    <w:name w:val="Текст Знак1"/>
    <w:basedOn w:val="a0"/>
    <w:semiHidden/>
    <w:rsid w:val="009F5809"/>
    <w:rPr>
      <w:rFonts w:ascii="Consolas" w:eastAsia="Times New Roman" w:hAnsi="Consolas"/>
      <w:sz w:val="21"/>
      <w:szCs w:val="21"/>
    </w:rPr>
  </w:style>
  <w:style w:type="character" w:customStyle="1" w:styleId="1ff1">
    <w:name w:val="Красная строка Знак1"/>
    <w:basedOn w:val="a6"/>
    <w:uiPriority w:val="99"/>
    <w:semiHidden/>
    <w:rsid w:val="009F5809"/>
    <w:rPr>
      <w:rFonts w:ascii="Times New Roman" w:eastAsia="Times New Roman" w:hAnsi="Times New Roman" w:cs="Times New Roman"/>
      <w:b w:val="0"/>
      <w:bCs w:val="0"/>
      <w:sz w:val="24"/>
      <w:szCs w:val="24"/>
      <w:lang w:eastAsia="ru-RU"/>
    </w:rPr>
  </w:style>
  <w:style w:type="numbering" w:customStyle="1" w:styleId="1ff2">
    <w:name w:val="Нет списка1"/>
    <w:next w:val="a2"/>
    <w:uiPriority w:val="99"/>
    <w:semiHidden/>
    <w:unhideWhenUsed/>
    <w:rsid w:val="001C300C"/>
  </w:style>
  <w:style w:type="table" w:customStyle="1" w:styleId="216">
    <w:name w:val="Сетка таблицы 21"/>
    <w:basedOn w:val="a1"/>
    <w:next w:val="2a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1"/>
    <w:next w:val="51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-110">
    <w:name w:val="Таблица-список 11"/>
    <w:basedOn w:val="a1"/>
    <w:next w:val="-11"/>
    <w:semiHidden/>
    <w:unhideWhenUsed/>
    <w:rsid w:val="001C300C"/>
    <w:rPr>
      <w:rFonts w:ascii="Times New Roman" w:eastAsia="Times New Roman" w:hAnsi="Times New Roman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3">
    <w:name w:val="Современная таблица1"/>
    <w:basedOn w:val="a1"/>
    <w:next w:val="afff3"/>
    <w:semiHidden/>
    <w:unhideWhenUsed/>
    <w:rsid w:val="001C300C"/>
    <w:rPr>
      <w:rFonts w:ascii="Times New Roman" w:eastAsia="Times New Roman" w:hAnsi="Times New Roman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4">
    <w:name w:val="Изысканная таблица1"/>
    <w:basedOn w:val="a1"/>
    <w:next w:val="afff4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5">
    <w:name w:val="Стандартная таблица1"/>
    <w:basedOn w:val="a1"/>
    <w:next w:val="a3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2">
    <w:name w:val="Изящная таблица 11"/>
    <w:basedOn w:val="a1"/>
    <w:next w:val="18"/>
    <w:semiHidden/>
    <w:unhideWhenUsed/>
    <w:rsid w:val="001C300C"/>
    <w:rPr>
      <w:rFonts w:ascii="Times New Roman" w:eastAsia="Times New Roman" w:hAnsi="Times New Roman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"/>
    <w:basedOn w:val="a1"/>
    <w:next w:val="-10"/>
    <w:semiHidden/>
    <w:unhideWhenUsed/>
    <w:rsid w:val="001C300C"/>
    <w:rPr>
      <w:rFonts w:ascii="Times New Roman" w:eastAsia="Times New Roman" w:hAnsi="Times New Roman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semiHidden/>
    <w:unhideWhenUsed/>
    <w:rsid w:val="001C300C"/>
    <w:rPr>
      <w:rFonts w:ascii="Times New Roman" w:eastAsia="Times New Roman" w:hAnsi="Times New Roman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1"/>
    <w:next w:val="-3"/>
    <w:semiHidden/>
    <w:unhideWhenUsed/>
    <w:rsid w:val="001C300C"/>
    <w:rPr>
      <w:rFonts w:ascii="Times New Roman" w:eastAsia="Times New Roman" w:hAnsi="Times New Roman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6">
    <w:name w:val="Сетка таблицы1"/>
    <w:basedOn w:val="a1"/>
    <w:next w:val="a4"/>
    <w:uiPriority w:val="39"/>
    <w:rsid w:val="001C300C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1C300C"/>
    <w:pPr>
      <w:widowControl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C300C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ai1">
    <w:name w:val="1 / a / i1"/>
    <w:basedOn w:val="a2"/>
    <w:next w:val="1ai"/>
    <w:semiHidden/>
    <w:unhideWhenUsed/>
    <w:rsid w:val="001C300C"/>
  </w:style>
  <w:style w:type="numbering" w:customStyle="1" w:styleId="1111111">
    <w:name w:val="1 / 1.1 / 1.1.11"/>
    <w:basedOn w:val="a2"/>
    <w:next w:val="111111"/>
    <w:semiHidden/>
    <w:unhideWhenUsed/>
    <w:rsid w:val="001C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6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8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02066;fld=134;dst=100154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883B5-4E44-489D-BADC-0ACD30FD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2686</TotalTime>
  <Pages>255</Pages>
  <Words>47581</Words>
  <Characters>271216</Characters>
  <Application>Microsoft Office Word</Application>
  <DocSecurity>0</DocSecurity>
  <Lines>2260</Lines>
  <Paragraphs>636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318161</CharactersWithSpaces>
  <SharedDoc>false</SharedDoc>
  <HLinks>
    <vt:vector size="306" baseType="variant">
      <vt:variant>
        <vt:i4>655390</vt:i4>
      </vt:variant>
      <vt:variant>
        <vt:i4>297</vt:i4>
      </vt:variant>
      <vt:variant>
        <vt:i4>0</vt:i4>
      </vt:variant>
      <vt:variant>
        <vt:i4>5</vt:i4>
      </vt:variant>
      <vt:variant>
        <vt:lpwstr>http://ru.wikipedia.org/wiki/2009</vt:lpwstr>
      </vt:variant>
      <vt:variant>
        <vt:lpwstr/>
      </vt:variant>
      <vt:variant>
        <vt:i4>8323127</vt:i4>
      </vt:variant>
      <vt:variant>
        <vt:i4>294</vt:i4>
      </vt:variant>
      <vt:variant>
        <vt:i4>0</vt:i4>
      </vt:variant>
      <vt:variant>
        <vt:i4>5</vt:i4>
      </vt:variant>
      <vt:variant>
        <vt:lpwstr>http://ru.wikipedia.org/wiki/%D0%9C%D0%B8%D0%BD%D0%B0%D1%82%D0%BE%D0%BC</vt:lpwstr>
      </vt:variant>
      <vt:variant>
        <vt:lpwstr/>
      </vt:variant>
      <vt:variant>
        <vt:i4>655474</vt:i4>
      </vt:variant>
      <vt:variant>
        <vt:i4>291</vt:i4>
      </vt:variant>
      <vt:variant>
        <vt:i4>0</vt:i4>
      </vt:variant>
      <vt:variant>
        <vt:i4>5</vt:i4>
      </vt:variant>
      <vt:variant>
        <vt:lpwstr>http://ru.wikipedia.org/wiki/%D0%97%D0%B0%D0%BA%D1%80%D1%8B%D1%82%D0%BE%D0%B5_%D0%B0%D0%B4%D0%BC%D0%B8%D0%BD%D0%B8%D1%81%D1%82%D1%80%D0%B0%D1%82%D0%B8%D0%B2%D0%BD%D0%BE-%D1%82%D0%B5%D1%80%D1%80%D0%B8%D1%82%D0%BE%D1%80%D0%B8%D0%B0%D0%BB%D1%8C%D0%BD%D0%BE%D0%B5_%D0%BE%D0%B1%D1%80%D0%B0%D0%B7%D0%BE%D0%B2%D0%B0%D0%BD%D0%B8%D0%B5</vt:lpwstr>
      </vt:variant>
      <vt:variant>
        <vt:lpwstr/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_Toc337543363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_Toc337543362</vt:lpwstr>
      </vt:variant>
      <vt:variant>
        <vt:i4>1310771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_Toc337543361</vt:lpwstr>
      </vt:variant>
      <vt:variant>
        <vt:i4>1310771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_Toc337543360</vt:lpwstr>
      </vt:variant>
      <vt:variant>
        <vt:i4>1507379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_Toc337543359</vt:lpwstr>
      </vt:variant>
      <vt:variant>
        <vt:i4>1507379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_Toc337543358</vt:lpwstr>
      </vt:variant>
      <vt:variant>
        <vt:i4>1507379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_Toc337543357</vt:lpwstr>
      </vt:variant>
      <vt:variant>
        <vt:i4>1507379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_Toc337543356</vt:lpwstr>
      </vt:variant>
      <vt:variant>
        <vt:i4>1507379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_Toc337543355</vt:lpwstr>
      </vt:variant>
      <vt:variant>
        <vt:i4>1507379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_Toc337543354</vt:lpwstr>
      </vt:variant>
      <vt:variant>
        <vt:i4>1507379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_Toc337543353</vt:lpwstr>
      </vt:variant>
      <vt:variant>
        <vt:i4>1507379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_Toc337543352</vt:lpwstr>
      </vt:variant>
      <vt:variant>
        <vt:i4>1507379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_Toc337543351</vt:lpwstr>
      </vt:variant>
      <vt:variant>
        <vt:i4>1507379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_Toc337543350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_Toc337543349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_Toc337543348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_Toc337543347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_Toc337543346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_Toc337543345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_Toc337543344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_Toc337543343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_Toc337543342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_Toc337543341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_Toc337543340</vt:lpwstr>
      </vt:variant>
      <vt:variant>
        <vt:i4>1114163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_Toc337543339</vt:lpwstr>
      </vt:variant>
      <vt:variant>
        <vt:i4>1114163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_Toc337543338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_Toc337543337</vt:lpwstr>
      </vt:variant>
      <vt:variant>
        <vt:i4>1114163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_Toc337543336</vt:lpwstr>
      </vt:variant>
      <vt:variant>
        <vt:i4>1114163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_Toc337543335</vt:lpwstr>
      </vt:variant>
      <vt:variant>
        <vt:i4>1114163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_Toc337543334</vt:lpwstr>
      </vt:variant>
      <vt:variant>
        <vt:i4>1114163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_Toc337543333</vt:lpwstr>
      </vt:variant>
      <vt:variant>
        <vt:i4>1114163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_Toc337543332</vt:lpwstr>
      </vt:variant>
      <vt:variant>
        <vt:i4>1114163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_Toc337543331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_Toc337543330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_Toc337543329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_Toc337543328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_Toc337543327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_Toc337543326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_Toc337543325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_Toc337543324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_Toc337543323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_Toc337543322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_Toc337543321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_Toc337543320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_Toc337543319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_Toc337543318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_Toc337543317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_Toc337543316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Н. Мога</dc:creator>
  <cp:keywords/>
  <dc:description/>
  <cp:lastModifiedBy>Елена Геннадьевна Осокина</cp:lastModifiedBy>
  <cp:revision>172</cp:revision>
  <cp:lastPrinted>2024-05-03T05:08:00Z</cp:lastPrinted>
  <dcterms:created xsi:type="dcterms:W3CDTF">2021-05-12T13:43:00Z</dcterms:created>
  <dcterms:modified xsi:type="dcterms:W3CDTF">2026-06-30T03:47:00Z</dcterms:modified>
</cp:coreProperties>
</file>